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F686A" w:rsidRPr="00A4351D" w:rsidRDefault="009F686A" w:rsidP="00D36BC9">
      <w:pPr>
        <w:jc w:val="center"/>
        <w:rPr>
          <w:rFonts w:cs="Times New Roman"/>
        </w:rPr>
      </w:pPr>
      <w:r w:rsidRPr="002C3BBF">
        <w:rPr>
          <w:rFonts w:cs="Times New Roman"/>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77" o:spid="_x0000_i1025" type="#_x0000_t75" alt="开机LOGO64X64" style="width:88.5pt;height:88.5pt;visibility:visible">
            <v:imagedata r:id="rId7" o:title=""/>
          </v:shape>
        </w:pict>
      </w:r>
    </w:p>
    <w:p w:rsidR="009F686A" w:rsidRDefault="009F686A" w:rsidP="00D36BC9">
      <w:pPr>
        <w:jc w:val="center"/>
        <w:rPr>
          <w:rFonts w:cs="Times New Roman"/>
          <w:b/>
          <w:bCs/>
          <w:sz w:val="48"/>
          <w:szCs w:val="48"/>
        </w:rPr>
      </w:pPr>
      <w:r w:rsidRPr="00A4351D">
        <w:rPr>
          <w:rFonts w:cs="宋体" w:hint="eastAsia"/>
          <w:b/>
          <w:bCs/>
          <w:sz w:val="48"/>
          <w:szCs w:val="48"/>
        </w:rPr>
        <w:t>华银互动电子白板应用软件</w:t>
      </w:r>
    </w:p>
    <w:p w:rsidR="009F686A" w:rsidRDefault="009F686A" w:rsidP="00A4351D">
      <w:pPr>
        <w:rPr>
          <w:rFonts w:cs="Times New Roman"/>
          <w:b/>
          <w:bCs/>
          <w:sz w:val="48"/>
          <w:szCs w:val="48"/>
        </w:rPr>
      </w:pPr>
    </w:p>
    <w:p w:rsidR="009F686A" w:rsidRDefault="009F686A" w:rsidP="00A4351D">
      <w:pPr>
        <w:rPr>
          <w:rFonts w:cs="Times New Roman"/>
          <w:b/>
          <w:bCs/>
          <w:sz w:val="48"/>
          <w:szCs w:val="48"/>
        </w:rPr>
      </w:pPr>
    </w:p>
    <w:p w:rsidR="009F686A" w:rsidRDefault="009F686A" w:rsidP="00A4351D">
      <w:pPr>
        <w:rPr>
          <w:rFonts w:cs="Times New Roman"/>
          <w:b/>
          <w:bCs/>
          <w:sz w:val="48"/>
          <w:szCs w:val="48"/>
        </w:rPr>
      </w:pPr>
    </w:p>
    <w:p w:rsidR="009F686A" w:rsidRPr="00A4351D" w:rsidRDefault="009F686A" w:rsidP="00A4351D">
      <w:pPr>
        <w:rPr>
          <w:rFonts w:cs="Times New Roman"/>
          <w:b/>
          <w:bCs/>
          <w:sz w:val="48"/>
          <w:szCs w:val="48"/>
        </w:rPr>
      </w:pPr>
    </w:p>
    <w:p w:rsidR="009F686A" w:rsidRDefault="009F686A" w:rsidP="00A4351D">
      <w:pPr>
        <w:jc w:val="center"/>
        <w:rPr>
          <w:rFonts w:cs="Times New Roman"/>
          <w:b/>
          <w:bCs/>
          <w:sz w:val="48"/>
          <w:szCs w:val="48"/>
        </w:rPr>
      </w:pPr>
      <w:r w:rsidRPr="00A4351D">
        <w:rPr>
          <w:rFonts w:cs="宋体" w:hint="eastAsia"/>
          <w:b/>
          <w:bCs/>
          <w:sz w:val="48"/>
          <w:szCs w:val="48"/>
        </w:rPr>
        <w:t>使用手册</w:t>
      </w:r>
    </w:p>
    <w:p w:rsidR="009F686A" w:rsidRDefault="009F686A" w:rsidP="00A4351D">
      <w:pPr>
        <w:jc w:val="center"/>
        <w:rPr>
          <w:rFonts w:cs="Times New Roman"/>
          <w:b/>
          <w:bCs/>
          <w:sz w:val="48"/>
          <w:szCs w:val="48"/>
        </w:rPr>
      </w:pPr>
    </w:p>
    <w:p w:rsidR="009F686A" w:rsidRDefault="009F686A" w:rsidP="00A4351D">
      <w:pPr>
        <w:jc w:val="center"/>
        <w:rPr>
          <w:rFonts w:cs="Times New Roman"/>
          <w:b/>
          <w:bCs/>
          <w:sz w:val="48"/>
          <w:szCs w:val="48"/>
        </w:rPr>
      </w:pPr>
    </w:p>
    <w:p w:rsidR="009F686A" w:rsidRDefault="009F686A" w:rsidP="00A4351D">
      <w:pPr>
        <w:jc w:val="center"/>
        <w:rPr>
          <w:rFonts w:cs="Times New Roman"/>
          <w:b/>
          <w:bCs/>
          <w:sz w:val="48"/>
          <w:szCs w:val="48"/>
        </w:rPr>
      </w:pPr>
    </w:p>
    <w:p w:rsidR="009F686A" w:rsidRDefault="009F686A" w:rsidP="00A4351D">
      <w:pPr>
        <w:jc w:val="center"/>
        <w:rPr>
          <w:rFonts w:cs="Times New Roman"/>
          <w:b/>
          <w:bCs/>
          <w:sz w:val="48"/>
          <w:szCs w:val="48"/>
        </w:rPr>
      </w:pPr>
    </w:p>
    <w:p w:rsidR="009F686A" w:rsidRPr="00A4351D" w:rsidRDefault="009F686A" w:rsidP="00A4351D">
      <w:pPr>
        <w:jc w:val="center"/>
        <w:rPr>
          <w:b/>
          <w:bCs/>
          <w:sz w:val="48"/>
          <w:szCs w:val="48"/>
        </w:rPr>
      </w:pPr>
      <w:r w:rsidRPr="00A4351D">
        <w:rPr>
          <w:b/>
          <w:bCs/>
          <w:sz w:val="48"/>
          <w:szCs w:val="48"/>
        </w:rPr>
        <w:t>WaninBoard V3.0.1</w:t>
      </w:r>
    </w:p>
    <w:p w:rsidR="009F686A" w:rsidRDefault="009F686A" w:rsidP="00A4351D">
      <w:pPr>
        <w:rPr>
          <w:rFonts w:cs="Times New Roman"/>
          <w:sz w:val="44"/>
          <w:szCs w:val="44"/>
        </w:rPr>
      </w:pPr>
    </w:p>
    <w:p w:rsidR="009F686A" w:rsidRPr="00A4351D" w:rsidRDefault="009F686A" w:rsidP="00A4351D">
      <w:pPr>
        <w:rPr>
          <w:rFonts w:cs="Times New Roman"/>
        </w:rPr>
      </w:pPr>
    </w:p>
    <w:p w:rsidR="009F686A" w:rsidRDefault="009F686A" w:rsidP="00A4351D">
      <w:pPr>
        <w:rPr>
          <w:rFonts w:cs="Times New Roman"/>
        </w:rPr>
      </w:pPr>
    </w:p>
    <w:p w:rsidR="009F686A" w:rsidRDefault="009F686A" w:rsidP="00A4351D">
      <w:pPr>
        <w:rPr>
          <w:rFonts w:cs="Times New Roman"/>
        </w:rPr>
      </w:pPr>
    </w:p>
    <w:p w:rsidR="009F686A" w:rsidRDefault="009F686A" w:rsidP="00A4351D">
      <w:pPr>
        <w:rPr>
          <w:rFonts w:cs="Times New Roman"/>
        </w:rPr>
      </w:pPr>
    </w:p>
    <w:p w:rsidR="009F686A" w:rsidRPr="00A4351D" w:rsidRDefault="009F686A" w:rsidP="00A4351D">
      <w:pPr>
        <w:rPr>
          <w:rFonts w:cs="Times New Roman"/>
        </w:rPr>
      </w:pPr>
    </w:p>
    <w:p w:rsidR="009F686A" w:rsidRPr="00A4351D" w:rsidRDefault="009F686A" w:rsidP="00133DA9">
      <w:pPr>
        <w:jc w:val="center"/>
        <w:rPr>
          <w:rFonts w:ascii="Verdana" w:hAnsi="Verdana" w:cs="Verdana"/>
          <w:color w:val="000000"/>
          <w:sz w:val="24"/>
          <w:szCs w:val="24"/>
        </w:rPr>
      </w:pPr>
      <w:r w:rsidRPr="00A4351D">
        <w:rPr>
          <w:rFonts w:ascii="Verdana" w:hAnsi="Verdana" w:cs="宋体" w:hint="eastAsia"/>
          <w:color w:val="000000"/>
          <w:sz w:val="24"/>
          <w:szCs w:val="24"/>
        </w:rPr>
        <w:t>杭州华银教育多媒体科技股份有限公司</w:t>
      </w:r>
    </w:p>
    <w:p w:rsidR="009F686A" w:rsidRPr="00A4351D" w:rsidRDefault="009F686A" w:rsidP="00133DA9">
      <w:pPr>
        <w:ind w:firstLineChars="1900" w:firstLine="31680"/>
        <w:rPr>
          <w:rFonts w:ascii="Verdana" w:hAnsi="Verdana" w:cs="Verdana"/>
          <w:color w:val="000000"/>
          <w:sz w:val="24"/>
          <w:szCs w:val="24"/>
        </w:rPr>
      </w:pPr>
      <w:r w:rsidRPr="00A4351D">
        <w:rPr>
          <w:rFonts w:ascii="Verdana" w:hAnsi="Verdana" w:cs="宋体" w:hint="eastAsia"/>
          <w:color w:val="000000"/>
          <w:sz w:val="24"/>
          <w:szCs w:val="24"/>
        </w:rPr>
        <w:t>网站：</w:t>
      </w:r>
      <w:r w:rsidRPr="00A4351D">
        <w:rPr>
          <w:rFonts w:ascii="Verdana" w:hAnsi="Verdana" w:cs="Verdana"/>
          <w:color w:val="000000"/>
          <w:sz w:val="24"/>
          <w:szCs w:val="24"/>
        </w:rPr>
        <w:t>www.wanin.net</w:t>
      </w:r>
    </w:p>
    <w:p w:rsidR="009F686A" w:rsidRPr="00A4351D" w:rsidRDefault="009F686A" w:rsidP="00133DA9">
      <w:pPr>
        <w:ind w:firstLineChars="1900" w:firstLine="31680"/>
        <w:rPr>
          <w:rFonts w:ascii="Verdana" w:hAnsi="Verdana" w:cs="Verdana"/>
          <w:color w:val="000000"/>
          <w:sz w:val="24"/>
          <w:szCs w:val="24"/>
        </w:rPr>
      </w:pPr>
      <w:r w:rsidRPr="00A4351D">
        <w:rPr>
          <w:rFonts w:ascii="Verdana" w:hAnsi="Verdana" w:cs="宋体" w:hint="eastAsia"/>
          <w:color w:val="000000"/>
          <w:sz w:val="24"/>
          <w:szCs w:val="24"/>
        </w:rPr>
        <w:t>电话：</w:t>
      </w:r>
      <w:r w:rsidRPr="00A4351D">
        <w:rPr>
          <w:rFonts w:ascii="Verdana" w:hAnsi="Verdana" w:cs="Verdana"/>
          <w:color w:val="000000"/>
          <w:sz w:val="24"/>
          <w:szCs w:val="24"/>
        </w:rPr>
        <w:t>400-111-0508</w:t>
      </w:r>
    </w:p>
    <w:p w:rsidR="009F686A" w:rsidRPr="00A4351D" w:rsidRDefault="009F686A" w:rsidP="00133DA9">
      <w:pPr>
        <w:ind w:firstLineChars="1900" w:firstLine="31680"/>
        <w:rPr>
          <w:rFonts w:ascii="Verdana" w:hAnsi="Verdana" w:cs="Verdana"/>
          <w:sz w:val="24"/>
          <w:szCs w:val="24"/>
        </w:rPr>
      </w:pPr>
      <w:r w:rsidRPr="00A4351D">
        <w:rPr>
          <w:rFonts w:ascii="Verdana" w:hAnsi="Verdana" w:cs="宋体" w:hint="eastAsia"/>
          <w:color w:val="000000"/>
          <w:sz w:val="24"/>
          <w:szCs w:val="24"/>
        </w:rPr>
        <w:t>邮箱：</w:t>
      </w:r>
      <w:r w:rsidRPr="00A4351D">
        <w:rPr>
          <w:rFonts w:ascii="Verdana" w:hAnsi="Verdana" w:cs="Verdana"/>
          <w:sz w:val="24"/>
          <w:szCs w:val="24"/>
        </w:rPr>
        <w:t>service@wanin.net</w:t>
      </w:r>
    </w:p>
    <w:p w:rsidR="009F686A" w:rsidRPr="00A4351D" w:rsidRDefault="009F686A" w:rsidP="00133DA9">
      <w:pPr>
        <w:ind w:firstLineChars="1900" w:firstLine="31680"/>
        <w:rPr>
          <w:rFonts w:ascii="Verdana" w:hAnsi="Verdana" w:cs="Verdana"/>
          <w:sz w:val="24"/>
          <w:szCs w:val="24"/>
        </w:rPr>
      </w:pPr>
    </w:p>
    <w:p w:rsidR="009F686A" w:rsidRPr="00A4351D" w:rsidRDefault="009F686A" w:rsidP="00133DA9">
      <w:pPr>
        <w:ind w:firstLineChars="1900" w:firstLine="31680"/>
        <w:rPr>
          <w:rFonts w:ascii="Verdana" w:hAnsi="Verdana" w:cs="Verdana"/>
          <w:sz w:val="24"/>
          <w:szCs w:val="24"/>
        </w:rPr>
      </w:pPr>
    </w:p>
    <w:p w:rsidR="009F686A" w:rsidRPr="00A4351D" w:rsidRDefault="009F686A" w:rsidP="00A4351D">
      <w:pPr>
        <w:keepNext/>
        <w:keepLines/>
        <w:spacing w:before="340" w:after="330" w:line="576" w:lineRule="auto"/>
        <w:jc w:val="center"/>
        <w:outlineLvl w:val="0"/>
        <w:rPr>
          <w:rFonts w:cs="Times New Roman"/>
          <w:b/>
          <w:bCs/>
          <w:kern w:val="44"/>
          <w:sz w:val="44"/>
          <w:szCs w:val="44"/>
        </w:rPr>
      </w:pPr>
      <w:r w:rsidRPr="00A4351D">
        <w:rPr>
          <w:rFonts w:cs="宋体" w:hint="eastAsia"/>
          <w:b/>
          <w:bCs/>
          <w:kern w:val="44"/>
          <w:sz w:val="44"/>
          <w:szCs w:val="44"/>
        </w:rPr>
        <w:t>目录</w:t>
      </w:r>
    </w:p>
    <w:p w:rsidR="009F686A" w:rsidRPr="00507AEE" w:rsidRDefault="009F686A" w:rsidP="002223EA">
      <w:pPr>
        <w:tabs>
          <w:tab w:val="left" w:pos="426"/>
          <w:tab w:val="right" w:leader="dot" w:pos="8296"/>
        </w:tabs>
        <w:jc w:val="right"/>
        <w:rPr>
          <w:rFonts w:cs="Times New Roman"/>
          <w:sz w:val="24"/>
          <w:szCs w:val="24"/>
        </w:rPr>
      </w:pPr>
      <w:r w:rsidRPr="00507AEE">
        <w:rPr>
          <w:sz w:val="24"/>
          <w:szCs w:val="24"/>
        </w:rPr>
        <w:fldChar w:fldCharType="begin"/>
      </w:r>
      <w:r w:rsidRPr="00507AEE">
        <w:rPr>
          <w:sz w:val="24"/>
          <w:szCs w:val="24"/>
        </w:rPr>
        <w:instrText xml:space="preserve"> TOC \o "1-3" \h \z \u </w:instrText>
      </w:r>
      <w:r w:rsidRPr="00507AEE">
        <w:rPr>
          <w:sz w:val="24"/>
          <w:szCs w:val="24"/>
        </w:rPr>
        <w:fldChar w:fldCharType="separate"/>
      </w:r>
      <w:hyperlink w:anchor="_Toc289871754" w:history="1">
        <w:r w:rsidRPr="00507AEE">
          <w:rPr>
            <w:rFonts w:cs="宋体" w:hint="eastAsia"/>
            <w:sz w:val="24"/>
            <w:szCs w:val="24"/>
          </w:rPr>
          <w:t>一、产</w:t>
        </w:r>
        <w:bookmarkStart w:id="0" w:name="_Hlt293387507"/>
        <w:bookmarkStart w:id="1" w:name="_Hlt293387508"/>
        <w:r w:rsidRPr="00507AEE">
          <w:rPr>
            <w:rFonts w:cs="宋体" w:hint="eastAsia"/>
            <w:sz w:val="24"/>
            <w:szCs w:val="24"/>
          </w:rPr>
          <w:t>品</w:t>
        </w:r>
        <w:bookmarkEnd w:id="0"/>
        <w:bookmarkEnd w:id="1"/>
        <w:r w:rsidRPr="00507AEE">
          <w:rPr>
            <w:rFonts w:cs="宋体" w:hint="eastAsia"/>
            <w:sz w:val="24"/>
            <w:szCs w:val="24"/>
          </w:rPr>
          <w:t>简</w:t>
        </w:r>
        <w:bookmarkStart w:id="2" w:name="_Hlt293392364"/>
        <w:bookmarkStart w:id="3" w:name="_Hlt293401818"/>
        <w:r w:rsidRPr="00507AEE">
          <w:rPr>
            <w:rFonts w:cs="宋体" w:hint="eastAsia"/>
            <w:sz w:val="24"/>
            <w:szCs w:val="24"/>
          </w:rPr>
          <w:t>介</w:t>
        </w:r>
        <w:bookmarkEnd w:id="2"/>
        <w:bookmarkEnd w:id="3"/>
        <w:r w:rsidRPr="00507AEE">
          <w:rPr>
            <w:rFonts w:cs="Times New Roman"/>
            <w:sz w:val="24"/>
            <w:szCs w:val="24"/>
          </w:rPr>
          <w:tab/>
        </w:r>
        <w:r w:rsidRPr="00507AEE">
          <w:rPr>
            <w:sz w:val="24"/>
            <w:szCs w:val="24"/>
          </w:rPr>
          <w:fldChar w:fldCharType="begin"/>
        </w:r>
        <w:r w:rsidRPr="00507AEE">
          <w:rPr>
            <w:sz w:val="24"/>
            <w:szCs w:val="24"/>
          </w:rPr>
          <w:instrText xml:space="preserve"> PAGEREF _Toc289871754 \h </w:instrText>
        </w:r>
        <w:r w:rsidRPr="00507AEE">
          <w:rPr>
            <w:rFonts w:cs="Times New Roman"/>
            <w:sz w:val="24"/>
            <w:szCs w:val="24"/>
          </w:rPr>
        </w:r>
        <w:r w:rsidRPr="00507AEE">
          <w:rPr>
            <w:sz w:val="24"/>
            <w:szCs w:val="24"/>
          </w:rPr>
          <w:fldChar w:fldCharType="separate"/>
        </w:r>
        <w:r w:rsidRPr="00507AEE">
          <w:rPr>
            <w:noProof/>
            <w:sz w:val="24"/>
            <w:szCs w:val="24"/>
          </w:rPr>
          <w:t>1</w:t>
        </w:r>
        <w:r w:rsidRPr="00507AEE">
          <w:rPr>
            <w:sz w:val="24"/>
            <w:szCs w:val="24"/>
          </w:rPr>
          <w:fldChar w:fldCharType="end"/>
        </w:r>
      </w:hyperlink>
    </w:p>
    <w:p w:rsidR="009F686A" w:rsidRPr="00507AEE" w:rsidRDefault="009F686A" w:rsidP="002223EA">
      <w:pPr>
        <w:tabs>
          <w:tab w:val="left" w:pos="426"/>
          <w:tab w:val="right" w:leader="dot" w:pos="8296"/>
        </w:tabs>
        <w:jc w:val="right"/>
        <w:rPr>
          <w:rFonts w:cs="Times New Roman"/>
          <w:sz w:val="24"/>
          <w:szCs w:val="24"/>
        </w:rPr>
      </w:pPr>
      <w:hyperlink w:anchor="_Toc289871755" w:history="1">
        <w:r w:rsidRPr="00507AEE">
          <w:rPr>
            <w:rFonts w:cs="宋体" w:hint="eastAsia"/>
            <w:sz w:val="24"/>
            <w:szCs w:val="24"/>
          </w:rPr>
          <w:t>二、软件安</w:t>
        </w:r>
        <w:bookmarkStart w:id="4" w:name="_Hlt293392372"/>
        <w:bookmarkStart w:id="5" w:name="_Hlt293401822"/>
        <w:r w:rsidRPr="00507AEE">
          <w:rPr>
            <w:rFonts w:cs="宋体" w:hint="eastAsia"/>
            <w:sz w:val="24"/>
            <w:szCs w:val="24"/>
          </w:rPr>
          <w:t>装</w:t>
        </w:r>
        <w:bookmarkEnd w:id="4"/>
        <w:bookmarkEnd w:id="5"/>
        <w:r w:rsidRPr="00507AEE">
          <w:rPr>
            <w:rFonts w:cs="宋体" w:hint="eastAsia"/>
            <w:sz w:val="24"/>
            <w:szCs w:val="24"/>
          </w:rPr>
          <w:t>、卸载、注册</w:t>
        </w:r>
        <w:r w:rsidRPr="00507AEE">
          <w:rPr>
            <w:rFonts w:cs="Times New Roman"/>
            <w:sz w:val="24"/>
            <w:szCs w:val="24"/>
          </w:rPr>
          <w:tab/>
        </w:r>
        <w:r w:rsidRPr="00507AEE">
          <w:rPr>
            <w:sz w:val="24"/>
            <w:szCs w:val="24"/>
          </w:rPr>
          <w:fldChar w:fldCharType="begin"/>
        </w:r>
        <w:r w:rsidRPr="00507AEE">
          <w:rPr>
            <w:sz w:val="24"/>
            <w:szCs w:val="24"/>
          </w:rPr>
          <w:instrText xml:space="preserve"> PAGEREF _Toc289871755 \h </w:instrText>
        </w:r>
        <w:r w:rsidRPr="00507AEE">
          <w:rPr>
            <w:rFonts w:cs="Times New Roman"/>
            <w:sz w:val="24"/>
            <w:szCs w:val="24"/>
          </w:rPr>
        </w:r>
        <w:r w:rsidRPr="00507AEE">
          <w:rPr>
            <w:sz w:val="24"/>
            <w:szCs w:val="24"/>
          </w:rPr>
          <w:fldChar w:fldCharType="separate"/>
        </w:r>
        <w:r w:rsidRPr="00507AEE">
          <w:rPr>
            <w:noProof/>
            <w:sz w:val="24"/>
            <w:szCs w:val="24"/>
          </w:rPr>
          <w:t>1</w:t>
        </w:r>
        <w:r w:rsidRPr="00507AEE">
          <w:rPr>
            <w:sz w:val="24"/>
            <w:szCs w:val="24"/>
          </w:rPr>
          <w:fldChar w:fldCharType="end"/>
        </w:r>
      </w:hyperlink>
    </w:p>
    <w:p w:rsidR="009F686A" w:rsidRPr="00507AEE" w:rsidRDefault="009F686A" w:rsidP="00133DA9">
      <w:pPr>
        <w:tabs>
          <w:tab w:val="left" w:pos="630"/>
          <w:tab w:val="right" w:leader="dot" w:pos="8396"/>
        </w:tabs>
        <w:ind w:leftChars="200" w:left="31680"/>
        <w:jc w:val="right"/>
        <w:rPr>
          <w:rFonts w:cs="Times New Roman"/>
          <w:sz w:val="24"/>
          <w:szCs w:val="24"/>
        </w:rPr>
      </w:pPr>
      <w:hyperlink w:anchor="_Toc289871756" w:history="1">
        <w:r w:rsidRPr="00507AEE">
          <w:rPr>
            <w:sz w:val="24"/>
            <w:szCs w:val="24"/>
          </w:rPr>
          <w:t xml:space="preserve">1. </w:t>
        </w:r>
        <w:r w:rsidRPr="00507AEE">
          <w:rPr>
            <w:rFonts w:cs="宋体" w:hint="eastAsia"/>
            <w:sz w:val="24"/>
            <w:szCs w:val="24"/>
          </w:rPr>
          <w:t>系</w:t>
        </w:r>
        <w:bookmarkStart w:id="6" w:name="_Hlt293401826"/>
        <w:r w:rsidRPr="00507AEE">
          <w:rPr>
            <w:rFonts w:cs="宋体" w:hint="eastAsia"/>
            <w:sz w:val="24"/>
            <w:szCs w:val="24"/>
          </w:rPr>
          <w:t>统</w:t>
        </w:r>
        <w:bookmarkStart w:id="7" w:name="_Hlt293392376"/>
        <w:bookmarkEnd w:id="6"/>
        <w:r w:rsidRPr="00507AEE">
          <w:rPr>
            <w:rFonts w:cs="宋体" w:hint="eastAsia"/>
            <w:sz w:val="24"/>
            <w:szCs w:val="24"/>
          </w:rPr>
          <w:t>需</w:t>
        </w:r>
        <w:bookmarkEnd w:id="7"/>
        <w:r w:rsidRPr="00507AEE">
          <w:rPr>
            <w:rFonts w:cs="宋体" w:hint="eastAsia"/>
            <w:sz w:val="24"/>
            <w:szCs w:val="24"/>
          </w:rPr>
          <w:t>求</w:t>
        </w:r>
        <w:r w:rsidRPr="00507AEE">
          <w:rPr>
            <w:rFonts w:cs="Times New Roman"/>
            <w:sz w:val="24"/>
            <w:szCs w:val="24"/>
          </w:rPr>
          <w:tab/>
        </w:r>
        <w:r w:rsidRPr="00507AEE">
          <w:rPr>
            <w:sz w:val="24"/>
            <w:szCs w:val="24"/>
          </w:rPr>
          <w:fldChar w:fldCharType="begin"/>
        </w:r>
        <w:r w:rsidRPr="00507AEE">
          <w:rPr>
            <w:sz w:val="24"/>
            <w:szCs w:val="24"/>
          </w:rPr>
          <w:instrText xml:space="preserve"> PAGEREF _Toc289871756 \h </w:instrText>
        </w:r>
        <w:r w:rsidRPr="00507AEE">
          <w:rPr>
            <w:rFonts w:cs="Times New Roman"/>
            <w:sz w:val="24"/>
            <w:szCs w:val="24"/>
          </w:rPr>
        </w:r>
        <w:r w:rsidRPr="00507AEE">
          <w:rPr>
            <w:sz w:val="24"/>
            <w:szCs w:val="24"/>
          </w:rPr>
          <w:fldChar w:fldCharType="separate"/>
        </w:r>
        <w:r w:rsidRPr="00507AEE">
          <w:rPr>
            <w:noProof/>
            <w:sz w:val="24"/>
            <w:szCs w:val="24"/>
          </w:rPr>
          <w:t>1</w:t>
        </w:r>
        <w:r w:rsidRPr="00507AEE">
          <w:rPr>
            <w:sz w:val="24"/>
            <w:szCs w:val="24"/>
          </w:rPr>
          <w:fldChar w:fldCharType="end"/>
        </w:r>
      </w:hyperlink>
    </w:p>
    <w:p w:rsidR="009F686A" w:rsidRPr="00507AEE" w:rsidRDefault="009F686A" w:rsidP="00133DA9">
      <w:pPr>
        <w:tabs>
          <w:tab w:val="left" w:pos="630"/>
          <w:tab w:val="right" w:leader="dot" w:pos="8396"/>
        </w:tabs>
        <w:ind w:leftChars="200" w:left="31680"/>
        <w:jc w:val="right"/>
        <w:rPr>
          <w:rFonts w:cs="Times New Roman"/>
          <w:sz w:val="24"/>
          <w:szCs w:val="24"/>
        </w:rPr>
      </w:pPr>
      <w:hyperlink w:anchor="_Toc289871757" w:history="1">
        <w:r w:rsidRPr="00507AEE">
          <w:rPr>
            <w:sz w:val="24"/>
            <w:szCs w:val="24"/>
          </w:rPr>
          <w:t>2.</w:t>
        </w:r>
        <w:r w:rsidRPr="00507AEE">
          <w:rPr>
            <w:rFonts w:cs="宋体" w:hint="eastAsia"/>
            <w:sz w:val="24"/>
            <w:szCs w:val="24"/>
          </w:rPr>
          <w:t>软</w:t>
        </w:r>
        <w:bookmarkStart w:id="8" w:name="_Hlt293401828"/>
        <w:r w:rsidRPr="00507AEE">
          <w:rPr>
            <w:rFonts w:cs="宋体" w:hint="eastAsia"/>
            <w:sz w:val="24"/>
            <w:szCs w:val="24"/>
          </w:rPr>
          <w:t>件</w:t>
        </w:r>
        <w:bookmarkStart w:id="9" w:name="_Hlt293414811"/>
        <w:bookmarkStart w:id="10" w:name="_Hlt293414812"/>
        <w:bookmarkEnd w:id="8"/>
        <w:r w:rsidRPr="00507AEE">
          <w:rPr>
            <w:rFonts w:cs="宋体" w:hint="eastAsia"/>
            <w:sz w:val="24"/>
            <w:szCs w:val="24"/>
          </w:rPr>
          <w:t>安</w:t>
        </w:r>
        <w:bookmarkStart w:id="11" w:name="_Hlt293392379"/>
        <w:bookmarkEnd w:id="9"/>
        <w:bookmarkEnd w:id="10"/>
        <w:r w:rsidRPr="00507AEE">
          <w:rPr>
            <w:rFonts w:cs="宋体" w:hint="eastAsia"/>
            <w:sz w:val="24"/>
            <w:szCs w:val="24"/>
          </w:rPr>
          <w:t>装</w:t>
        </w:r>
        <w:bookmarkEnd w:id="11"/>
        <w:r w:rsidRPr="00507AEE">
          <w:rPr>
            <w:rFonts w:cs="Times New Roman"/>
            <w:sz w:val="24"/>
            <w:szCs w:val="24"/>
          </w:rPr>
          <w:tab/>
        </w:r>
        <w:r w:rsidRPr="00507AEE">
          <w:rPr>
            <w:sz w:val="24"/>
            <w:szCs w:val="24"/>
          </w:rPr>
          <w:fldChar w:fldCharType="begin"/>
        </w:r>
        <w:r w:rsidRPr="00507AEE">
          <w:rPr>
            <w:sz w:val="24"/>
            <w:szCs w:val="24"/>
          </w:rPr>
          <w:instrText xml:space="preserve"> PAGEREF _Toc289871757 \h </w:instrText>
        </w:r>
        <w:r w:rsidRPr="00507AEE">
          <w:rPr>
            <w:rFonts w:cs="Times New Roman"/>
            <w:sz w:val="24"/>
            <w:szCs w:val="24"/>
          </w:rPr>
        </w:r>
        <w:r w:rsidRPr="00507AEE">
          <w:rPr>
            <w:sz w:val="24"/>
            <w:szCs w:val="24"/>
          </w:rPr>
          <w:fldChar w:fldCharType="separate"/>
        </w:r>
        <w:r w:rsidRPr="00507AEE">
          <w:rPr>
            <w:noProof/>
            <w:sz w:val="24"/>
            <w:szCs w:val="24"/>
          </w:rPr>
          <w:t>2</w:t>
        </w:r>
        <w:r w:rsidRPr="00507AEE">
          <w:rPr>
            <w:sz w:val="24"/>
            <w:szCs w:val="24"/>
          </w:rPr>
          <w:fldChar w:fldCharType="end"/>
        </w:r>
      </w:hyperlink>
    </w:p>
    <w:p w:rsidR="009F686A" w:rsidRPr="00507AEE" w:rsidRDefault="009F686A" w:rsidP="001E2120">
      <w:pPr>
        <w:tabs>
          <w:tab w:val="left" w:pos="630"/>
          <w:tab w:val="right" w:leader="dot" w:pos="8396"/>
        </w:tabs>
        <w:ind w:leftChars="200" w:left="31680"/>
        <w:jc w:val="right"/>
        <w:rPr>
          <w:sz w:val="24"/>
          <w:szCs w:val="24"/>
        </w:rPr>
      </w:pPr>
      <w:r w:rsidRPr="00507AEE">
        <w:rPr>
          <w:sz w:val="24"/>
          <w:szCs w:val="24"/>
        </w:rPr>
        <w:fldChar w:fldCharType="begin"/>
      </w:r>
      <w:r w:rsidRPr="00507AEE">
        <w:rPr>
          <w:sz w:val="24"/>
          <w:szCs w:val="24"/>
        </w:rPr>
        <w:instrText xml:space="preserve"> HYPERLINK  \l "_3._</w:instrText>
      </w:r>
      <w:r w:rsidRPr="00507AEE">
        <w:rPr>
          <w:rFonts w:cs="宋体" w:hint="eastAsia"/>
          <w:sz w:val="24"/>
          <w:szCs w:val="24"/>
        </w:rPr>
        <w:instrText>软件卸载</w:instrText>
      </w:r>
      <w:r w:rsidRPr="00507AEE">
        <w:rPr>
          <w:sz w:val="24"/>
          <w:szCs w:val="24"/>
        </w:rPr>
        <w:instrText xml:space="preserve">" </w:instrText>
      </w:r>
      <w:r w:rsidRPr="00133DA9">
        <w:rPr>
          <w:rFonts w:cs="Times New Roman"/>
          <w:sz w:val="24"/>
          <w:szCs w:val="24"/>
        </w:rPr>
      </w:r>
      <w:r w:rsidRPr="00507AEE">
        <w:rPr>
          <w:sz w:val="24"/>
          <w:szCs w:val="24"/>
        </w:rPr>
        <w:fldChar w:fldCharType="separate"/>
      </w:r>
      <w:r w:rsidRPr="00507AEE">
        <w:rPr>
          <w:sz w:val="24"/>
          <w:szCs w:val="24"/>
        </w:rPr>
        <w:t xml:space="preserve">3. </w:t>
      </w:r>
      <w:r w:rsidRPr="00507AEE">
        <w:rPr>
          <w:rFonts w:cs="宋体" w:hint="eastAsia"/>
          <w:sz w:val="24"/>
          <w:szCs w:val="24"/>
        </w:rPr>
        <w:t>启动</w:t>
      </w:r>
      <w:bookmarkStart w:id="12" w:name="_Hlt293414876"/>
      <w:r w:rsidRPr="00507AEE">
        <w:rPr>
          <w:rFonts w:cs="宋体" w:hint="eastAsia"/>
          <w:sz w:val="24"/>
          <w:szCs w:val="24"/>
        </w:rPr>
        <w:t>白</w:t>
      </w:r>
      <w:bookmarkStart w:id="13" w:name="_Hlt293414814"/>
      <w:bookmarkEnd w:id="12"/>
      <w:r w:rsidRPr="00507AEE">
        <w:rPr>
          <w:rFonts w:cs="宋体" w:hint="eastAsia"/>
          <w:sz w:val="24"/>
          <w:szCs w:val="24"/>
        </w:rPr>
        <w:t>板</w:t>
      </w:r>
      <w:bookmarkEnd w:id="13"/>
      <w:r w:rsidRPr="00507AEE">
        <w:rPr>
          <w:rFonts w:cs="Times New Roman"/>
          <w:sz w:val="24"/>
          <w:szCs w:val="24"/>
        </w:rPr>
        <w:tab/>
      </w:r>
      <w:r w:rsidRPr="00507AEE">
        <w:rPr>
          <w:sz w:val="24"/>
          <w:szCs w:val="24"/>
        </w:rPr>
        <w:t>4</w:t>
      </w:r>
      <w:bookmarkStart w:id="14" w:name="_Hlt293411737"/>
      <w:bookmarkEnd w:id="14"/>
    </w:p>
    <w:p w:rsidR="009F686A" w:rsidRPr="00507AEE" w:rsidRDefault="009F686A" w:rsidP="00133DA9">
      <w:pPr>
        <w:tabs>
          <w:tab w:val="left" w:pos="630"/>
          <w:tab w:val="right" w:leader="dot" w:pos="8396"/>
        </w:tabs>
        <w:ind w:leftChars="200" w:left="31680"/>
        <w:jc w:val="right"/>
        <w:rPr>
          <w:sz w:val="24"/>
          <w:szCs w:val="24"/>
        </w:rPr>
      </w:pPr>
      <w:r w:rsidRPr="00507AEE">
        <w:rPr>
          <w:sz w:val="24"/>
          <w:szCs w:val="24"/>
        </w:rPr>
        <w:fldChar w:fldCharType="end"/>
      </w:r>
      <w:hyperlink w:anchor="_4._软件注册" w:history="1">
        <w:r w:rsidRPr="00507AEE">
          <w:rPr>
            <w:sz w:val="24"/>
            <w:szCs w:val="24"/>
          </w:rPr>
          <w:t xml:space="preserve">4. </w:t>
        </w:r>
        <w:r w:rsidRPr="00507AEE">
          <w:rPr>
            <w:rFonts w:cs="宋体" w:hint="eastAsia"/>
            <w:sz w:val="24"/>
            <w:szCs w:val="24"/>
          </w:rPr>
          <w:t>软件</w:t>
        </w:r>
        <w:bookmarkStart w:id="15" w:name="_Hlt293414819"/>
        <w:r w:rsidRPr="00507AEE">
          <w:rPr>
            <w:rFonts w:cs="宋体" w:hint="eastAsia"/>
            <w:sz w:val="24"/>
            <w:szCs w:val="24"/>
          </w:rPr>
          <w:t>注</w:t>
        </w:r>
        <w:bookmarkEnd w:id="15"/>
        <w:r w:rsidRPr="00507AEE">
          <w:rPr>
            <w:rFonts w:cs="宋体" w:hint="eastAsia"/>
            <w:sz w:val="24"/>
            <w:szCs w:val="24"/>
          </w:rPr>
          <w:t>册</w:t>
        </w:r>
        <w:r w:rsidRPr="00507AEE">
          <w:rPr>
            <w:rFonts w:cs="Times New Roman"/>
            <w:sz w:val="24"/>
            <w:szCs w:val="24"/>
          </w:rPr>
          <w:tab/>
        </w:r>
      </w:hyperlink>
      <w:r w:rsidRPr="00507AEE">
        <w:rPr>
          <w:sz w:val="24"/>
          <w:szCs w:val="24"/>
        </w:rPr>
        <w:t>4</w:t>
      </w:r>
    </w:p>
    <w:p w:rsidR="009F686A" w:rsidRPr="00507AEE" w:rsidRDefault="009F686A" w:rsidP="00133DA9">
      <w:pPr>
        <w:tabs>
          <w:tab w:val="left" w:pos="630"/>
          <w:tab w:val="right" w:leader="dot" w:pos="8396"/>
        </w:tabs>
        <w:ind w:leftChars="200" w:left="31680"/>
        <w:jc w:val="right"/>
        <w:rPr>
          <w:rFonts w:cs="Times New Roman"/>
          <w:sz w:val="24"/>
          <w:szCs w:val="24"/>
        </w:rPr>
      </w:pPr>
      <w:hyperlink w:anchor="_5._软件卸载" w:history="1">
        <w:r w:rsidRPr="00507AEE">
          <w:rPr>
            <w:sz w:val="24"/>
            <w:szCs w:val="24"/>
          </w:rPr>
          <w:t>5.</w:t>
        </w:r>
        <w:r w:rsidRPr="00507AEE">
          <w:rPr>
            <w:sz w:val="24"/>
            <w:szCs w:val="24"/>
          </w:rPr>
          <w:tab/>
        </w:r>
        <w:r w:rsidRPr="00507AEE">
          <w:rPr>
            <w:rFonts w:cs="宋体" w:hint="eastAsia"/>
            <w:sz w:val="24"/>
            <w:szCs w:val="24"/>
          </w:rPr>
          <w:t>软件卸载</w:t>
        </w:r>
        <w:r w:rsidRPr="00507AEE">
          <w:rPr>
            <w:rFonts w:cs="Times New Roman"/>
            <w:sz w:val="24"/>
            <w:szCs w:val="24"/>
          </w:rPr>
          <w:tab/>
        </w:r>
        <w:r w:rsidRPr="00507AEE">
          <w:rPr>
            <w:sz w:val="24"/>
            <w:szCs w:val="24"/>
          </w:rPr>
          <w:t>6</w:t>
        </w:r>
      </w:hyperlink>
    </w:p>
    <w:p w:rsidR="009F686A" w:rsidRPr="00507AEE" w:rsidRDefault="009F686A" w:rsidP="002223EA">
      <w:pPr>
        <w:tabs>
          <w:tab w:val="left" w:pos="426"/>
          <w:tab w:val="right" w:leader="dot" w:pos="8296"/>
        </w:tabs>
        <w:jc w:val="right"/>
        <w:rPr>
          <w:rFonts w:cs="Times New Roman"/>
          <w:sz w:val="24"/>
          <w:szCs w:val="24"/>
        </w:rPr>
      </w:pPr>
      <w:hyperlink w:anchor="_三、工作模式" w:history="1">
        <w:r w:rsidRPr="00507AEE">
          <w:rPr>
            <w:rFonts w:cs="宋体" w:hint="eastAsia"/>
            <w:sz w:val="24"/>
            <w:szCs w:val="24"/>
          </w:rPr>
          <w:t>三、工</w:t>
        </w:r>
        <w:bookmarkStart w:id="16" w:name="_Hlt293393149"/>
        <w:r w:rsidRPr="00507AEE">
          <w:rPr>
            <w:rFonts w:cs="宋体" w:hint="eastAsia"/>
            <w:sz w:val="24"/>
            <w:szCs w:val="24"/>
          </w:rPr>
          <w:t>作</w:t>
        </w:r>
        <w:bookmarkStart w:id="17" w:name="_Hlt293393091"/>
        <w:bookmarkStart w:id="18" w:name="_Hlt293401835"/>
        <w:bookmarkEnd w:id="16"/>
        <w:r w:rsidRPr="00507AEE">
          <w:rPr>
            <w:rFonts w:cs="宋体" w:hint="eastAsia"/>
            <w:sz w:val="24"/>
            <w:szCs w:val="24"/>
          </w:rPr>
          <w:t>模</w:t>
        </w:r>
        <w:bookmarkStart w:id="19" w:name="_Hlt293393083"/>
        <w:bookmarkEnd w:id="17"/>
        <w:bookmarkEnd w:id="18"/>
        <w:r w:rsidRPr="00507AEE">
          <w:rPr>
            <w:rFonts w:cs="宋体" w:hint="eastAsia"/>
            <w:sz w:val="24"/>
            <w:szCs w:val="24"/>
          </w:rPr>
          <w:t>式</w:t>
        </w:r>
        <w:bookmarkEnd w:id="19"/>
        <w:r w:rsidRPr="00507AEE">
          <w:rPr>
            <w:rFonts w:cs="Times New Roman"/>
            <w:sz w:val="24"/>
            <w:szCs w:val="24"/>
          </w:rPr>
          <w:tab/>
        </w:r>
        <w:r w:rsidRPr="00507AEE">
          <w:rPr>
            <w:sz w:val="24"/>
            <w:szCs w:val="24"/>
          </w:rPr>
          <w:t>6</w:t>
        </w:r>
      </w:hyperlink>
    </w:p>
    <w:p w:rsidR="009F686A" w:rsidRPr="00507AEE" w:rsidRDefault="009F686A" w:rsidP="00133DA9">
      <w:pPr>
        <w:tabs>
          <w:tab w:val="left" w:pos="630"/>
          <w:tab w:val="right" w:leader="dot" w:pos="8396"/>
        </w:tabs>
        <w:ind w:leftChars="200" w:left="31680"/>
        <w:jc w:val="right"/>
        <w:rPr>
          <w:rFonts w:cs="Times New Roman"/>
          <w:sz w:val="24"/>
          <w:szCs w:val="24"/>
        </w:rPr>
      </w:pPr>
      <w:hyperlink w:anchor="_桌面模式" w:history="1">
        <w:r w:rsidRPr="00507AEE">
          <w:rPr>
            <w:sz w:val="24"/>
            <w:szCs w:val="24"/>
          </w:rPr>
          <w:t>1.</w:t>
        </w:r>
        <w:r w:rsidRPr="00507AEE">
          <w:rPr>
            <w:sz w:val="24"/>
            <w:szCs w:val="24"/>
          </w:rPr>
          <w:tab/>
        </w:r>
        <w:r w:rsidRPr="00507AEE">
          <w:rPr>
            <w:rFonts w:cs="宋体" w:hint="eastAsia"/>
            <w:sz w:val="24"/>
            <w:szCs w:val="24"/>
          </w:rPr>
          <w:t>桌面</w:t>
        </w:r>
        <w:bookmarkStart w:id="20" w:name="_Hlt293393145"/>
        <w:bookmarkStart w:id="21" w:name="_Hlt293401838"/>
        <w:r w:rsidRPr="00507AEE">
          <w:rPr>
            <w:rFonts w:cs="宋体" w:hint="eastAsia"/>
            <w:sz w:val="24"/>
            <w:szCs w:val="24"/>
          </w:rPr>
          <w:t>模</w:t>
        </w:r>
        <w:bookmarkEnd w:id="20"/>
        <w:bookmarkEnd w:id="21"/>
        <w:r w:rsidRPr="00507AEE">
          <w:rPr>
            <w:rFonts w:cs="宋体" w:hint="eastAsia"/>
            <w:sz w:val="24"/>
            <w:szCs w:val="24"/>
          </w:rPr>
          <w:t>式</w:t>
        </w:r>
        <w:r w:rsidRPr="00507AEE">
          <w:rPr>
            <w:rFonts w:cs="Times New Roman"/>
            <w:sz w:val="24"/>
            <w:szCs w:val="24"/>
          </w:rPr>
          <w:tab/>
        </w:r>
        <w:r w:rsidRPr="00507AEE">
          <w:rPr>
            <w:sz w:val="24"/>
            <w:szCs w:val="24"/>
          </w:rPr>
          <w:t>6</w:t>
        </w:r>
      </w:hyperlink>
    </w:p>
    <w:p w:rsidR="009F686A" w:rsidRPr="00507AEE" w:rsidRDefault="009F686A" w:rsidP="00133DA9">
      <w:pPr>
        <w:tabs>
          <w:tab w:val="left" w:pos="630"/>
          <w:tab w:val="right" w:leader="dot" w:pos="8396"/>
        </w:tabs>
        <w:ind w:leftChars="200" w:left="31680"/>
        <w:jc w:val="right"/>
        <w:rPr>
          <w:rFonts w:cs="Times New Roman"/>
          <w:sz w:val="24"/>
          <w:szCs w:val="24"/>
        </w:rPr>
      </w:pPr>
      <w:hyperlink w:anchor="_全屏模式" w:history="1">
        <w:r w:rsidRPr="00507AEE">
          <w:rPr>
            <w:sz w:val="24"/>
            <w:szCs w:val="24"/>
          </w:rPr>
          <w:t>2.</w:t>
        </w:r>
        <w:r w:rsidRPr="00507AEE">
          <w:rPr>
            <w:sz w:val="24"/>
            <w:szCs w:val="24"/>
          </w:rPr>
          <w:tab/>
        </w:r>
        <w:r w:rsidRPr="00507AEE">
          <w:rPr>
            <w:rFonts w:cs="宋体" w:hint="eastAsia"/>
            <w:sz w:val="24"/>
            <w:szCs w:val="24"/>
          </w:rPr>
          <w:t>全屏</w:t>
        </w:r>
        <w:bookmarkStart w:id="22" w:name="_Hlt293392346"/>
        <w:bookmarkStart w:id="23" w:name="_Hlt293392347"/>
        <w:bookmarkStart w:id="24" w:name="_Hlt293401841"/>
        <w:r w:rsidRPr="00507AEE">
          <w:rPr>
            <w:rFonts w:cs="宋体" w:hint="eastAsia"/>
            <w:sz w:val="24"/>
            <w:szCs w:val="24"/>
          </w:rPr>
          <w:t>模</w:t>
        </w:r>
        <w:bookmarkStart w:id="25" w:name="_Hlt293393152"/>
        <w:bookmarkEnd w:id="22"/>
        <w:bookmarkEnd w:id="23"/>
        <w:bookmarkEnd w:id="24"/>
        <w:r w:rsidRPr="00507AEE">
          <w:rPr>
            <w:rFonts w:cs="宋体" w:hint="eastAsia"/>
            <w:sz w:val="24"/>
            <w:szCs w:val="24"/>
          </w:rPr>
          <w:t>式</w:t>
        </w:r>
        <w:bookmarkEnd w:id="25"/>
        <w:r w:rsidRPr="00507AEE">
          <w:rPr>
            <w:rFonts w:cs="Times New Roman"/>
            <w:sz w:val="24"/>
            <w:szCs w:val="24"/>
          </w:rPr>
          <w:tab/>
        </w:r>
        <w:r w:rsidRPr="00507AEE">
          <w:rPr>
            <w:sz w:val="24"/>
            <w:szCs w:val="24"/>
          </w:rPr>
          <w:t>7</w:t>
        </w:r>
      </w:hyperlink>
    </w:p>
    <w:p w:rsidR="009F686A" w:rsidRPr="00507AEE" w:rsidRDefault="009F686A" w:rsidP="00133DA9">
      <w:pPr>
        <w:tabs>
          <w:tab w:val="left" w:pos="630"/>
          <w:tab w:val="right" w:leader="dot" w:pos="8396"/>
        </w:tabs>
        <w:ind w:leftChars="200" w:left="31680"/>
        <w:jc w:val="right"/>
        <w:rPr>
          <w:rFonts w:cs="Times New Roman"/>
          <w:sz w:val="24"/>
          <w:szCs w:val="24"/>
        </w:rPr>
      </w:pPr>
      <w:hyperlink w:anchor="_窗口模式" w:history="1">
        <w:r w:rsidRPr="00507AEE">
          <w:rPr>
            <w:sz w:val="24"/>
            <w:szCs w:val="24"/>
          </w:rPr>
          <w:t>3.</w:t>
        </w:r>
        <w:r w:rsidRPr="00507AEE">
          <w:rPr>
            <w:sz w:val="24"/>
            <w:szCs w:val="24"/>
          </w:rPr>
          <w:tab/>
        </w:r>
        <w:r w:rsidRPr="00507AEE">
          <w:rPr>
            <w:rFonts w:cs="宋体" w:hint="eastAsia"/>
            <w:sz w:val="24"/>
            <w:szCs w:val="24"/>
          </w:rPr>
          <w:t>窗</w:t>
        </w:r>
        <w:bookmarkStart w:id="26" w:name="_Hlt293401843"/>
        <w:r w:rsidRPr="00507AEE">
          <w:rPr>
            <w:rFonts w:cs="宋体" w:hint="eastAsia"/>
            <w:sz w:val="24"/>
            <w:szCs w:val="24"/>
          </w:rPr>
          <w:t>口</w:t>
        </w:r>
        <w:bookmarkEnd w:id="26"/>
        <w:r w:rsidRPr="00507AEE">
          <w:rPr>
            <w:rFonts w:cs="宋体" w:hint="eastAsia"/>
            <w:sz w:val="24"/>
            <w:szCs w:val="24"/>
          </w:rPr>
          <w:t>模式</w:t>
        </w:r>
        <w:r w:rsidRPr="00507AEE">
          <w:rPr>
            <w:rFonts w:cs="Times New Roman"/>
            <w:sz w:val="24"/>
            <w:szCs w:val="24"/>
          </w:rPr>
          <w:tab/>
        </w:r>
        <w:r w:rsidRPr="00507AEE">
          <w:rPr>
            <w:sz w:val="24"/>
            <w:szCs w:val="24"/>
          </w:rPr>
          <w:t>8</w:t>
        </w:r>
      </w:hyperlink>
    </w:p>
    <w:p w:rsidR="009F686A" w:rsidRPr="00507AEE" w:rsidRDefault="009F686A" w:rsidP="00133DA9">
      <w:pPr>
        <w:tabs>
          <w:tab w:val="left" w:pos="630"/>
          <w:tab w:val="right" w:leader="dot" w:pos="8396"/>
        </w:tabs>
        <w:ind w:leftChars="200" w:left="31680"/>
        <w:jc w:val="right"/>
        <w:rPr>
          <w:rFonts w:cs="Times New Roman"/>
          <w:sz w:val="24"/>
          <w:szCs w:val="24"/>
        </w:rPr>
      </w:pPr>
      <w:hyperlink w:anchor="_边框模式" w:history="1">
        <w:r w:rsidRPr="00507AEE">
          <w:rPr>
            <w:sz w:val="24"/>
            <w:szCs w:val="24"/>
          </w:rPr>
          <w:t>4.</w:t>
        </w:r>
        <w:r w:rsidRPr="00507AEE">
          <w:rPr>
            <w:sz w:val="24"/>
            <w:szCs w:val="24"/>
          </w:rPr>
          <w:tab/>
        </w:r>
        <w:r w:rsidRPr="00507AEE">
          <w:rPr>
            <w:rFonts w:cs="宋体" w:hint="eastAsia"/>
            <w:sz w:val="24"/>
            <w:szCs w:val="24"/>
          </w:rPr>
          <w:t>边</w:t>
        </w:r>
        <w:bookmarkStart w:id="27" w:name="_Hlt293401845"/>
        <w:r w:rsidRPr="00507AEE">
          <w:rPr>
            <w:rFonts w:cs="宋体" w:hint="eastAsia"/>
            <w:sz w:val="24"/>
            <w:szCs w:val="24"/>
          </w:rPr>
          <w:t>框</w:t>
        </w:r>
        <w:bookmarkEnd w:id="27"/>
        <w:r w:rsidRPr="00507AEE">
          <w:rPr>
            <w:rFonts w:cs="宋体" w:hint="eastAsia"/>
            <w:sz w:val="24"/>
            <w:szCs w:val="24"/>
          </w:rPr>
          <w:t>模式</w:t>
        </w:r>
        <w:r w:rsidRPr="00507AEE">
          <w:rPr>
            <w:rFonts w:cs="Times New Roman"/>
            <w:sz w:val="24"/>
            <w:szCs w:val="24"/>
          </w:rPr>
          <w:tab/>
        </w:r>
        <w:r w:rsidRPr="00507AEE">
          <w:rPr>
            <w:sz w:val="24"/>
            <w:szCs w:val="24"/>
          </w:rPr>
          <w:t>9</w:t>
        </w:r>
      </w:hyperlink>
    </w:p>
    <w:p w:rsidR="009F686A" w:rsidRPr="00507AEE" w:rsidRDefault="009F686A" w:rsidP="002223EA">
      <w:pPr>
        <w:tabs>
          <w:tab w:val="left" w:pos="426"/>
          <w:tab w:val="right" w:leader="dot" w:pos="8296"/>
        </w:tabs>
        <w:jc w:val="right"/>
        <w:rPr>
          <w:rFonts w:cs="Times New Roman"/>
          <w:sz w:val="24"/>
          <w:szCs w:val="24"/>
        </w:rPr>
      </w:pPr>
      <w:hyperlink w:anchor="_四、主要功能介绍" w:history="1">
        <w:r w:rsidRPr="00507AEE">
          <w:rPr>
            <w:rFonts w:cs="宋体" w:hint="eastAsia"/>
            <w:sz w:val="24"/>
            <w:szCs w:val="24"/>
          </w:rPr>
          <w:t>四、主要</w:t>
        </w:r>
        <w:bookmarkStart w:id="28" w:name="_Hlt293401848"/>
        <w:r w:rsidRPr="00507AEE">
          <w:rPr>
            <w:rFonts w:cs="宋体" w:hint="eastAsia"/>
            <w:sz w:val="24"/>
            <w:szCs w:val="24"/>
          </w:rPr>
          <w:t>功</w:t>
        </w:r>
        <w:bookmarkEnd w:id="28"/>
        <w:r w:rsidRPr="00507AEE">
          <w:rPr>
            <w:rFonts w:cs="宋体" w:hint="eastAsia"/>
            <w:sz w:val="24"/>
            <w:szCs w:val="24"/>
          </w:rPr>
          <w:t>能介绍</w:t>
        </w:r>
        <w:r w:rsidRPr="00507AEE">
          <w:rPr>
            <w:rFonts w:cs="Times New Roman"/>
            <w:sz w:val="24"/>
            <w:szCs w:val="24"/>
          </w:rPr>
          <w:tab/>
        </w:r>
        <w:r w:rsidRPr="00507AEE">
          <w:rPr>
            <w:sz w:val="24"/>
            <w:szCs w:val="24"/>
          </w:rPr>
          <w:t>10</w:t>
        </w:r>
      </w:hyperlink>
    </w:p>
    <w:p w:rsidR="009F686A" w:rsidRPr="00507AEE" w:rsidRDefault="009F686A" w:rsidP="00133DA9">
      <w:pPr>
        <w:tabs>
          <w:tab w:val="left" w:pos="630"/>
          <w:tab w:val="right" w:leader="dot" w:pos="8396"/>
        </w:tabs>
        <w:ind w:leftChars="200" w:left="31680"/>
        <w:jc w:val="right"/>
        <w:rPr>
          <w:rFonts w:cs="Times New Roman"/>
          <w:sz w:val="24"/>
          <w:szCs w:val="24"/>
        </w:rPr>
      </w:pPr>
      <w:hyperlink w:anchor="_菜单栏" w:history="1">
        <w:r w:rsidRPr="00507AEE">
          <w:rPr>
            <w:sz w:val="24"/>
            <w:szCs w:val="24"/>
          </w:rPr>
          <w:t>1.</w:t>
        </w:r>
        <w:r w:rsidRPr="00507AEE">
          <w:rPr>
            <w:sz w:val="24"/>
            <w:szCs w:val="24"/>
          </w:rPr>
          <w:tab/>
        </w:r>
        <w:r w:rsidRPr="00507AEE">
          <w:rPr>
            <w:rFonts w:cs="宋体" w:hint="eastAsia"/>
            <w:sz w:val="24"/>
            <w:szCs w:val="24"/>
          </w:rPr>
          <w:t>菜</w:t>
        </w:r>
        <w:bookmarkStart w:id="29" w:name="_Hlt293401854"/>
        <w:r w:rsidRPr="00507AEE">
          <w:rPr>
            <w:rFonts w:cs="宋体" w:hint="eastAsia"/>
            <w:sz w:val="24"/>
            <w:szCs w:val="24"/>
          </w:rPr>
          <w:t>单</w:t>
        </w:r>
        <w:bookmarkEnd w:id="29"/>
        <w:r w:rsidRPr="00507AEE">
          <w:rPr>
            <w:rFonts w:cs="宋体" w:hint="eastAsia"/>
            <w:sz w:val="24"/>
            <w:szCs w:val="24"/>
          </w:rPr>
          <w:t>栏</w:t>
        </w:r>
        <w:r w:rsidRPr="00507AEE">
          <w:rPr>
            <w:rFonts w:cs="Times New Roman"/>
            <w:sz w:val="24"/>
            <w:szCs w:val="24"/>
          </w:rPr>
          <w:tab/>
        </w:r>
        <w:r w:rsidRPr="00507AEE">
          <w:rPr>
            <w:sz w:val="24"/>
            <w:szCs w:val="24"/>
          </w:rPr>
          <w:t>10</w:t>
        </w:r>
      </w:hyperlink>
    </w:p>
    <w:p w:rsidR="009F686A" w:rsidRPr="00507AEE" w:rsidRDefault="009F686A" w:rsidP="00133DA9">
      <w:pPr>
        <w:tabs>
          <w:tab w:val="left" w:pos="630"/>
          <w:tab w:val="right" w:leader="dot" w:pos="8396"/>
        </w:tabs>
        <w:ind w:leftChars="200" w:left="31680"/>
        <w:jc w:val="right"/>
        <w:rPr>
          <w:sz w:val="24"/>
          <w:szCs w:val="24"/>
        </w:rPr>
      </w:pPr>
      <w:hyperlink w:anchor="_工具栏" w:history="1">
        <w:r w:rsidRPr="00507AEE">
          <w:rPr>
            <w:sz w:val="24"/>
            <w:szCs w:val="24"/>
          </w:rPr>
          <w:t>2.</w:t>
        </w:r>
        <w:r w:rsidRPr="00507AEE">
          <w:rPr>
            <w:sz w:val="24"/>
            <w:szCs w:val="24"/>
          </w:rPr>
          <w:tab/>
        </w:r>
        <w:r w:rsidRPr="00507AEE">
          <w:rPr>
            <w:rFonts w:cs="宋体" w:hint="eastAsia"/>
            <w:sz w:val="24"/>
            <w:szCs w:val="24"/>
          </w:rPr>
          <w:t>工</w:t>
        </w:r>
        <w:bookmarkStart w:id="30" w:name="_Hlt293401857"/>
        <w:r w:rsidRPr="00507AEE">
          <w:rPr>
            <w:rFonts w:cs="宋体" w:hint="eastAsia"/>
            <w:sz w:val="24"/>
            <w:szCs w:val="24"/>
          </w:rPr>
          <w:t>具</w:t>
        </w:r>
        <w:bookmarkEnd w:id="30"/>
        <w:r w:rsidRPr="00507AEE">
          <w:rPr>
            <w:rFonts w:cs="宋体" w:hint="eastAsia"/>
            <w:sz w:val="24"/>
            <w:szCs w:val="24"/>
          </w:rPr>
          <w:t>栏</w:t>
        </w:r>
        <w:r w:rsidRPr="00507AEE">
          <w:rPr>
            <w:rFonts w:cs="Times New Roman"/>
            <w:sz w:val="24"/>
            <w:szCs w:val="24"/>
          </w:rPr>
          <w:tab/>
        </w:r>
        <w:r w:rsidRPr="00507AEE">
          <w:rPr>
            <w:sz w:val="24"/>
            <w:szCs w:val="24"/>
          </w:rPr>
          <w:t>1</w:t>
        </w:r>
      </w:hyperlink>
      <w:r w:rsidRPr="00507AEE">
        <w:rPr>
          <w:sz w:val="24"/>
          <w:szCs w:val="24"/>
        </w:rPr>
        <w:t>4</w:t>
      </w:r>
    </w:p>
    <w:p w:rsidR="009F686A" w:rsidRPr="00507AEE" w:rsidRDefault="009F686A" w:rsidP="00133DA9">
      <w:pPr>
        <w:tabs>
          <w:tab w:val="right" w:leader="dot" w:pos="8396"/>
        </w:tabs>
        <w:ind w:leftChars="400" w:left="31680"/>
        <w:jc w:val="right"/>
        <w:rPr>
          <w:rFonts w:cs="Times New Roman"/>
          <w:sz w:val="24"/>
          <w:szCs w:val="24"/>
        </w:rPr>
      </w:pPr>
      <w:hyperlink w:anchor="_Toc289871767" w:history="1">
        <w:r w:rsidRPr="00507AEE">
          <w:rPr>
            <w:rFonts w:ascii="宋体" w:hAnsi="宋体" w:cs="宋体"/>
            <w:kern w:val="0"/>
            <w:sz w:val="24"/>
            <w:szCs w:val="24"/>
          </w:rPr>
          <w:t xml:space="preserve">1) </w:t>
        </w:r>
        <w:r w:rsidRPr="00507AEE">
          <w:rPr>
            <w:rFonts w:cs="宋体" w:hint="eastAsia"/>
            <w:sz w:val="24"/>
            <w:szCs w:val="24"/>
          </w:rPr>
          <w:t>放</w:t>
        </w:r>
        <w:bookmarkStart w:id="31" w:name="_Hlt293393855"/>
        <w:r w:rsidRPr="00507AEE">
          <w:rPr>
            <w:rFonts w:cs="宋体" w:hint="eastAsia"/>
            <w:sz w:val="24"/>
            <w:szCs w:val="24"/>
          </w:rPr>
          <w:t>大</w:t>
        </w:r>
        <w:bookmarkStart w:id="32" w:name="_Hlt293393874"/>
        <w:bookmarkStart w:id="33" w:name="_Hlt293401860"/>
        <w:bookmarkEnd w:id="31"/>
        <w:r w:rsidRPr="00507AEE">
          <w:rPr>
            <w:rFonts w:cs="宋体" w:hint="eastAsia"/>
            <w:sz w:val="24"/>
            <w:szCs w:val="24"/>
          </w:rPr>
          <w:t>、</w:t>
        </w:r>
        <w:bookmarkStart w:id="34" w:name="_Hlt293393354"/>
        <w:bookmarkEnd w:id="32"/>
        <w:bookmarkEnd w:id="33"/>
        <w:r w:rsidRPr="00507AEE">
          <w:rPr>
            <w:rFonts w:cs="宋体" w:hint="eastAsia"/>
            <w:sz w:val="24"/>
            <w:szCs w:val="24"/>
          </w:rPr>
          <w:t>缩</w:t>
        </w:r>
        <w:bookmarkEnd w:id="34"/>
        <w:r w:rsidRPr="00507AEE">
          <w:rPr>
            <w:rFonts w:cs="宋体" w:hint="eastAsia"/>
            <w:sz w:val="24"/>
            <w:szCs w:val="24"/>
          </w:rPr>
          <w:t>小</w:t>
        </w:r>
        <w:r w:rsidRPr="00507AEE">
          <w:rPr>
            <w:rFonts w:cs="Times New Roman"/>
            <w:sz w:val="24"/>
            <w:szCs w:val="24"/>
          </w:rPr>
          <w:tab/>
        </w:r>
        <w:r w:rsidRPr="00507AEE">
          <w:rPr>
            <w:sz w:val="24"/>
            <w:szCs w:val="24"/>
          </w:rPr>
          <w:t>12</w:t>
        </w:r>
      </w:hyperlink>
    </w:p>
    <w:p w:rsidR="009F686A" w:rsidRPr="00507AEE" w:rsidRDefault="009F686A" w:rsidP="00133DA9">
      <w:pPr>
        <w:tabs>
          <w:tab w:val="right" w:leader="dot" w:pos="8396"/>
        </w:tabs>
        <w:ind w:leftChars="400" w:left="31680"/>
        <w:jc w:val="right"/>
        <w:rPr>
          <w:sz w:val="24"/>
          <w:szCs w:val="24"/>
        </w:rPr>
      </w:pPr>
      <w:hyperlink w:anchor="_2)移动页面" w:history="1">
        <w:r w:rsidRPr="00507AEE">
          <w:rPr>
            <w:rFonts w:ascii="宋体" w:hAnsi="宋体" w:cs="宋体"/>
            <w:kern w:val="0"/>
            <w:sz w:val="24"/>
            <w:szCs w:val="24"/>
          </w:rPr>
          <w:t xml:space="preserve">2) </w:t>
        </w:r>
        <w:bookmarkStart w:id="35" w:name="_Hlt293401867"/>
        <w:r w:rsidRPr="00507AEE">
          <w:rPr>
            <w:rFonts w:cs="宋体" w:hint="eastAsia"/>
            <w:sz w:val="24"/>
            <w:szCs w:val="24"/>
          </w:rPr>
          <w:t>移</w:t>
        </w:r>
        <w:bookmarkEnd w:id="35"/>
        <w:r w:rsidRPr="00507AEE">
          <w:rPr>
            <w:rFonts w:cs="宋体" w:hint="eastAsia"/>
            <w:sz w:val="24"/>
            <w:szCs w:val="24"/>
          </w:rPr>
          <w:t>动</w:t>
        </w:r>
        <w:bookmarkStart w:id="36" w:name="_Hlt293393362"/>
        <w:bookmarkStart w:id="37" w:name="_Hlt293401863"/>
        <w:bookmarkStart w:id="38" w:name="_Hlt293401885"/>
        <w:r w:rsidRPr="00507AEE">
          <w:rPr>
            <w:rFonts w:cs="宋体" w:hint="eastAsia"/>
            <w:sz w:val="24"/>
            <w:szCs w:val="24"/>
          </w:rPr>
          <w:t>页</w:t>
        </w:r>
        <w:bookmarkEnd w:id="36"/>
        <w:bookmarkEnd w:id="37"/>
        <w:bookmarkEnd w:id="38"/>
        <w:r w:rsidRPr="00507AEE">
          <w:rPr>
            <w:rFonts w:cs="宋体" w:hint="eastAsia"/>
            <w:sz w:val="24"/>
            <w:szCs w:val="24"/>
          </w:rPr>
          <w:t>面</w:t>
        </w:r>
        <w:r w:rsidRPr="00507AEE">
          <w:rPr>
            <w:rFonts w:cs="Times New Roman"/>
            <w:sz w:val="24"/>
            <w:szCs w:val="24"/>
          </w:rPr>
          <w:tab/>
        </w:r>
        <w:r w:rsidRPr="00507AEE">
          <w:rPr>
            <w:sz w:val="24"/>
            <w:szCs w:val="24"/>
          </w:rPr>
          <w:t>1</w:t>
        </w:r>
      </w:hyperlink>
      <w:r w:rsidRPr="00507AEE">
        <w:rPr>
          <w:sz w:val="24"/>
          <w:szCs w:val="24"/>
        </w:rPr>
        <w:t>5</w:t>
      </w:r>
    </w:p>
    <w:p w:rsidR="009F686A" w:rsidRPr="00507AEE" w:rsidRDefault="009F686A" w:rsidP="00133DA9">
      <w:pPr>
        <w:tabs>
          <w:tab w:val="right" w:leader="dot" w:pos="8396"/>
        </w:tabs>
        <w:ind w:leftChars="400" w:left="31680"/>
        <w:jc w:val="right"/>
        <w:rPr>
          <w:sz w:val="24"/>
          <w:szCs w:val="24"/>
        </w:rPr>
      </w:pPr>
      <w:hyperlink w:anchor="_3)撤销、重做" w:history="1">
        <w:r w:rsidRPr="00507AEE">
          <w:rPr>
            <w:rFonts w:ascii="宋体" w:hAnsi="宋体" w:cs="宋体"/>
            <w:kern w:val="0"/>
            <w:sz w:val="24"/>
            <w:szCs w:val="24"/>
          </w:rPr>
          <w:t>3</w:t>
        </w:r>
        <w:r w:rsidRPr="00507AEE">
          <w:rPr>
            <w:rFonts w:ascii="宋体" w:hAnsi="宋体" w:cs="宋体" w:hint="eastAsia"/>
            <w:kern w:val="0"/>
            <w:sz w:val="24"/>
            <w:szCs w:val="24"/>
          </w:rPr>
          <w:t>）</w:t>
        </w:r>
        <w:r w:rsidRPr="00507AEE">
          <w:rPr>
            <w:rFonts w:cs="宋体" w:hint="eastAsia"/>
            <w:sz w:val="24"/>
            <w:szCs w:val="24"/>
          </w:rPr>
          <w:t>撤销</w:t>
        </w:r>
        <w:bookmarkStart w:id="39" w:name="_Hlt293394027"/>
        <w:bookmarkStart w:id="40" w:name="_Hlt293402063"/>
        <w:r w:rsidRPr="00507AEE">
          <w:rPr>
            <w:rFonts w:cs="宋体" w:hint="eastAsia"/>
            <w:sz w:val="24"/>
            <w:szCs w:val="24"/>
          </w:rPr>
          <w:t>、</w:t>
        </w:r>
        <w:bookmarkStart w:id="41" w:name="_Hlt293393367"/>
        <w:bookmarkStart w:id="42" w:name="_Hlt293401889"/>
        <w:bookmarkEnd w:id="39"/>
        <w:bookmarkEnd w:id="40"/>
        <w:r w:rsidRPr="00507AEE">
          <w:rPr>
            <w:rFonts w:cs="宋体" w:hint="eastAsia"/>
            <w:sz w:val="24"/>
            <w:szCs w:val="24"/>
          </w:rPr>
          <w:t>重</w:t>
        </w:r>
        <w:bookmarkEnd w:id="41"/>
        <w:bookmarkEnd w:id="42"/>
        <w:r w:rsidRPr="00507AEE">
          <w:rPr>
            <w:rFonts w:cs="宋体" w:hint="eastAsia"/>
            <w:sz w:val="24"/>
            <w:szCs w:val="24"/>
          </w:rPr>
          <w:t>做</w:t>
        </w:r>
        <w:r w:rsidRPr="00507AEE">
          <w:rPr>
            <w:rFonts w:cs="Times New Roman"/>
            <w:sz w:val="24"/>
            <w:szCs w:val="24"/>
          </w:rPr>
          <w:tab/>
        </w:r>
        <w:r w:rsidRPr="00507AEE">
          <w:rPr>
            <w:sz w:val="24"/>
            <w:szCs w:val="24"/>
          </w:rPr>
          <w:t>1</w:t>
        </w:r>
      </w:hyperlink>
      <w:r w:rsidRPr="00507AEE">
        <w:rPr>
          <w:sz w:val="24"/>
          <w:szCs w:val="24"/>
        </w:rPr>
        <w:t>7</w:t>
      </w:r>
    </w:p>
    <w:p w:rsidR="009F686A" w:rsidRPr="00507AEE" w:rsidRDefault="009F686A" w:rsidP="00133DA9">
      <w:pPr>
        <w:tabs>
          <w:tab w:val="right" w:leader="dot" w:pos="8396"/>
        </w:tabs>
        <w:ind w:leftChars="400" w:left="31680"/>
        <w:jc w:val="right"/>
        <w:rPr>
          <w:sz w:val="24"/>
          <w:szCs w:val="24"/>
        </w:rPr>
      </w:pPr>
      <w:hyperlink w:anchor="_4)板擦" w:history="1">
        <w:r w:rsidRPr="00507AEE">
          <w:rPr>
            <w:rFonts w:ascii="宋体" w:hAnsi="宋体" w:cs="宋体"/>
            <w:kern w:val="0"/>
            <w:sz w:val="24"/>
            <w:szCs w:val="24"/>
          </w:rPr>
          <w:t>4</w:t>
        </w:r>
        <w:r w:rsidRPr="00507AEE">
          <w:rPr>
            <w:rFonts w:ascii="宋体" w:hAnsi="宋体" w:cs="宋体" w:hint="eastAsia"/>
            <w:kern w:val="0"/>
            <w:sz w:val="24"/>
            <w:szCs w:val="24"/>
          </w:rPr>
          <w:t>）</w:t>
        </w:r>
        <w:r w:rsidRPr="00507AEE">
          <w:rPr>
            <w:rFonts w:cs="宋体" w:hint="eastAsia"/>
            <w:sz w:val="24"/>
            <w:szCs w:val="24"/>
          </w:rPr>
          <w:t>板</w:t>
        </w:r>
        <w:bookmarkStart w:id="43" w:name="_Hlt293393371"/>
        <w:bookmarkStart w:id="44" w:name="_Hlt293402066"/>
        <w:r w:rsidRPr="00507AEE">
          <w:rPr>
            <w:rFonts w:cs="宋体" w:hint="eastAsia"/>
            <w:sz w:val="24"/>
            <w:szCs w:val="24"/>
          </w:rPr>
          <w:t>擦</w:t>
        </w:r>
        <w:bookmarkEnd w:id="43"/>
        <w:bookmarkEnd w:id="44"/>
        <w:r w:rsidRPr="00507AEE">
          <w:rPr>
            <w:rFonts w:cs="Times New Roman"/>
            <w:sz w:val="24"/>
            <w:szCs w:val="24"/>
          </w:rPr>
          <w:tab/>
        </w:r>
        <w:r w:rsidRPr="00507AEE">
          <w:rPr>
            <w:sz w:val="24"/>
            <w:szCs w:val="24"/>
          </w:rPr>
          <w:t>1</w:t>
        </w:r>
      </w:hyperlink>
      <w:r w:rsidRPr="00507AEE">
        <w:rPr>
          <w:sz w:val="24"/>
          <w:szCs w:val="24"/>
        </w:rPr>
        <w:t>7</w:t>
      </w:r>
    </w:p>
    <w:p w:rsidR="009F686A" w:rsidRPr="00507AEE" w:rsidRDefault="009F686A" w:rsidP="00133DA9">
      <w:pPr>
        <w:tabs>
          <w:tab w:val="right" w:leader="dot" w:pos="8396"/>
        </w:tabs>
        <w:ind w:leftChars="400" w:left="31680"/>
        <w:jc w:val="right"/>
        <w:rPr>
          <w:sz w:val="24"/>
          <w:szCs w:val="24"/>
        </w:rPr>
      </w:pPr>
      <w:hyperlink w:anchor="_5)笔" w:history="1">
        <w:r w:rsidRPr="00507AEE">
          <w:rPr>
            <w:sz w:val="24"/>
            <w:szCs w:val="24"/>
          </w:rPr>
          <w:t>5</w:t>
        </w:r>
        <w:r w:rsidRPr="00507AEE">
          <w:rPr>
            <w:rFonts w:cs="宋体" w:hint="eastAsia"/>
            <w:sz w:val="24"/>
            <w:szCs w:val="24"/>
          </w:rPr>
          <w:t>）</w:t>
        </w:r>
        <w:bookmarkStart w:id="45" w:name="_Hlt293393376"/>
        <w:bookmarkStart w:id="46" w:name="_Hlt293402068"/>
        <w:r w:rsidRPr="00507AEE">
          <w:rPr>
            <w:rFonts w:cs="宋体" w:hint="eastAsia"/>
            <w:sz w:val="24"/>
            <w:szCs w:val="24"/>
          </w:rPr>
          <w:t>笔</w:t>
        </w:r>
        <w:bookmarkEnd w:id="45"/>
        <w:bookmarkEnd w:id="46"/>
        <w:r w:rsidRPr="00507AEE">
          <w:rPr>
            <w:rFonts w:cs="Times New Roman"/>
            <w:sz w:val="24"/>
            <w:szCs w:val="24"/>
          </w:rPr>
          <w:tab/>
        </w:r>
        <w:r w:rsidRPr="00507AEE">
          <w:rPr>
            <w:sz w:val="24"/>
            <w:szCs w:val="24"/>
          </w:rPr>
          <w:t>1</w:t>
        </w:r>
      </w:hyperlink>
      <w:r w:rsidRPr="00507AEE">
        <w:rPr>
          <w:sz w:val="24"/>
          <w:szCs w:val="24"/>
        </w:rPr>
        <w:t>8</w:t>
      </w:r>
    </w:p>
    <w:p w:rsidR="009F686A" w:rsidRPr="00507AEE" w:rsidRDefault="009F686A" w:rsidP="00133DA9">
      <w:pPr>
        <w:tabs>
          <w:tab w:val="right" w:leader="dot" w:pos="8396"/>
        </w:tabs>
        <w:ind w:leftChars="400" w:left="31680"/>
        <w:jc w:val="right"/>
        <w:rPr>
          <w:sz w:val="24"/>
          <w:szCs w:val="24"/>
        </w:rPr>
      </w:pPr>
      <w:hyperlink w:anchor="_6)文本或表格" w:history="1">
        <w:r w:rsidRPr="00507AEE">
          <w:rPr>
            <w:sz w:val="24"/>
            <w:szCs w:val="24"/>
          </w:rPr>
          <w:t>6</w:t>
        </w:r>
        <w:r w:rsidRPr="00507AEE">
          <w:rPr>
            <w:rFonts w:cs="宋体" w:hint="eastAsia"/>
            <w:sz w:val="24"/>
            <w:szCs w:val="24"/>
          </w:rPr>
          <w:t>）文本或</w:t>
        </w:r>
        <w:bookmarkStart w:id="47" w:name="_Hlt293402074"/>
        <w:r w:rsidRPr="00507AEE">
          <w:rPr>
            <w:rFonts w:cs="宋体" w:hint="eastAsia"/>
            <w:sz w:val="24"/>
            <w:szCs w:val="24"/>
          </w:rPr>
          <w:t>表</w:t>
        </w:r>
        <w:bookmarkEnd w:id="47"/>
        <w:r w:rsidRPr="00507AEE">
          <w:rPr>
            <w:rFonts w:cs="宋体" w:hint="eastAsia"/>
            <w:sz w:val="24"/>
            <w:szCs w:val="24"/>
          </w:rPr>
          <w:t>格</w:t>
        </w:r>
        <w:r w:rsidRPr="00507AEE">
          <w:rPr>
            <w:rFonts w:cs="Times New Roman"/>
            <w:sz w:val="24"/>
            <w:szCs w:val="24"/>
          </w:rPr>
          <w:tab/>
        </w:r>
      </w:hyperlink>
      <w:r w:rsidRPr="00507AEE">
        <w:rPr>
          <w:sz w:val="24"/>
          <w:szCs w:val="24"/>
        </w:rPr>
        <w:t>20</w:t>
      </w:r>
    </w:p>
    <w:p w:rsidR="009F686A" w:rsidRPr="00507AEE" w:rsidRDefault="009F686A" w:rsidP="00133DA9">
      <w:pPr>
        <w:tabs>
          <w:tab w:val="right" w:leader="dot" w:pos="8396"/>
        </w:tabs>
        <w:ind w:leftChars="400" w:left="31680"/>
        <w:jc w:val="right"/>
        <w:rPr>
          <w:sz w:val="24"/>
          <w:szCs w:val="24"/>
        </w:rPr>
      </w:pPr>
      <w:hyperlink w:anchor="_7)页面操作" w:history="1">
        <w:r w:rsidRPr="00507AEE">
          <w:rPr>
            <w:sz w:val="24"/>
            <w:szCs w:val="24"/>
          </w:rPr>
          <w:t>7</w:t>
        </w:r>
        <w:r w:rsidRPr="00507AEE">
          <w:rPr>
            <w:rFonts w:cs="宋体" w:hint="eastAsia"/>
            <w:sz w:val="24"/>
            <w:szCs w:val="24"/>
          </w:rPr>
          <w:t>）页面</w:t>
        </w:r>
        <w:bookmarkStart w:id="48" w:name="_Hlt293394149"/>
        <w:r w:rsidRPr="00507AEE">
          <w:rPr>
            <w:rFonts w:cs="宋体" w:hint="eastAsia"/>
            <w:sz w:val="24"/>
            <w:szCs w:val="24"/>
          </w:rPr>
          <w:t>操</w:t>
        </w:r>
        <w:bookmarkStart w:id="49" w:name="_Hlt293402081"/>
        <w:bookmarkEnd w:id="48"/>
        <w:r w:rsidRPr="00507AEE">
          <w:rPr>
            <w:rFonts w:cs="宋体" w:hint="eastAsia"/>
            <w:sz w:val="24"/>
            <w:szCs w:val="24"/>
          </w:rPr>
          <w:t>作</w:t>
        </w:r>
        <w:bookmarkEnd w:id="49"/>
        <w:r w:rsidRPr="00507AEE">
          <w:rPr>
            <w:rFonts w:cs="Times New Roman"/>
            <w:sz w:val="24"/>
            <w:szCs w:val="24"/>
          </w:rPr>
          <w:tab/>
        </w:r>
      </w:hyperlink>
      <w:r w:rsidRPr="00507AEE">
        <w:rPr>
          <w:sz w:val="24"/>
          <w:szCs w:val="24"/>
        </w:rPr>
        <w:t>21</w:t>
      </w:r>
    </w:p>
    <w:p w:rsidR="009F686A" w:rsidRPr="00507AEE" w:rsidRDefault="009F686A" w:rsidP="00133DA9">
      <w:pPr>
        <w:tabs>
          <w:tab w:val="right" w:leader="dot" w:pos="8396"/>
        </w:tabs>
        <w:ind w:leftChars="400" w:left="31680"/>
        <w:jc w:val="right"/>
        <w:rPr>
          <w:sz w:val="24"/>
          <w:szCs w:val="24"/>
        </w:rPr>
      </w:pPr>
      <w:hyperlink w:anchor="_8)图形识别" w:history="1">
        <w:r w:rsidRPr="00507AEE">
          <w:rPr>
            <w:sz w:val="24"/>
            <w:szCs w:val="24"/>
          </w:rPr>
          <w:t>8</w:t>
        </w:r>
        <w:r w:rsidRPr="00507AEE">
          <w:rPr>
            <w:rFonts w:cs="宋体" w:hint="eastAsia"/>
            <w:sz w:val="24"/>
            <w:szCs w:val="24"/>
          </w:rPr>
          <w:t>）自动识</w:t>
        </w:r>
        <w:bookmarkStart w:id="50" w:name="_Hlt293402092"/>
        <w:r w:rsidRPr="00507AEE">
          <w:rPr>
            <w:rFonts w:cs="宋体" w:hint="eastAsia"/>
            <w:sz w:val="24"/>
            <w:szCs w:val="24"/>
          </w:rPr>
          <w:t>别</w:t>
        </w:r>
        <w:bookmarkEnd w:id="50"/>
        <w:r w:rsidRPr="00507AEE">
          <w:rPr>
            <w:rFonts w:cs="Times New Roman"/>
            <w:sz w:val="24"/>
            <w:szCs w:val="24"/>
          </w:rPr>
          <w:tab/>
        </w:r>
      </w:hyperlink>
      <w:r w:rsidRPr="00507AEE">
        <w:rPr>
          <w:sz w:val="24"/>
          <w:szCs w:val="24"/>
        </w:rPr>
        <w:t>22</w:t>
      </w:r>
    </w:p>
    <w:p w:rsidR="009F686A" w:rsidRPr="00507AEE" w:rsidRDefault="009F686A" w:rsidP="00133DA9">
      <w:pPr>
        <w:tabs>
          <w:tab w:val="left" w:pos="630"/>
          <w:tab w:val="right" w:leader="dot" w:pos="8396"/>
        </w:tabs>
        <w:ind w:leftChars="200" w:left="31680"/>
        <w:jc w:val="right"/>
        <w:rPr>
          <w:sz w:val="24"/>
          <w:szCs w:val="24"/>
        </w:rPr>
      </w:pPr>
      <w:hyperlink w:anchor="_浮动工具条" w:history="1">
        <w:r w:rsidRPr="00507AEE">
          <w:rPr>
            <w:sz w:val="24"/>
            <w:szCs w:val="24"/>
          </w:rPr>
          <w:t>3.</w:t>
        </w:r>
        <w:r w:rsidRPr="00507AEE">
          <w:rPr>
            <w:sz w:val="24"/>
            <w:szCs w:val="24"/>
          </w:rPr>
          <w:tab/>
        </w:r>
        <w:r w:rsidRPr="00507AEE">
          <w:rPr>
            <w:rFonts w:cs="宋体" w:hint="eastAsia"/>
            <w:sz w:val="24"/>
            <w:szCs w:val="24"/>
          </w:rPr>
          <w:t>浮动工</w:t>
        </w:r>
        <w:bookmarkStart w:id="51" w:name="_Hlt293402097"/>
        <w:r w:rsidRPr="00507AEE">
          <w:rPr>
            <w:rFonts w:cs="宋体" w:hint="eastAsia"/>
            <w:sz w:val="24"/>
            <w:szCs w:val="24"/>
          </w:rPr>
          <w:t>具</w:t>
        </w:r>
        <w:bookmarkEnd w:id="51"/>
        <w:r w:rsidRPr="00507AEE">
          <w:rPr>
            <w:rFonts w:cs="宋体" w:hint="eastAsia"/>
            <w:sz w:val="24"/>
            <w:szCs w:val="24"/>
          </w:rPr>
          <w:t>条</w:t>
        </w:r>
        <w:r w:rsidRPr="00507AEE">
          <w:rPr>
            <w:rFonts w:cs="Times New Roman"/>
            <w:sz w:val="24"/>
            <w:szCs w:val="24"/>
          </w:rPr>
          <w:tab/>
        </w:r>
      </w:hyperlink>
      <w:r w:rsidRPr="00507AEE">
        <w:rPr>
          <w:sz w:val="24"/>
          <w:szCs w:val="24"/>
        </w:rPr>
        <w:t>22</w:t>
      </w:r>
    </w:p>
    <w:p w:rsidR="009F686A" w:rsidRPr="00507AEE" w:rsidRDefault="009F686A" w:rsidP="00133DA9">
      <w:pPr>
        <w:tabs>
          <w:tab w:val="right" w:leader="dot" w:pos="8396"/>
        </w:tabs>
        <w:ind w:leftChars="400" w:left="31680"/>
        <w:jc w:val="right"/>
        <w:rPr>
          <w:sz w:val="24"/>
          <w:szCs w:val="24"/>
        </w:rPr>
      </w:pPr>
      <w:hyperlink w:anchor="_1）一级工具条" w:history="1">
        <w:r w:rsidRPr="00507AEE">
          <w:rPr>
            <w:sz w:val="24"/>
            <w:szCs w:val="24"/>
          </w:rPr>
          <w:t>1</w:t>
        </w:r>
        <w:r w:rsidRPr="00507AEE">
          <w:rPr>
            <w:rFonts w:cs="宋体" w:hint="eastAsia"/>
            <w:sz w:val="24"/>
            <w:szCs w:val="24"/>
          </w:rPr>
          <w:t>）一级工</w:t>
        </w:r>
        <w:bookmarkStart w:id="52" w:name="_Hlt293402103"/>
        <w:r w:rsidRPr="00507AEE">
          <w:rPr>
            <w:rFonts w:cs="宋体" w:hint="eastAsia"/>
            <w:sz w:val="24"/>
            <w:szCs w:val="24"/>
          </w:rPr>
          <w:t>具</w:t>
        </w:r>
        <w:bookmarkEnd w:id="52"/>
        <w:r w:rsidRPr="00507AEE">
          <w:rPr>
            <w:rFonts w:cs="宋体" w:hint="eastAsia"/>
            <w:sz w:val="24"/>
            <w:szCs w:val="24"/>
          </w:rPr>
          <w:t>条</w:t>
        </w:r>
        <w:r w:rsidRPr="00507AEE">
          <w:rPr>
            <w:rFonts w:cs="Times New Roman"/>
            <w:sz w:val="24"/>
            <w:szCs w:val="24"/>
          </w:rPr>
          <w:tab/>
        </w:r>
        <w:r w:rsidRPr="00507AEE">
          <w:rPr>
            <w:sz w:val="24"/>
            <w:szCs w:val="24"/>
          </w:rPr>
          <w:t>2</w:t>
        </w:r>
      </w:hyperlink>
      <w:r w:rsidRPr="00507AEE">
        <w:rPr>
          <w:sz w:val="24"/>
          <w:szCs w:val="24"/>
        </w:rPr>
        <w:t>3</w:t>
      </w:r>
    </w:p>
    <w:p w:rsidR="009F686A" w:rsidRPr="00507AEE" w:rsidRDefault="009F686A" w:rsidP="00133DA9">
      <w:pPr>
        <w:tabs>
          <w:tab w:val="right" w:leader="dot" w:pos="8396"/>
        </w:tabs>
        <w:ind w:leftChars="400" w:left="31680"/>
        <w:jc w:val="right"/>
        <w:rPr>
          <w:sz w:val="24"/>
          <w:szCs w:val="24"/>
        </w:rPr>
      </w:pPr>
      <w:hyperlink w:anchor="_2）二级工具条" w:history="1">
        <w:r w:rsidRPr="00507AEE">
          <w:rPr>
            <w:sz w:val="24"/>
            <w:szCs w:val="24"/>
          </w:rPr>
          <w:t>2</w:t>
        </w:r>
        <w:r w:rsidRPr="00507AEE">
          <w:rPr>
            <w:rFonts w:cs="宋体" w:hint="eastAsia"/>
            <w:sz w:val="24"/>
            <w:szCs w:val="24"/>
          </w:rPr>
          <w:t>）二级</w:t>
        </w:r>
        <w:bookmarkStart w:id="53" w:name="_Hlt293402108"/>
        <w:r w:rsidRPr="00507AEE">
          <w:rPr>
            <w:rFonts w:cs="宋体" w:hint="eastAsia"/>
            <w:sz w:val="24"/>
            <w:szCs w:val="24"/>
          </w:rPr>
          <w:t>工</w:t>
        </w:r>
        <w:bookmarkEnd w:id="53"/>
        <w:r w:rsidRPr="00507AEE">
          <w:rPr>
            <w:rFonts w:cs="宋体" w:hint="eastAsia"/>
            <w:sz w:val="24"/>
            <w:szCs w:val="24"/>
          </w:rPr>
          <w:t>具条</w:t>
        </w:r>
        <w:r w:rsidRPr="00507AEE">
          <w:rPr>
            <w:rFonts w:cs="Times New Roman"/>
            <w:sz w:val="24"/>
            <w:szCs w:val="24"/>
          </w:rPr>
          <w:tab/>
        </w:r>
        <w:r w:rsidRPr="00507AEE">
          <w:rPr>
            <w:sz w:val="24"/>
            <w:szCs w:val="24"/>
          </w:rPr>
          <w:t>2</w:t>
        </w:r>
      </w:hyperlink>
      <w:r w:rsidRPr="00507AEE">
        <w:rPr>
          <w:sz w:val="24"/>
          <w:szCs w:val="24"/>
        </w:rPr>
        <w:t>5</w:t>
      </w:r>
    </w:p>
    <w:p w:rsidR="009F686A" w:rsidRPr="00507AEE" w:rsidRDefault="009F686A" w:rsidP="00133DA9">
      <w:pPr>
        <w:tabs>
          <w:tab w:val="left" w:pos="630"/>
          <w:tab w:val="right" w:leader="dot" w:pos="8396"/>
        </w:tabs>
        <w:ind w:leftChars="200" w:left="31680"/>
        <w:jc w:val="right"/>
        <w:rPr>
          <w:sz w:val="24"/>
          <w:szCs w:val="24"/>
        </w:rPr>
      </w:pPr>
      <w:hyperlink w:anchor="_文本工具" w:history="1">
        <w:r w:rsidRPr="00507AEE">
          <w:rPr>
            <w:sz w:val="24"/>
            <w:szCs w:val="24"/>
          </w:rPr>
          <w:t>4.</w:t>
        </w:r>
        <w:r w:rsidRPr="00507AEE">
          <w:rPr>
            <w:sz w:val="24"/>
            <w:szCs w:val="24"/>
          </w:rPr>
          <w:tab/>
        </w:r>
        <w:r w:rsidRPr="00507AEE">
          <w:rPr>
            <w:rFonts w:cs="宋体" w:hint="eastAsia"/>
            <w:sz w:val="24"/>
            <w:szCs w:val="24"/>
          </w:rPr>
          <w:t>文本工</w:t>
        </w:r>
        <w:bookmarkStart w:id="54" w:name="_Hlt293401367"/>
        <w:bookmarkStart w:id="55" w:name="_Hlt293402112"/>
        <w:r w:rsidRPr="00507AEE">
          <w:rPr>
            <w:rFonts w:cs="宋体" w:hint="eastAsia"/>
            <w:sz w:val="24"/>
            <w:szCs w:val="24"/>
          </w:rPr>
          <w:t>具</w:t>
        </w:r>
        <w:bookmarkStart w:id="56" w:name="_Hlt293402116"/>
        <w:bookmarkStart w:id="57" w:name="_Hlt293402120"/>
        <w:bookmarkEnd w:id="54"/>
        <w:bookmarkEnd w:id="55"/>
        <w:r w:rsidRPr="00507AEE">
          <w:rPr>
            <w:rFonts w:cs="Times New Roman"/>
            <w:sz w:val="24"/>
            <w:szCs w:val="24"/>
          </w:rPr>
          <w:tab/>
        </w:r>
        <w:bookmarkEnd w:id="56"/>
        <w:bookmarkEnd w:id="57"/>
        <w:r w:rsidRPr="00507AEE">
          <w:rPr>
            <w:sz w:val="24"/>
            <w:szCs w:val="24"/>
          </w:rPr>
          <w:t>2</w:t>
        </w:r>
      </w:hyperlink>
      <w:r w:rsidRPr="00507AEE">
        <w:rPr>
          <w:sz w:val="24"/>
          <w:szCs w:val="24"/>
        </w:rPr>
        <w:t>6</w:t>
      </w:r>
    </w:p>
    <w:p w:rsidR="009F686A" w:rsidRPr="00507AEE" w:rsidRDefault="009F686A" w:rsidP="00133DA9">
      <w:pPr>
        <w:tabs>
          <w:tab w:val="right" w:leader="dot" w:pos="8396"/>
        </w:tabs>
        <w:ind w:leftChars="400" w:left="31680"/>
        <w:jc w:val="right"/>
        <w:rPr>
          <w:rFonts w:cs="Times New Roman"/>
          <w:sz w:val="24"/>
          <w:szCs w:val="24"/>
        </w:rPr>
      </w:pPr>
      <w:hyperlink w:anchor="_1）文本框" w:history="1">
        <w:r w:rsidRPr="00507AEE">
          <w:rPr>
            <w:sz w:val="24"/>
            <w:szCs w:val="24"/>
          </w:rPr>
          <w:t>1</w:t>
        </w:r>
        <w:r w:rsidRPr="00507AEE">
          <w:rPr>
            <w:rFonts w:cs="宋体" w:hint="eastAsia"/>
            <w:sz w:val="24"/>
            <w:szCs w:val="24"/>
          </w:rPr>
          <w:t>）文</w:t>
        </w:r>
        <w:bookmarkStart w:id="58" w:name="_Hlt293401383"/>
        <w:r w:rsidRPr="00507AEE">
          <w:rPr>
            <w:rFonts w:cs="宋体" w:hint="eastAsia"/>
            <w:sz w:val="24"/>
            <w:szCs w:val="24"/>
          </w:rPr>
          <w:t>本</w:t>
        </w:r>
        <w:bookmarkEnd w:id="58"/>
        <w:r w:rsidRPr="00507AEE">
          <w:rPr>
            <w:rFonts w:cs="宋体" w:hint="eastAsia"/>
            <w:sz w:val="24"/>
            <w:szCs w:val="24"/>
          </w:rPr>
          <w:t>框</w:t>
        </w:r>
        <w:r w:rsidRPr="00507AEE">
          <w:rPr>
            <w:rFonts w:cs="Times New Roman"/>
            <w:sz w:val="24"/>
            <w:szCs w:val="24"/>
          </w:rPr>
          <w:tab/>
        </w:r>
        <w:r w:rsidRPr="00507AEE">
          <w:rPr>
            <w:sz w:val="24"/>
            <w:szCs w:val="24"/>
          </w:rPr>
          <w:t>27</w:t>
        </w:r>
      </w:hyperlink>
    </w:p>
    <w:p w:rsidR="009F686A" w:rsidRPr="00507AEE" w:rsidRDefault="009F686A" w:rsidP="00133DA9">
      <w:pPr>
        <w:tabs>
          <w:tab w:val="right" w:leader="dot" w:pos="8396"/>
        </w:tabs>
        <w:ind w:leftChars="400" w:left="31680"/>
        <w:jc w:val="right"/>
        <w:rPr>
          <w:sz w:val="24"/>
          <w:szCs w:val="24"/>
        </w:rPr>
      </w:pPr>
      <w:hyperlink w:anchor="_Toc289871793" w:history="1">
        <w:r w:rsidRPr="00507AEE">
          <w:rPr>
            <w:sz w:val="24"/>
            <w:szCs w:val="24"/>
          </w:rPr>
          <w:t>2</w:t>
        </w:r>
        <w:r w:rsidRPr="00507AEE">
          <w:rPr>
            <w:rFonts w:cs="宋体" w:hint="eastAsia"/>
            <w:sz w:val="24"/>
            <w:szCs w:val="24"/>
          </w:rPr>
          <w:t>）手写</w:t>
        </w:r>
        <w:bookmarkStart w:id="59" w:name="_Hlt293401387"/>
        <w:r w:rsidRPr="00507AEE">
          <w:rPr>
            <w:rFonts w:cs="宋体" w:hint="eastAsia"/>
            <w:sz w:val="24"/>
            <w:szCs w:val="24"/>
          </w:rPr>
          <w:t>工</w:t>
        </w:r>
        <w:bookmarkStart w:id="60" w:name="_Hlt293402123"/>
        <w:bookmarkEnd w:id="59"/>
        <w:r w:rsidRPr="00507AEE">
          <w:rPr>
            <w:rFonts w:cs="宋体" w:hint="eastAsia"/>
            <w:sz w:val="24"/>
            <w:szCs w:val="24"/>
          </w:rPr>
          <w:t>具</w:t>
        </w:r>
        <w:bookmarkEnd w:id="60"/>
        <w:r w:rsidRPr="00507AEE">
          <w:rPr>
            <w:rFonts w:cs="Times New Roman"/>
            <w:sz w:val="24"/>
            <w:szCs w:val="24"/>
          </w:rPr>
          <w:tab/>
        </w:r>
        <w:r w:rsidRPr="00507AEE">
          <w:rPr>
            <w:sz w:val="24"/>
            <w:szCs w:val="24"/>
          </w:rPr>
          <w:t>2</w:t>
        </w:r>
      </w:hyperlink>
      <w:r w:rsidRPr="00507AEE">
        <w:rPr>
          <w:sz w:val="24"/>
          <w:szCs w:val="24"/>
        </w:rPr>
        <w:t>8</w:t>
      </w:r>
    </w:p>
    <w:p w:rsidR="009F686A" w:rsidRPr="00507AEE" w:rsidRDefault="009F686A" w:rsidP="00133DA9">
      <w:pPr>
        <w:tabs>
          <w:tab w:val="right" w:leader="dot" w:pos="8396"/>
        </w:tabs>
        <w:ind w:leftChars="400" w:left="31680"/>
        <w:jc w:val="right"/>
        <w:rPr>
          <w:rFonts w:cs="Times New Roman"/>
          <w:sz w:val="24"/>
          <w:szCs w:val="24"/>
        </w:rPr>
      </w:pPr>
      <w:hyperlink w:anchor="_Toc289871794" w:history="1">
        <w:r w:rsidRPr="00507AEE">
          <w:rPr>
            <w:sz w:val="24"/>
            <w:szCs w:val="24"/>
          </w:rPr>
          <w:t>3</w:t>
        </w:r>
        <w:r w:rsidRPr="00507AEE">
          <w:rPr>
            <w:rFonts w:cs="宋体" w:hint="eastAsia"/>
            <w:sz w:val="24"/>
            <w:szCs w:val="24"/>
          </w:rPr>
          <w:t>）拼音</w:t>
        </w:r>
        <w:bookmarkStart w:id="61" w:name="_Hlt293401390"/>
        <w:r w:rsidRPr="00507AEE">
          <w:rPr>
            <w:rFonts w:cs="宋体" w:hint="eastAsia"/>
            <w:sz w:val="24"/>
            <w:szCs w:val="24"/>
          </w:rPr>
          <w:t>、</w:t>
        </w:r>
        <w:bookmarkStart w:id="62" w:name="_Hlt293402126"/>
        <w:bookmarkEnd w:id="61"/>
        <w:r w:rsidRPr="00507AEE">
          <w:rPr>
            <w:rFonts w:cs="宋体" w:hint="eastAsia"/>
            <w:sz w:val="24"/>
            <w:szCs w:val="24"/>
          </w:rPr>
          <w:t>音</w:t>
        </w:r>
        <w:bookmarkEnd w:id="62"/>
        <w:r w:rsidRPr="00507AEE">
          <w:rPr>
            <w:rFonts w:cs="宋体" w:hint="eastAsia"/>
            <w:sz w:val="24"/>
            <w:szCs w:val="24"/>
          </w:rPr>
          <w:t>标</w:t>
        </w:r>
        <w:r w:rsidRPr="00507AEE">
          <w:rPr>
            <w:rFonts w:cs="Times New Roman"/>
            <w:sz w:val="24"/>
            <w:szCs w:val="24"/>
          </w:rPr>
          <w:tab/>
        </w:r>
        <w:r w:rsidRPr="00507AEE">
          <w:rPr>
            <w:sz w:val="24"/>
            <w:szCs w:val="24"/>
          </w:rPr>
          <w:t>28</w:t>
        </w:r>
      </w:hyperlink>
    </w:p>
    <w:p w:rsidR="009F686A" w:rsidRPr="00507AEE" w:rsidRDefault="009F686A" w:rsidP="00133DA9">
      <w:pPr>
        <w:tabs>
          <w:tab w:val="right" w:leader="dot" w:pos="8396"/>
        </w:tabs>
        <w:ind w:leftChars="400" w:left="31680"/>
        <w:jc w:val="right"/>
        <w:rPr>
          <w:rFonts w:cs="Times New Roman"/>
          <w:sz w:val="24"/>
          <w:szCs w:val="24"/>
        </w:rPr>
      </w:pPr>
      <w:hyperlink w:anchor="_Toc289871795" w:history="1">
        <w:r w:rsidRPr="00507AEE">
          <w:rPr>
            <w:sz w:val="24"/>
            <w:szCs w:val="24"/>
          </w:rPr>
          <w:t>4</w:t>
        </w:r>
        <w:r w:rsidRPr="00507AEE">
          <w:rPr>
            <w:rFonts w:cs="宋体" w:hint="eastAsia"/>
            <w:sz w:val="24"/>
            <w:szCs w:val="24"/>
          </w:rPr>
          <w:t>）汉</w:t>
        </w:r>
        <w:bookmarkStart w:id="63" w:name="_Hlt293402132"/>
        <w:r w:rsidRPr="00507AEE">
          <w:rPr>
            <w:rFonts w:cs="宋体" w:hint="eastAsia"/>
            <w:sz w:val="24"/>
            <w:szCs w:val="24"/>
          </w:rPr>
          <w:t>字</w:t>
        </w:r>
        <w:bookmarkEnd w:id="63"/>
        <w:r w:rsidRPr="00507AEE">
          <w:rPr>
            <w:rFonts w:cs="宋体" w:hint="eastAsia"/>
            <w:sz w:val="24"/>
            <w:szCs w:val="24"/>
          </w:rPr>
          <w:t>笔</w:t>
        </w:r>
        <w:bookmarkStart w:id="64" w:name="_Hlt293402129"/>
        <w:r w:rsidRPr="00507AEE">
          <w:rPr>
            <w:rFonts w:cs="宋体" w:hint="eastAsia"/>
            <w:sz w:val="24"/>
            <w:szCs w:val="24"/>
          </w:rPr>
          <w:t>画</w:t>
        </w:r>
        <w:bookmarkStart w:id="65" w:name="_Hlt293401394"/>
        <w:bookmarkEnd w:id="64"/>
        <w:r w:rsidRPr="00507AEE">
          <w:rPr>
            <w:rFonts w:cs="宋体" w:hint="eastAsia"/>
            <w:sz w:val="24"/>
            <w:szCs w:val="24"/>
          </w:rPr>
          <w:t>动</w:t>
        </w:r>
        <w:bookmarkEnd w:id="65"/>
        <w:r w:rsidRPr="00507AEE">
          <w:rPr>
            <w:rFonts w:cs="宋体" w:hint="eastAsia"/>
            <w:sz w:val="24"/>
            <w:szCs w:val="24"/>
          </w:rPr>
          <w:t>画</w:t>
        </w:r>
        <w:r w:rsidRPr="00507AEE">
          <w:rPr>
            <w:rFonts w:cs="Times New Roman"/>
            <w:sz w:val="24"/>
            <w:szCs w:val="24"/>
          </w:rPr>
          <w:tab/>
        </w:r>
        <w:r w:rsidRPr="00507AEE">
          <w:rPr>
            <w:sz w:val="24"/>
            <w:szCs w:val="24"/>
          </w:rPr>
          <w:t>30</w:t>
        </w:r>
      </w:hyperlink>
    </w:p>
    <w:p w:rsidR="009F686A" w:rsidRPr="00507AEE" w:rsidRDefault="009F686A" w:rsidP="00133DA9">
      <w:pPr>
        <w:tabs>
          <w:tab w:val="right" w:leader="dot" w:pos="8396"/>
        </w:tabs>
        <w:ind w:leftChars="400" w:left="31680"/>
        <w:jc w:val="right"/>
        <w:rPr>
          <w:sz w:val="24"/>
          <w:szCs w:val="24"/>
        </w:rPr>
      </w:pPr>
      <w:hyperlink w:anchor="_Toc289871796" w:history="1">
        <w:r w:rsidRPr="00507AEE">
          <w:rPr>
            <w:sz w:val="24"/>
            <w:szCs w:val="24"/>
          </w:rPr>
          <w:t>5</w:t>
        </w:r>
        <w:r w:rsidRPr="00507AEE">
          <w:rPr>
            <w:rFonts w:cs="宋体" w:hint="eastAsia"/>
            <w:sz w:val="24"/>
            <w:szCs w:val="24"/>
          </w:rPr>
          <w:t>）汉</w:t>
        </w:r>
        <w:bookmarkStart w:id="66" w:name="_Hlt293402135"/>
        <w:r w:rsidRPr="00507AEE">
          <w:rPr>
            <w:rFonts w:cs="宋体" w:hint="eastAsia"/>
            <w:sz w:val="24"/>
            <w:szCs w:val="24"/>
          </w:rPr>
          <w:t>字</w:t>
        </w:r>
        <w:bookmarkEnd w:id="66"/>
        <w:r w:rsidRPr="00507AEE">
          <w:rPr>
            <w:rFonts w:cs="宋体" w:hint="eastAsia"/>
            <w:sz w:val="24"/>
            <w:szCs w:val="24"/>
          </w:rPr>
          <w:t>笔画</w:t>
        </w:r>
        <w:bookmarkStart w:id="67" w:name="_Hlt293401409"/>
        <w:r w:rsidRPr="00507AEE">
          <w:rPr>
            <w:rFonts w:cs="宋体" w:hint="eastAsia"/>
            <w:sz w:val="24"/>
            <w:szCs w:val="24"/>
          </w:rPr>
          <w:t>拆</w:t>
        </w:r>
        <w:bookmarkEnd w:id="67"/>
        <w:r w:rsidRPr="00507AEE">
          <w:rPr>
            <w:rFonts w:cs="宋体" w:hint="eastAsia"/>
            <w:sz w:val="24"/>
            <w:szCs w:val="24"/>
          </w:rPr>
          <w:t>分</w:t>
        </w:r>
        <w:r w:rsidRPr="00507AEE">
          <w:rPr>
            <w:rFonts w:cs="Times New Roman"/>
            <w:sz w:val="24"/>
            <w:szCs w:val="24"/>
          </w:rPr>
          <w:tab/>
        </w:r>
        <w:r w:rsidRPr="00507AEE">
          <w:rPr>
            <w:sz w:val="24"/>
            <w:szCs w:val="24"/>
          </w:rPr>
          <w:t>3</w:t>
        </w:r>
      </w:hyperlink>
      <w:r w:rsidRPr="00507AEE">
        <w:rPr>
          <w:sz w:val="24"/>
          <w:szCs w:val="24"/>
        </w:rPr>
        <w:t>1</w:t>
      </w:r>
    </w:p>
    <w:p w:rsidR="009F686A" w:rsidRPr="00507AEE" w:rsidRDefault="009F686A" w:rsidP="00133DA9">
      <w:pPr>
        <w:tabs>
          <w:tab w:val="left" w:pos="630"/>
          <w:tab w:val="right" w:leader="dot" w:pos="8396"/>
        </w:tabs>
        <w:ind w:leftChars="200" w:left="31680"/>
        <w:jc w:val="right"/>
        <w:rPr>
          <w:rFonts w:cs="Times New Roman"/>
          <w:sz w:val="24"/>
          <w:szCs w:val="24"/>
        </w:rPr>
      </w:pPr>
      <w:hyperlink w:anchor="_左边框、右边框、底面板" w:history="1">
        <w:r w:rsidRPr="00507AEE">
          <w:rPr>
            <w:sz w:val="24"/>
            <w:szCs w:val="24"/>
          </w:rPr>
          <w:t>5.</w:t>
        </w:r>
        <w:r w:rsidRPr="00507AEE">
          <w:rPr>
            <w:sz w:val="24"/>
            <w:szCs w:val="24"/>
          </w:rPr>
          <w:tab/>
        </w:r>
        <w:r w:rsidRPr="00507AEE">
          <w:rPr>
            <w:rFonts w:cs="宋体" w:hint="eastAsia"/>
            <w:sz w:val="24"/>
            <w:szCs w:val="24"/>
          </w:rPr>
          <w:t>左边框</w:t>
        </w:r>
        <w:bookmarkStart w:id="68" w:name="_Hlt293401413"/>
        <w:r w:rsidRPr="00507AEE">
          <w:rPr>
            <w:rFonts w:cs="宋体" w:hint="eastAsia"/>
            <w:sz w:val="24"/>
            <w:szCs w:val="24"/>
          </w:rPr>
          <w:t>、</w:t>
        </w:r>
        <w:bookmarkEnd w:id="68"/>
        <w:r w:rsidRPr="00507AEE">
          <w:rPr>
            <w:rFonts w:cs="宋体" w:hint="eastAsia"/>
            <w:sz w:val="24"/>
            <w:szCs w:val="24"/>
          </w:rPr>
          <w:t>右边</w:t>
        </w:r>
        <w:bookmarkStart w:id="69" w:name="_Hlt293402139"/>
        <w:r w:rsidRPr="00507AEE">
          <w:rPr>
            <w:rFonts w:cs="宋体" w:hint="eastAsia"/>
            <w:sz w:val="24"/>
            <w:szCs w:val="24"/>
          </w:rPr>
          <w:t>框</w:t>
        </w:r>
        <w:bookmarkEnd w:id="69"/>
        <w:r w:rsidRPr="00507AEE">
          <w:rPr>
            <w:rFonts w:cs="宋体" w:hint="eastAsia"/>
            <w:sz w:val="24"/>
            <w:szCs w:val="24"/>
          </w:rPr>
          <w:t>、底面板</w:t>
        </w:r>
        <w:r w:rsidRPr="00507AEE">
          <w:rPr>
            <w:rFonts w:cs="Times New Roman"/>
            <w:sz w:val="24"/>
            <w:szCs w:val="24"/>
          </w:rPr>
          <w:tab/>
        </w:r>
        <w:r w:rsidRPr="00507AEE">
          <w:rPr>
            <w:sz w:val="24"/>
            <w:szCs w:val="24"/>
          </w:rPr>
          <w:t>32</w:t>
        </w:r>
      </w:hyperlink>
    </w:p>
    <w:p w:rsidR="009F686A" w:rsidRPr="00507AEE" w:rsidRDefault="009F686A" w:rsidP="002223EA">
      <w:pPr>
        <w:tabs>
          <w:tab w:val="left" w:pos="426"/>
          <w:tab w:val="right" w:leader="dot" w:pos="8296"/>
        </w:tabs>
        <w:jc w:val="right"/>
        <w:rPr>
          <w:rFonts w:cs="Times New Roman"/>
          <w:sz w:val="24"/>
          <w:szCs w:val="24"/>
        </w:rPr>
      </w:pPr>
      <w:hyperlink w:anchor="_五、辅助工具" w:history="1">
        <w:r w:rsidRPr="00507AEE">
          <w:rPr>
            <w:rFonts w:cs="宋体" w:hint="eastAsia"/>
            <w:sz w:val="24"/>
            <w:szCs w:val="24"/>
          </w:rPr>
          <w:t>五、辅助</w:t>
        </w:r>
        <w:bookmarkStart w:id="70" w:name="_Hlt293401433"/>
        <w:bookmarkStart w:id="71" w:name="_Hlt293402143"/>
        <w:r w:rsidRPr="00507AEE">
          <w:rPr>
            <w:rFonts w:cs="宋体" w:hint="eastAsia"/>
            <w:sz w:val="24"/>
            <w:szCs w:val="24"/>
          </w:rPr>
          <w:t>工</w:t>
        </w:r>
        <w:bookmarkEnd w:id="70"/>
        <w:bookmarkEnd w:id="71"/>
        <w:r w:rsidRPr="00507AEE">
          <w:rPr>
            <w:rFonts w:cs="宋体" w:hint="eastAsia"/>
            <w:sz w:val="24"/>
            <w:szCs w:val="24"/>
          </w:rPr>
          <w:t>具</w:t>
        </w:r>
        <w:r w:rsidRPr="00507AEE">
          <w:rPr>
            <w:rFonts w:cs="Times New Roman"/>
            <w:sz w:val="24"/>
            <w:szCs w:val="24"/>
          </w:rPr>
          <w:tab/>
        </w:r>
        <w:r w:rsidRPr="00507AEE">
          <w:rPr>
            <w:sz w:val="24"/>
            <w:szCs w:val="24"/>
          </w:rPr>
          <w:t>32</w:t>
        </w:r>
      </w:hyperlink>
    </w:p>
    <w:p w:rsidR="009F686A" w:rsidRPr="00507AEE" w:rsidRDefault="009F686A" w:rsidP="00133DA9">
      <w:pPr>
        <w:tabs>
          <w:tab w:val="left" w:pos="630"/>
          <w:tab w:val="right" w:leader="dot" w:pos="8396"/>
        </w:tabs>
        <w:ind w:leftChars="200" w:left="31680"/>
        <w:jc w:val="right"/>
        <w:rPr>
          <w:sz w:val="24"/>
          <w:szCs w:val="24"/>
        </w:rPr>
      </w:pPr>
      <w:hyperlink w:anchor="_聚光灯" w:history="1">
        <w:r w:rsidRPr="00507AEE">
          <w:rPr>
            <w:kern w:val="0"/>
            <w:sz w:val="24"/>
            <w:szCs w:val="24"/>
          </w:rPr>
          <w:t>a)</w:t>
        </w:r>
        <w:bookmarkStart w:id="72" w:name="_Hlt293393670"/>
        <w:bookmarkEnd w:id="72"/>
        <w:r w:rsidRPr="00507AEE">
          <w:rPr>
            <w:rFonts w:cs="宋体" w:hint="eastAsia"/>
            <w:kern w:val="0"/>
            <w:sz w:val="24"/>
            <w:szCs w:val="24"/>
          </w:rPr>
          <w:t>聚</w:t>
        </w:r>
        <w:bookmarkStart w:id="73" w:name="_Hlt293393692"/>
        <w:bookmarkStart w:id="74" w:name="_Hlt293401465"/>
        <w:bookmarkStart w:id="75" w:name="_Hlt293402147"/>
        <w:r w:rsidRPr="00507AEE">
          <w:rPr>
            <w:rFonts w:cs="宋体" w:hint="eastAsia"/>
            <w:kern w:val="0"/>
            <w:sz w:val="24"/>
            <w:szCs w:val="24"/>
          </w:rPr>
          <w:t>光</w:t>
        </w:r>
        <w:bookmarkEnd w:id="73"/>
        <w:bookmarkEnd w:id="74"/>
        <w:bookmarkEnd w:id="75"/>
        <w:r w:rsidRPr="00507AEE">
          <w:rPr>
            <w:rFonts w:cs="宋体" w:hint="eastAsia"/>
            <w:kern w:val="0"/>
            <w:sz w:val="24"/>
            <w:szCs w:val="24"/>
          </w:rPr>
          <w:t>灯</w:t>
        </w:r>
        <w:r w:rsidRPr="00507AEE">
          <w:rPr>
            <w:rFonts w:cs="Times New Roman"/>
            <w:sz w:val="24"/>
            <w:szCs w:val="24"/>
          </w:rPr>
          <w:tab/>
        </w:r>
        <w:r w:rsidRPr="00507AEE">
          <w:rPr>
            <w:sz w:val="24"/>
            <w:szCs w:val="24"/>
          </w:rPr>
          <w:t>3</w:t>
        </w:r>
      </w:hyperlink>
      <w:r w:rsidRPr="00507AEE">
        <w:rPr>
          <w:sz w:val="24"/>
          <w:szCs w:val="24"/>
        </w:rPr>
        <w:t>5</w:t>
      </w:r>
    </w:p>
    <w:p w:rsidR="009F686A" w:rsidRPr="00507AEE" w:rsidRDefault="009F686A" w:rsidP="00133DA9">
      <w:pPr>
        <w:tabs>
          <w:tab w:val="left" w:pos="630"/>
          <w:tab w:val="right" w:leader="dot" w:pos="8396"/>
        </w:tabs>
        <w:ind w:leftChars="200" w:left="31680"/>
        <w:jc w:val="right"/>
        <w:rPr>
          <w:sz w:val="24"/>
          <w:szCs w:val="24"/>
        </w:rPr>
      </w:pPr>
      <w:hyperlink w:anchor="_b)拉幕" w:history="1">
        <w:r w:rsidRPr="00507AEE">
          <w:rPr>
            <w:kern w:val="0"/>
            <w:sz w:val="24"/>
            <w:szCs w:val="24"/>
          </w:rPr>
          <w:t xml:space="preserve">b) </w:t>
        </w:r>
        <w:r w:rsidRPr="00507AEE">
          <w:rPr>
            <w:rFonts w:cs="宋体" w:hint="eastAsia"/>
            <w:kern w:val="0"/>
            <w:sz w:val="24"/>
            <w:szCs w:val="24"/>
          </w:rPr>
          <w:t>拉</w:t>
        </w:r>
        <w:bookmarkStart w:id="76" w:name="_Hlt293401471"/>
        <w:r w:rsidRPr="00507AEE">
          <w:rPr>
            <w:rFonts w:cs="宋体" w:hint="eastAsia"/>
            <w:kern w:val="0"/>
            <w:sz w:val="24"/>
            <w:szCs w:val="24"/>
          </w:rPr>
          <w:t>幕</w:t>
        </w:r>
        <w:bookmarkStart w:id="77" w:name="_Hlt293402153"/>
        <w:bookmarkEnd w:id="76"/>
        <w:r w:rsidRPr="00507AEE">
          <w:rPr>
            <w:rFonts w:cs="Times New Roman"/>
            <w:sz w:val="24"/>
            <w:szCs w:val="24"/>
          </w:rPr>
          <w:tab/>
        </w:r>
        <w:bookmarkEnd w:id="77"/>
        <w:r w:rsidRPr="00507AEE">
          <w:rPr>
            <w:sz w:val="24"/>
            <w:szCs w:val="24"/>
          </w:rPr>
          <w:t>3</w:t>
        </w:r>
      </w:hyperlink>
      <w:r w:rsidRPr="00507AEE">
        <w:rPr>
          <w:sz w:val="24"/>
          <w:szCs w:val="24"/>
        </w:rPr>
        <w:t>6</w:t>
      </w:r>
    </w:p>
    <w:p w:rsidR="009F686A" w:rsidRPr="00507AEE" w:rsidRDefault="009F686A" w:rsidP="00133DA9">
      <w:pPr>
        <w:tabs>
          <w:tab w:val="left" w:pos="630"/>
          <w:tab w:val="right" w:leader="dot" w:pos="8396"/>
        </w:tabs>
        <w:ind w:leftChars="200" w:left="31680"/>
        <w:jc w:val="right"/>
        <w:rPr>
          <w:sz w:val="24"/>
          <w:szCs w:val="24"/>
        </w:rPr>
      </w:pPr>
      <w:hyperlink w:anchor="_c）黑屏" w:history="1">
        <w:r w:rsidRPr="00507AEE">
          <w:rPr>
            <w:kern w:val="0"/>
            <w:sz w:val="24"/>
            <w:szCs w:val="24"/>
          </w:rPr>
          <w:t xml:space="preserve">c) </w:t>
        </w:r>
        <w:r w:rsidRPr="00507AEE">
          <w:rPr>
            <w:rFonts w:cs="宋体" w:hint="eastAsia"/>
            <w:kern w:val="0"/>
            <w:sz w:val="24"/>
            <w:szCs w:val="24"/>
          </w:rPr>
          <w:t>遮幕</w:t>
        </w:r>
        <w:r w:rsidRPr="00507AEE">
          <w:rPr>
            <w:rFonts w:cs="Times New Roman"/>
            <w:sz w:val="24"/>
            <w:szCs w:val="24"/>
          </w:rPr>
          <w:tab/>
        </w:r>
        <w:r w:rsidRPr="00507AEE">
          <w:rPr>
            <w:sz w:val="24"/>
            <w:szCs w:val="24"/>
          </w:rPr>
          <w:t>3</w:t>
        </w:r>
      </w:hyperlink>
      <w:r w:rsidRPr="00507AEE">
        <w:rPr>
          <w:sz w:val="24"/>
          <w:szCs w:val="24"/>
        </w:rPr>
        <w:t>7</w:t>
      </w:r>
    </w:p>
    <w:p w:rsidR="009F686A" w:rsidRPr="00507AEE" w:rsidRDefault="009F686A" w:rsidP="00133DA9">
      <w:pPr>
        <w:tabs>
          <w:tab w:val="left" w:pos="630"/>
          <w:tab w:val="right" w:leader="dot" w:pos="8396"/>
        </w:tabs>
        <w:ind w:leftChars="200" w:left="31680"/>
        <w:jc w:val="right"/>
        <w:rPr>
          <w:rFonts w:cs="Times New Roman"/>
          <w:sz w:val="24"/>
          <w:szCs w:val="24"/>
        </w:rPr>
      </w:pPr>
      <w:hyperlink w:anchor="_d）屏幕快照" w:history="1">
        <w:r w:rsidRPr="00507AEE">
          <w:rPr>
            <w:kern w:val="0"/>
            <w:sz w:val="24"/>
            <w:szCs w:val="24"/>
          </w:rPr>
          <w:t xml:space="preserve">d) </w:t>
        </w:r>
        <w:r w:rsidRPr="00507AEE">
          <w:rPr>
            <w:rFonts w:cs="宋体" w:hint="eastAsia"/>
            <w:kern w:val="0"/>
            <w:sz w:val="24"/>
            <w:szCs w:val="24"/>
          </w:rPr>
          <w:t>屏</w:t>
        </w:r>
        <w:bookmarkStart w:id="78" w:name="_Hlt293402159"/>
        <w:r w:rsidRPr="00507AEE">
          <w:rPr>
            <w:rFonts w:cs="宋体" w:hint="eastAsia"/>
            <w:kern w:val="0"/>
            <w:sz w:val="24"/>
            <w:szCs w:val="24"/>
          </w:rPr>
          <w:t>幕</w:t>
        </w:r>
        <w:bookmarkEnd w:id="78"/>
        <w:r w:rsidRPr="00507AEE">
          <w:rPr>
            <w:rFonts w:cs="宋体" w:hint="eastAsia"/>
            <w:kern w:val="0"/>
            <w:sz w:val="24"/>
            <w:szCs w:val="24"/>
          </w:rPr>
          <w:t>快照</w:t>
        </w:r>
        <w:r w:rsidRPr="00507AEE">
          <w:rPr>
            <w:rFonts w:cs="Times New Roman"/>
            <w:sz w:val="24"/>
            <w:szCs w:val="24"/>
          </w:rPr>
          <w:tab/>
        </w:r>
        <w:r w:rsidRPr="00507AEE">
          <w:rPr>
            <w:sz w:val="24"/>
            <w:szCs w:val="24"/>
          </w:rPr>
          <w:t>37</w:t>
        </w:r>
      </w:hyperlink>
    </w:p>
    <w:p w:rsidR="009F686A" w:rsidRPr="00507AEE" w:rsidRDefault="009F686A" w:rsidP="00133DA9">
      <w:pPr>
        <w:tabs>
          <w:tab w:val="left" w:pos="630"/>
          <w:tab w:val="right" w:leader="dot" w:pos="8396"/>
        </w:tabs>
        <w:ind w:leftChars="200" w:left="31680"/>
        <w:jc w:val="right"/>
        <w:rPr>
          <w:sz w:val="24"/>
          <w:szCs w:val="24"/>
        </w:rPr>
      </w:pPr>
      <w:hyperlink w:anchor="_e）计算器" w:history="1">
        <w:r w:rsidRPr="00507AEE">
          <w:rPr>
            <w:kern w:val="0"/>
            <w:sz w:val="24"/>
            <w:szCs w:val="24"/>
          </w:rPr>
          <w:t xml:space="preserve">e) </w:t>
        </w:r>
        <w:r w:rsidRPr="00507AEE">
          <w:rPr>
            <w:rFonts w:cs="宋体" w:hint="eastAsia"/>
            <w:kern w:val="0"/>
            <w:sz w:val="24"/>
            <w:szCs w:val="24"/>
          </w:rPr>
          <w:t>计算</w:t>
        </w:r>
        <w:bookmarkStart w:id="79" w:name="_Hlt293402162"/>
        <w:r w:rsidRPr="00507AEE">
          <w:rPr>
            <w:rFonts w:cs="宋体" w:hint="eastAsia"/>
            <w:kern w:val="0"/>
            <w:sz w:val="24"/>
            <w:szCs w:val="24"/>
          </w:rPr>
          <w:t>器</w:t>
        </w:r>
        <w:bookmarkEnd w:id="79"/>
        <w:r w:rsidRPr="00507AEE">
          <w:rPr>
            <w:rFonts w:cs="Times New Roman"/>
            <w:sz w:val="24"/>
            <w:szCs w:val="24"/>
          </w:rPr>
          <w:tab/>
        </w:r>
        <w:r w:rsidRPr="00507AEE">
          <w:rPr>
            <w:sz w:val="24"/>
            <w:szCs w:val="24"/>
          </w:rPr>
          <w:t>3</w:t>
        </w:r>
      </w:hyperlink>
      <w:r w:rsidRPr="00507AEE">
        <w:rPr>
          <w:sz w:val="24"/>
          <w:szCs w:val="24"/>
        </w:rPr>
        <w:t>8</w:t>
      </w:r>
    </w:p>
    <w:p w:rsidR="009F686A" w:rsidRPr="00507AEE" w:rsidRDefault="009F686A" w:rsidP="00133DA9">
      <w:pPr>
        <w:tabs>
          <w:tab w:val="left" w:pos="630"/>
          <w:tab w:val="right" w:leader="dot" w:pos="8396"/>
        </w:tabs>
        <w:ind w:leftChars="200" w:left="31680"/>
        <w:jc w:val="right"/>
        <w:rPr>
          <w:rFonts w:cs="Times New Roman"/>
          <w:sz w:val="24"/>
          <w:szCs w:val="24"/>
        </w:rPr>
      </w:pPr>
      <w:hyperlink w:anchor="_f）屏幕键盘" w:history="1">
        <w:r w:rsidRPr="00507AEE">
          <w:rPr>
            <w:kern w:val="0"/>
            <w:sz w:val="24"/>
            <w:szCs w:val="24"/>
          </w:rPr>
          <w:t xml:space="preserve">f) </w:t>
        </w:r>
        <w:r w:rsidRPr="00507AEE">
          <w:rPr>
            <w:rFonts w:cs="宋体" w:hint="eastAsia"/>
            <w:kern w:val="0"/>
            <w:sz w:val="24"/>
            <w:szCs w:val="24"/>
          </w:rPr>
          <w:t>屏幕</w:t>
        </w:r>
        <w:bookmarkStart w:id="80" w:name="_Hlt293402176"/>
        <w:r w:rsidRPr="00507AEE">
          <w:rPr>
            <w:rFonts w:cs="宋体" w:hint="eastAsia"/>
            <w:kern w:val="0"/>
            <w:sz w:val="24"/>
            <w:szCs w:val="24"/>
          </w:rPr>
          <w:t>键</w:t>
        </w:r>
        <w:bookmarkEnd w:id="80"/>
        <w:r w:rsidRPr="00507AEE">
          <w:rPr>
            <w:rFonts w:cs="宋体" w:hint="eastAsia"/>
            <w:kern w:val="0"/>
            <w:sz w:val="24"/>
            <w:szCs w:val="24"/>
          </w:rPr>
          <w:t>盘</w:t>
        </w:r>
        <w:r w:rsidRPr="00507AEE">
          <w:rPr>
            <w:rFonts w:cs="Times New Roman"/>
            <w:sz w:val="24"/>
            <w:szCs w:val="24"/>
          </w:rPr>
          <w:tab/>
        </w:r>
        <w:r w:rsidRPr="00507AEE">
          <w:rPr>
            <w:sz w:val="24"/>
            <w:szCs w:val="24"/>
          </w:rPr>
          <w:t>42</w:t>
        </w:r>
      </w:hyperlink>
    </w:p>
    <w:p w:rsidR="009F686A" w:rsidRPr="00507AEE" w:rsidRDefault="009F686A" w:rsidP="00133DA9">
      <w:pPr>
        <w:tabs>
          <w:tab w:val="left" w:pos="630"/>
          <w:tab w:val="right" w:leader="dot" w:pos="8396"/>
        </w:tabs>
        <w:ind w:leftChars="200" w:left="31680"/>
        <w:jc w:val="right"/>
        <w:rPr>
          <w:sz w:val="24"/>
          <w:szCs w:val="24"/>
        </w:rPr>
      </w:pPr>
      <w:hyperlink w:anchor="_g）录制和播放" w:history="1">
        <w:r w:rsidRPr="00507AEE">
          <w:rPr>
            <w:kern w:val="0"/>
            <w:sz w:val="24"/>
            <w:szCs w:val="24"/>
          </w:rPr>
          <w:t xml:space="preserve">g) </w:t>
        </w:r>
        <w:r w:rsidRPr="00507AEE">
          <w:rPr>
            <w:rFonts w:cs="宋体" w:hint="eastAsia"/>
            <w:kern w:val="0"/>
            <w:sz w:val="24"/>
            <w:szCs w:val="24"/>
          </w:rPr>
          <w:t>录制</w:t>
        </w:r>
        <w:bookmarkStart w:id="81" w:name="_Hlt293402187"/>
        <w:r w:rsidRPr="00507AEE">
          <w:rPr>
            <w:rFonts w:cs="宋体" w:hint="eastAsia"/>
            <w:kern w:val="0"/>
            <w:sz w:val="24"/>
            <w:szCs w:val="24"/>
          </w:rPr>
          <w:t>和</w:t>
        </w:r>
        <w:bookmarkEnd w:id="81"/>
        <w:r w:rsidRPr="00507AEE">
          <w:rPr>
            <w:rFonts w:cs="宋体" w:hint="eastAsia"/>
            <w:kern w:val="0"/>
            <w:sz w:val="24"/>
            <w:szCs w:val="24"/>
          </w:rPr>
          <w:t>播放</w:t>
        </w:r>
        <w:r w:rsidRPr="00507AEE">
          <w:rPr>
            <w:rFonts w:cs="Times New Roman"/>
            <w:sz w:val="24"/>
            <w:szCs w:val="24"/>
          </w:rPr>
          <w:tab/>
        </w:r>
        <w:r w:rsidRPr="00507AEE">
          <w:rPr>
            <w:sz w:val="24"/>
            <w:szCs w:val="24"/>
          </w:rPr>
          <w:t>4</w:t>
        </w:r>
      </w:hyperlink>
      <w:r w:rsidRPr="00507AEE">
        <w:rPr>
          <w:sz w:val="24"/>
          <w:szCs w:val="24"/>
        </w:rPr>
        <w:t>3</w:t>
      </w:r>
    </w:p>
    <w:p w:rsidR="009F686A" w:rsidRPr="00507AEE" w:rsidRDefault="009F686A" w:rsidP="002223EA">
      <w:pPr>
        <w:tabs>
          <w:tab w:val="left" w:pos="426"/>
          <w:tab w:val="right" w:leader="dot" w:pos="8296"/>
        </w:tabs>
        <w:jc w:val="right"/>
        <w:rPr>
          <w:rFonts w:cs="Times New Roman"/>
          <w:sz w:val="24"/>
          <w:szCs w:val="24"/>
        </w:rPr>
      </w:pPr>
      <w:hyperlink w:anchor="_六、资源面板" w:history="1">
        <w:r w:rsidRPr="00507AEE">
          <w:rPr>
            <w:rFonts w:cs="宋体" w:hint="eastAsia"/>
            <w:sz w:val="24"/>
            <w:szCs w:val="24"/>
          </w:rPr>
          <w:t>六、资</w:t>
        </w:r>
        <w:bookmarkStart w:id="82" w:name="_Hlt293401543"/>
        <w:r w:rsidRPr="00507AEE">
          <w:rPr>
            <w:rFonts w:cs="宋体" w:hint="eastAsia"/>
            <w:sz w:val="24"/>
            <w:szCs w:val="24"/>
          </w:rPr>
          <w:t>源</w:t>
        </w:r>
        <w:bookmarkEnd w:id="82"/>
        <w:r w:rsidRPr="00507AEE">
          <w:rPr>
            <w:rFonts w:cs="宋体" w:hint="eastAsia"/>
            <w:sz w:val="24"/>
            <w:szCs w:val="24"/>
          </w:rPr>
          <w:t>面</w:t>
        </w:r>
        <w:bookmarkStart w:id="83" w:name="_Hlt293402193"/>
        <w:r w:rsidRPr="00507AEE">
          <w:rPr>
            <w:rFonts w:cs="宋体" w:hint="eastAsia"/>
            <w:sz w:val="24"/>
            <w:szCs w:val="24"/>
          </w:rPr>
          <w:t>板</w:t>
        </w:r>
        <w:bookmarkEnd w:id="83"/>
        <w:r w:rsidRPr="00507AEE">
          <w:rPr>
            <w:rFonts w:cs="Times New Roman"/>
            <w:sz w:val="24"/>
            <w:szCs w:val="24"/>
          </w:rPr>
          <w:tab/>
        </w:r>
        <w:r w:rsidRPr="00507AEE">
          <w:rPr>
            <w:sz w:val="24"/>
            <w:szCs w:val="24"/>
          </w:rPr>
          <w:t>44</w:t>
        </w:r>
      </w:hyperlink>
    </w:p>
    <w:p w:rsidR="009F686A" w:rsidRPr="00507AEE" w:rsidRDefault="009F686A" w:rsidP="00133DA9">
      <w:pPr>
        <w:tabs>
          <w:tab w:val="left" w:pos="630"/>
          <w:tab w:val="right" w:leader="dot" w:pos="8396"/>
        </w:tabs>
        <w:ind w:leftChars="200" w:left="31680" w:right="420"/>
        <w:rPr>
          <w:sz w:val="24"/>
          <w:szCs w:val="24"/>
        </w:rPr>
      </w:pPr>
      <w:hyperlink w:anchor="_1）常用资源" w:history="1">
        <w:r w:rsidRPr="00507AEE">
          <w:rPr>
            <w:kern w:val="0"/>
            <w:sz w:val="24"/>
            <w:szCs w:val="24"/>
          </w:rPr>
          <w:t>1</w:t>
        </w:r>
        <w:r w:rsidRPr="00507AEE">
          <w:rPr>
            <w:rFonts w:cs="宋体" w:hint="eastAsia"/>
            <w:kern w:val="0"/>
            <w:sz w:val="24"/>
            <w:szCs w:val="24"/>
          </w:rPr>
          <w:t>）图形工</w:t>
        </w:r>
        <w:bookmarkStart w:id="84" w:name="_Hlt293674278"/>
        <w:r w:rsidRPr="00507AEE">
          <w:rPr>
            <w:rFonts w:cs="宋体" w:hint="eastAsia"/>
            <w:kern w:val="0"/>
            <w:sz w:val="24"/>
            <w:szCs w:val="24"/>
          </w:rPr>
          <w:t>具</w:t>
        </w:r>
        <w:bookmarkEnd w:id="84"/>
        <w:r w:rsidRPr="00507AEE">
          <w:rPr>
            <w:rFonts w:cs="宋体" w:hint="eastAsia"/>
            <w:kern w:val="0"/>
            <w:sz w:val="24"/>
            <w:szCs w:val="24"/>
          </w:rPr>
          <w:t>介绍</w:t>
        </w:r>
      </w:hyperlink>
      <w:r w:rsidRPr="00507AEE">
        <w:rPr>
          <w:rFonts w:cs="Times New Roman"/>
          <w:sz w:val="24"/>
          <w:szCs w:val="24"/>
        </w:rPr>
        <w:tab/>
      </w:r>
      <w:r w:rsidRPr="00507AEE">
        <w:rPr>
          <w:sz w:val="24"/>
          <w:szCs w:val="24"/>
        </w:rPr>
        <w:t>46</w:t>
      </w:r>
    </w:p>
    <w:p w:rsidR="009F686A" w:rsidRPr="00507AEE" w:rsidRDefault="009F686A" w:rsidP="00133DA9">
      <w:pPr>
        <w:tabs>
          <w:tab w:val="left" w:pos="630"/>
          <w:tab w:val="right" w:leader="dot" w:pos="8396"/>
        </w:tabs>
        <w:ind w:leftChars="200" w:left="31680"/>
        <w:jc w:val="right"/>
        <w:rPr>
          <w:sz w:val="24"/>
          <w:szCs w:val="24"/>
        </w:rPr>
      </w:pPr>
      <w:hyperlink w:anchor="_2）插入本地资源" w:history="1">
        <w:r w:rsidRPr="00507AEE">
          <w:rPr>
            <w:kern w:val="0"/>
            <w:sz w:val="24"/>
            <w:szCs w:val="24"/>
          </w:rPr>
          <w:t>2</w:t>
        </w:r>
        <w:r w:rsidRPr="00507AEE">
          <w:rPr>
            <w:rFonts w:cs="宋体" w:hint="eastAsia"/>
            <w:kern w:val="0"/>
            <w:sz w:val="24"/>
            <w:szCs w:val="24"/>
          </w:rPr>
          <w:t>）插入本地</w:t>
        </w:r>
        <w:bookmarkStart w:id="85" w:name="_Hlt293401579"/>
        <w:bookmarkStart w:id="86" w:name="_Hlt293402206"/>
        <w:r w:rsidRPr="00507AEE">
          <w:rPr>
            <w:rFonts w:cs="宋体" w:hint="eastAsia"/>
            <w:kern w:val="0"/>
            <w:sz w:val="24"/>
            <w:szCs w:val="24"/>
          </w:rPr>
          <w:t>资</w:t>
        </w:r>
        <w:bookmarkEnd w:id="85"/>
        <w:bookmarkEnd w:id="86"/>
        <w:r w:rsidRPr="00507AEE">
          <w:rPr>
            <w:rFonts w:cs="宋体" w:hint="eastAsia"/>
            <w:kern w:val="0"/>
            <w:sz w:val="24"/>
            <w:szCs w:val="24"/>
          </w:rPr>
          <w:t>源</w:t>
        </w:r>
        <w:r w:rsidRPr="00507AEE">
          <w:rPr>
            <w:rFonts w:cs="Times New Roman"/>
            <w:sz w:val="24"/>
            <w:szCs w:val="24"/>
          </w:rPr>
          <w:tab/>
        </w:r>
      </w:hyperlink>
      <w:r w:rsidRPr="00507AEE">
        <w:rPr>
          <w:sz w:val="24"/>
          <w:szCs w:val="24"/>
        </w:rPr>
        <w:t>52</w:t>
      </w:r>
    </w:p>
    <w:p w:rsidR="009F686A" w:rsidRPr="00507AEE" w:rsidRDefault="009F686A" w:rsidP="00133DA9">
      <w:pPr>
        <w:tabs>
          <w:tab w:val="left" w:pos="630"/>
          <w:tab w:val="right" w:leader="dot" w:pos="8396"/>
        </w:tabs>
        <w:ind w:leftChars="200" w:left="31680"/>
        <w:jc w:val="right"/>
        <w:rPr>
          <w:sz w:val="24"/>
          <w:szCs w:val="24"/>
        </w:rPr>
      </w:pPr>
      <w:hyperlink w:anchor="_3）插入自定义资源" w:history="1">
        <w:r w:rsidRPr="00507AEE">
          <w:rPr>
            <w:kern w:val="0"/>
            <w:sz w:val="24"/>
            <w:szCs w:val="24"/>
          </w:rPr>
          <w:t>3</w:t>
        </w:r>
        <w:r w:rsidRPr="00507AEE">
          <w:rPr>
            <w:rFonts w:cs="宋体" w:hint="eastAsia"/>
            <w:kern w:val="0"/>
            <w:sz w:val="24"/>
            <w:szCs w:val="24"/>
          </w:rPr>
          <w:t>）插入自</w:t>
        </w:r>
        <w:bookmarkStart w:id="87" w:name="_Hlt293402298"/>
        <w:r w:rsidRPr="00507AEE">
          <w:rPr>
            <w:rFonts w:cs="宋体" w:hint="eastAsia"/>
            <w:kern w:val="0"/>
            <w:sz w:val="24"/>
            <w:szCs w:val="24"/>
          </w:rPr>
          <w:t>定</w:t>
        </w:r>
        <w:bookmarkEnd w:id="87"/>
        <w:r w:rsidRPr="00507AEE">
          <w:rPr>
            <w:rFonts w:cs="宋体" w:hint="eastAsia"/>
            <w:kern w:val="0"/>
            <w:sz w:val="24"/>
            <w:szCs w:val="24"/>
          </w:rPr>
          <w:t>义资源</w:t>
        </w:r>
        <w:r w:rsidRPr="00507AEE">
          <w:rPr>
            <w:rFonts w:cs="Times New Roman"/>
            <w:sz w:val="24"/>
            <w:szCs w:val="24"/>
          </w:rPr>
          <w:tab/>
        </w:r>
      </w:hyperlink>
      <w:r w:rsidRPr="00507AEE">
        <w:rPr>
          <w:sz w:val="24"/>
          <w:szCs w:val="24"/>
        </w:rPr>
        <w:t>53</w:t>
      </w:r>
    </w:p>
    <w:p w:rsidR="009F686A" w:rsidRPr="00507AEE" w:rsidRDefault="009F686A" w:rsidP="00133DA9">
      <w:pPr>
        <w:tabs>
          <w:tab w:val="left" w:pos="630"/>
          <w:tab w:val="right" w:leader="dot" w:pos="8396"/>
        </w:tabs>
        <w:ind w:leftChars="200" w:left="31680"/>
        <w:jc w:val="right"/>
        <w:rPr>
          <w:sz w:val="24"/>
          <w:szCs w:val="24"/>
        </w:rPr>
      </w:pPr>
      <w:hyperlink w:anchor="_4）插入摄像头内容" w:history="1">
        <w:r w:rsidRPr="00507AEE">
          <w:rPr>
            <w:kern w:val="0"/>
            <w:sz w:val="24"/>
            <w:szCs w:val="24"/>
          </w:rPr>
          <w:t>4</w:t>
        </w:r>
        <w:r w:rsidRPr="00507AEE">
          <w:rPr>
            <w:rFonts w:cs="宋体" w:hint="eastAsia"/>
            <w:kern w:val="0"/>
            <w:sz w:val="24"/>
            <w:szCs w:val="24"/>
          </w:rPr>
          <w:t>）视频捕捉</w:t>
        </w:r>
        <w:r w:rsidRPr="00507AEE">
          <w:rPr>
            <w:rFonts w:cs="Times New Roman"/>
            <w:sz w:val="24"/>
            <w:szCs w:val="24"/>
          </w:rPr>
          <w:tab/>
        </w:r>
        <w:r w:rsidRPr="00507AEE">
          <w:rPr>
            <w:sz w:val="24"/>
            <w:szCs w:val="24"/>
          </w:rPr>
          <w:t>5</w:t>
        </w:r>
      </w:hyperlink>
      <w:r w:rsidRPr="00507AEE">
        <w:rPr>
          <w:sz w:val="24"/>
          <w:szCs w:val="24"/>
        </w:rPr>
        <w:t>4</w:t>
      </w:r>
    </w:p>
    <w:p w:rsidR="009F686A" w:rsidRPr="00507AEE" w:rsidRDefault="009F686A" w:rsidP="00133DA9">
      <w:pPr>
        <w:tabs>
          <w:tab w:val="left" w:pos="630"/>
          <w:tab w:val="right" w:leader="dot" w:pos="8396"/>
        </w:tabs>
        <w:ind w:leftChars="200" w:left="31680"/>
        <w:jc w:val="right"/>
        <w:rPr>
          <w:sz w:val="24"/>
          <w:szCs w:val="24"/>
        </w:rPr>
      </w:pPr>
      <w:hyperlink w:anchor="_5）编辑插入的常用资源" w:history="1">
        <w:r w:rsidRPr="00507AEE">
          <w:rPr>
            <w:kern w:val="0"/>
            <w:sz w:val="24"/>
            <w:szCs w:val="24"/>
          </w:rPr>
          <w:t>5</w:t>
        </w:r>
        <w:r w:rsidRPr="00507AEE">
          <w:rPr>
            <w:rFonts w:cs="宋体" w:hint="eastAsia"/>
            <w:kern w:val="0"/>
            <w:sz w:val="24"/>
            <w:szCs w:val="24"/>
          </w:rPr>
          <w:t>）编辑</w:t>
        </w:r>
        <w:bookmarkStart w:id="88" w:name="_Hlt293403194"/>
        <w:r w:rsidRPr="00507AEE">
          <w:rPr>
            <w:rFonts w:cs="宋体" w:hint="eastAsia"/>
            <w:kern w:val="0"/>
            <w:sz w:val="24"/>
            <w:szCs w:val="24"/>
          </w:rPr>
          <w:t>插</w:t>
        </w:r>
        <w:bookmarkEnd w:id="88"/>
        <w:r w:rsidRPr="00507AEE">
          <w:rPr>
            <w:rFonts w:cs="宋体" w:hint="eastAsia"/>
            <w:kern w:val="0"/>
            <w:sz w:val="24"/>
            <w:szCs w:val="24"/>
          </w:rPr>
          <w:t>入的常用资源</w:t>
        </w:r>
        <w:r w:rsidRPr="00507AEE">
          <w:rPr>
            <w:rFonts w:cs="Times New Roman"/>
            <w:sz w:val="24"/>
            <w:szCs w:val="24"/>
          </w:rPr>
          <w:tab/>
        </w:r>
        <w:r w:rsidRPr="00507AEE">
          <w:rPr>
            <w:sz w:val="24"/>
            <w:szCs w:val="24"/>
          </w:rPr>
          <w:t>5</w:t>
        </w:r>
      </w:hyperlink>
      <w:r w:rsidRPr="00507AEE">
        <w:rPr>
          <w:sz w:val="24"/>
          <w:szCs w:val="24"/>
        </w:rPr>
        <w:t>4</w:t>
      </w:r>
    </w:p>
    <w:p w:rsidR="009F686A" w:rsidRPr="00507AEE" w:rsidRDefault="009F686A" w:rsidP="00133DA9">
      <w:pPr>
        <w:tabs>
          <w:tab w:val="left" w:pos="630"/>
          <w:tab w:val="right" w:leader="dot" w:pos="8396"/>
        </w:tabs>
        <w:ind w:leftChars="200" w:left="31680"/>
        <w:jc w:val="right"/>
        <w:rPr>
          <w:sz w:val="24"/>
          <w:szCs w:val="24"/>
        </w:rPr>
      </w:pPr>
      <w:hyperlink w:anchor="_6）对象移动" w:history="1">
        <w:bookmarkStart w:id="89" w:name="_Hlt293389952"/>
        <w:bookmarkEnd w:id="89"/>
        <w:r w:rsidRPr="00507AEE">
          <w:rPr>
            <w:kern w:val="0"/>
            <w:sz w:val="24"/>
            <w:szCs w:val="24"/>
          </w:rPr>
          <w:t>6</w:t>
        </w:r>
        <w:r w:rsidRPr="00507AEE">
          <w:rPr>
            <w:rFonts w:cs="宋体" w:hint="eastAsia"/>
            <w:kern w:val="0"/>
            <w:sz w:val="24"/>
            <w:szCs w:val="24"/>
          </w:rPr>
          <w:t>）对象移</w:t>
        </w:r>
        <w:bookmarkStart w:id="90" w:name="_Hlt293403201"/>
        <w:r w:rsidRPr="00507AEE">
          <w:rPr>
            <w:rFonts w:cs="宋体" w:hint="eastAsia"/>
            <w:kern w:val="0"/>
            <w:sz w:val="24"/>
            <w:szCs w:val="24"/>
          </w:rPr>
          <w:t>动</w:t>
        </w:r>
        <w:bookmarkEnd w:id="90"/>
        <w:r w:rsidRPr="00507AEE">
          <w:rPr>
            <w:rFonts w:cs="Times New Roman"/>
            <w:sz w:val="24"/>
            <w:szCs w:val="24"/>
          </w:rPr>
          <w:tab/>
        </w:r>
        <w:r w:rsidRPr="00507AEE">
          <w:rPr>
            <w:sz w:val="24"/>
            <w:szCs w:val="24"/>
          </w:rPr>
          <w:t>5</w:t>
        </w:r>
      </w:hyperlink>
      <w:r w:rsidRPr="00507AEE">
        <w:rPr>
          <w:sz w:val="24"/>
          <w:szCs w:val="24"/>
        </w:rPr>
        <w:t>5</w:t>
      </w:r>
    </w:p>
    <w:p w:rsidR="009F686A" w:rsidRPr="00507AEE" w:rsidRDefault="009F686A" w:rsidP="00133DA9">
      <w:pPr>
        <w:tabs>
          <w:tab w:val="left" w:pos="630"/>
          <w:tab w:val="right" w:leader="dot" w:pos="8396"/>
        </w:tabs>
        <w:ind w:leftChars="200" w:left="31680"/>
        <w:jc w:val="right"/>
        <w:rPr>
          <w:sz w:val="24"/>
          <w:szCs w:val="24"/>
        </w:rPr>
      </w:pPr>
      <w:hyperlink w:anchor="_7）对象旋转" w:history="1">
        <w:r w:rsidRPr="00507AEE">
          <w:rPr>
            <w:kern w:val="0"/>
            <w:sz w:val="24"/>
            <w:szCs w:val="24"/>
          </w:rPr>
          <w:t>7</w:t>
        </w:r>
        <w:r w:rsidRPr="00507AEE">
          <w:rPr>
            <w:rFonts w:cs="宋体" w:hint="eastAsia"/>
            <w:kern w:val="0"/>
            <w:sz w:val="24"/>
            <w:szCs w:val="24"/>
          </w:rPr>
          <w:t>）对象</w:t>
        </w:r>
        <w:bookmarkStart w:id="91" w:name="_Hlt293403218"/>
        <w:r w:rsidRPr="00507AEE">
          <w:rPr>
            <w:rFonts w:cs="宋体" w:hint="eastAsia"/>
            <w:kern w:val="0"/>
            <w:sz w:val="24"/>
            <w:szCs w:val="24"/>
          </w:rPr>
          <w:t>旋</w:t>
        </w:r>
        <w:bookmarkEnd w:id="91"/>
        <w:r w:rsidRPr="00507AEE">
          <w:rPr>
            <w:rFonts w:cs="宋体" w:hint="eastAsia"/>
            <w:kern w:val="0"/>
            <w:sz w:val="24"/>
            <w:szCs w:val="24"/>
          </w:rPr>
          <w:t>转</w:t>
        </w:r>
        <w:r w:rsidRPr="00507AEE">
          <w:rPr>
            <w:rFonts w:cs="Times New Roman"/>
            <w:sz w:val="24"/>
            <w:szCs w:val="24"/>
          </w:rPr>
          <w:tab/>
        </w:r>
        <w:r w:rsidRPr="00507AEE">
          <w:rPr>
            <w:sz w:val="24"/>
            <w:szCs w:val="24"/>
          </w:rPr>
          <w:t>5</w:t>
        </w:r>
      </w:hyperlink>
      <w:r w:rsidRPr="00507AEE">
        <w:rPr>
          <w:sz w:val="24"/>
          <w:szCs w:val="24"/>
        </w:rPr>
        <w:t>6</w:t>
      </w:r>
    </w:p>
    <w:p w:rsidR="009F686A" w:rsidRPr="00507AEE" w:rsidRDefault="009F686A" w:rsidP="00133DA9">
      <w:pPr>
        <w:tabs>
          <w:tab w:val="left" w:pos="630"/>
          <w:tab w:val="right" w:leader="dot" w:pos="8396"/>
        </w:tabs>
        <w:ind w:leftChars="200" w:left="31680"/>
        <w:jc w:val="right"/>
        <w:rPr>
          <w:sz w:val="24"/>
          <w:szCs w:val="24"/>
        </w:rPr>
      </w:pPr>
      <w:hyperlink w:anchor="_8）调整对象大小" w:history="1">
        <w:r w:rsidRPr="00507AEE">
          <w:rPr>
            <w:kern w:val="0"/>
            <w:sz w:val="24"/>
            <w:szCs w:val="24"/>
          </w:rPr>
          <w:t>8</w:t>
        </w:r>
        <w:r w:rsidRPr="00507AEE">
          <w:rPr>
            <w:rFonts w:cs="宋体" w:hint="eastAsia"/>
            <w:kern w:val="0"/>
            <w:sz w:val="24"/>
            <w:szCs w:val="24"/>
          </w:rPr>
          <w:t>）调整对</w:t>
        </w:r>
        <w:bookmarkStart w:id="92" w:name="_Hlt293403243"/>
        <w:r w:rsidRPr="00507AEE">
          <w:rPr>
            <w:rFonts w:cs="宋体" w:hint="eastAsia"/>
            <w:kern w:val="0"/>
            <w:sz w:val="24"/>
            <w:szCs w:val="24"/>
          </w:rPr>
          <w:t>象</w:t>
        </w:r>
        <w:bookmarkEnd w:id="92"/>
        <w:r w:rsidRPr="00507AEE">
          <w:rPr>
            <w:rFonts w:cs="宋体" w:hint="eastAsia"/>
            <w:kern w:val="0"/>
            <w:sz w:val="24"/>
            <w:szCs w:val="24"/>
          </w:rPr>
          <w:t>大小</w:t>
        </w:r>
        <w:r w:rsidRPr="00507AEE">
          <w:rPr>
            <w:rFonts w:cs="Times New Roman"/>
            <w:sz w:val="24"/>
            <w:szCs w:val="24"/>
          </w:rPr>
          <w:tab/>
        </w:r>
        <w:r w:rsidRPr="00507AEE">
          <w:rPr>
            <w:sz w:val="24"/>
            <w:szCs w:val="24"/>
          </w:rPr>
          <w:t>5</w:t>
        </w:r>
      </w:hyperlink>
      <w:r w:rsidRPr="00507AEE">
        <w:rPr>
          <w:sz w:val="24"/>
          <w:szCs w:val="24"/>
        </w:rPr>
        <w:t>6</w:t>
      </w:r>
    </w:p>
    <w:p w:rsidR="009F686A" w:rsidRPr="00507AEE" w:rsidRDefault="009F686A" w:rsidP="00133DA9">
      <w:pPr>
        <w:tabs>
          <w:tab w:val="left" w:pos="630"/>
          <w:tab w:val="right" w:leader="dot" w:pos="8396"/>
        </w:tabs>
        <w:ind w:leftChars="200" w:left="31680"/>
        <w:jc w:val="right"/>
        <w:rPr>
          <w:sz w:val="24"/>
          <w:szCs w:val="24"/>
        </w:rPr>
      </w:pPr>
      <w:hyperlink w:anchor="_9）改变对象层次" w:history="1">
        <w:r w:rsidRPr="00507AEE">
          <w:rPr>
            <w:kern w:val="0"/>
            <w:sz w:val="24"/>
            <w:szCs w:val="24"/>
          </w:rPr>
          <w:t>9</w:t>
        </w:r>
        <w:r w:rsidRPr="00507AEE">
          <w:rPr>
            <w:rFonts w:cs="宋体" w:hint="eastAsia"/>
            <w:kern w:val="0"/>
            <w:sz w:val="24"/>
            <w:szCs w:val="24"/>
          </w:rPr>
          <w:t>）改变对象</w:t>
        </w:r>
        <w:bookmarkStart w:id="93" w:name="_Hlt293403251"/>
        <w:r w:rsidRPr="00507AEE">
          <w:rPr>
            <w:rFonts w:cs="宋体" w:hint="eastAsia"/>
            <w:kern w:val="0"/>
            <w:sz w:val="24"/>
            <w:szCs w:val="24"/>
          </w:rPr>
          <w:t>层</w:t>
        </w:r>
        <w:bookmarkEnd w:id="93"/>
        <w:r w:rsidRPr="00507AEE">
          <w:rPr>
            <w:rFonts w:cs="宋体" w:hint="eastAsia"/>
            <w:kern w:val="0"/>
            <w:sz w:val="24"/>
            <w:szCs w:val="24"/>
          </w:rPr>
          <w:t>次</w:t>
        </w:r>
        <w:r w:rsidRPr="00507AEE">
          <w:rPr>
            <w:rFonts w:cs="Times New Roman"/>
            <w:sz w:val="24"/>
            <w:szCs w:val="24"/>
          </w:rPr>
          <w:tab/>
        </w:r>
        <w:r w:rsidRPr="00507AEE">
          <w:rPr>
            <w:sz w:val="24"/>
            <w:szCs w:val="24"/>
          </w:rPr>
          <w:t>5</w:t>
        </w:r>
      </w:hyperlink>
      <w:r w:rsidRPr="00507AEE">
        <w:rPr>
          <w:sz w:val="24"/>
          <w:szCs w:val="24"/>
        </w:rPr>
        <w:t>6</w:t>
      </w:r>
    </w:p>
    <w:p w:rsidR="009F686A" w:rsidRPr="00507AEE" w:rsidRDefault="009F686A" w:rsidP="00133DA9">
      <w:pPr>
        <w:tabs>
          <w:tab w:val="left" w:pos="630"/>
          <w:tab w:val="right" w:leader="dot" w:pos="8396"/>
        </w:tabs>
        <w:ind w:leftChars="200" w:left="31680"/>
        <w:jc w:val="right"/>
        <w:rPr>
          <w:sz w:val="24"/>
          <w:szCs w:val="24"/>
        </w:rPr>
      </w:pPr>
      <w:hyperlink w:anchor="_10）删除" w:history="1">
        <w:r w:rsidRPr="00507AEE">
          <w:rPr>
            <w:kern w:val="0"/>
            <w:sz w:val="24"/>
            <w:szCs w:val="24"/>
          </w:rPr>
          <w:t>10</w:t>
        </w:r>
        <w:r w:rsidRPr="00507AEE">
          <w:rPr>
            <w:rFonts w:cs="宋体" w:hint="eastAsia"/>
            <w:kern w:val="0"/>
            <w:sz w:val="24"/>
            <w:szCs w:val="24"/>
          </w:rPr>
          <w:t>）删</w:t>
        </w:r>
        <w:bookmarkStart w:id="94" w:name="_Hlt293403260"/>
        <w:r w:rsidRPr="00507AEE">
          <w:rPr>
            <w:rFonts w:cs="宋体" w:hint="eastAsia"/>
            <w:kern w:val="0"/>
            <w:sz w:val="24"/>
            <w:szCs w:val="24"/>
          </w:rPr>
          <w:t>除</w:t>
        </w:r>
        <w:bookmarkEnd w:id="94"/>
        <w:r w:rsidRPr="00507AEE">
          <w:rPr>
            <w:rFonts w:cs="Times New Roman"/>
            <w:sz w:val="24"/>
            <w:szCs w:val="24"/>
          </w:rPr>
          <w:tab/>
        </w:r>
        <w:r w:rsidRPr="00507AEE">
          <w:rPr>
            <w:sz w:val="24"/>
            <w:szCs w:val="24"/>
          </w:rPr>
          <w:t>5</w:t>
        </w:r>
      </w:hyperlink>
      <w:r w:rsidRPr="00507AEE">
        <w:rPr>
          <w:sz w:val="24"/>
          <w:szCs w:val="24"/>
        </w:rPr>
        <w:t>7</w:t>
      </w:r>
    </w:p>
    <w:p w:rsidR="009F686A" w:rsidRPr="00507AEE" w:rsidRDefault="009F686A" w:rsidP="00133DA9">
      <w:pPr>
        <w:tabs>
          <w:tab w:val="left" w:pos="630"/>
          <w:tab w:val="right" w:leader="dot" w:pos="8396"/>
        </w:tabs>
        <w:ind w:leftChars="200" w:left="31680"/>
        <w:jc w:val="right"/>
        <w:rPr>
          <w:sz w:val="24"/>
          <w:szCs w:val="24"/>
        </w:rPr>
      </w:pPr>
      <w:hyperlink w:anchor="_11）透明显示" w:history="1">
        <w:r w:rsidRPr="00507AEE">
          <w:rPr>
            <w:kern w:val="0"/>
            <w:sz w:val="24"/>
            <w:szCs w:val="24"/>
          </w:rPr>
          <w:t>11</w:t>
        </w:r>
        <w:r w:rsidRPr="00507AEE">
          <w:rPr>
            <w:rFonts w:cs="宋体" w:hint="eastAsia"/>
            <w:kern w:val="0"/>
            <w:sz w:val="24"/>
            <w:szCs w:val="24"/>
          </w:rPr>
          <w:t>）透明</w:t>
        </w:r>
        <w:bookmarkStart w:id="95" w:name="_Hlt293403275"/>
        <w:r w:rsidRPr="00507AEE">
          <w:rPr>
            <w:rFonts w:cs="宋体" w:hint="eastAsia"/>
            <w:kern w:val="0"/>
            <w:sz w:val="24"/>
            <w:szCs w:val="24"/>
          </w:rPr>
          <w:t>显</w:t>
        </w:r>
        <w:bookmarkEnd w:id="95"/>
        <w:r w:rsidRPr="00507AEE">
          <w:rPr>
            <w:rFonts w:cs="宋体" w:hint="eastAsia"/>
            <w:kern w:val="0"/>
            <w:sz w:val="24"/>
            <w:szCs w:val="24"/>
          </w:rPr>
          <w:t>示</w:t>
        </w:r>
        <w:r w:rsidRPr="00507AEE">
          <w:rPr>
            <w:rFonts w:cs="Times New Roman"/>
            <w:sz w:val="24"/>
            <w:szCs w:val="24"/>
          </w:rPr>
          <w:tab/>
        </w:r>
        <w:r w:rsidRPr="00507AEE">
          <w:rPr>
            <w:sz w:val="24"/>
            <w:szCs w:val="24"/>
          </w:rPr>
          <w:t>5</w:t>
        </w:r>
      </w:hyperlink>
      <w:r w:rsidRPr="00507AEE">
        <w:rPr>
          <w:sz w:val="24"/>
          <w:szCs w:val="24"/>
        </w:rPr>
        <w:t>8</w:t>
      </w:r>
    </w:p>
    <w:p w:rsidR="009F686A" w:rsidRPr="00507AEE" w:rsidRDefault="009F686A" w:rsidP="00133DA9">
      <w:pPr>
        <w:tabs>
          <w:tab w:val="left" w:pos="630"/>
          <w:tab w:val="right" w:leader="dot" w:pos="8396"/>
        </w:tabs>
        <w:ind w:leftChars="200" w:left="31680"/>
        <w:jc w:val="right"/>
        <w:rPr>
          <w:sz w:val="24"/>
          <w:szCs w:val="24"/>
        </w:rPr>
      </w:pPr>
      <w:hyperlink w:anchor="_12）对象的播放" w:history="1">
        <w:r w:rsidRPr="00507AEE">
          <w:rPr>
            <w:kern w:val="0"/>
            <w:sz w:val="24"/>
            <w:szCs w:val="24"/>
          </w:rPr>
          <w:t>12</w:t>
        </w:r>
        <w:r w:rsidRPr="00507AEE">
          <w:rPr>
            <w:rFonts w:cs="宋体" w:hint="eastAsia"/>
            <w:kern w:val="0"/>
            <w:sz w:val="24"/>
            <w:szCs w:val="24"/>
          </w:rPr>
          <w:t>）对象</w:t>
        </w:r>
        <w:bookmarkStart w:id="96" w:name="_Hlt293403282"/>
        <w:r w:rsidRPr="00507AEE">
          <w:rPr>
            <w:rFonts w:cs="宋体" w:hint="eastAsia"/>
            <w:kern w:val="0"/>
            <w:sz w:val="24"/>
            <w:szCs w:val="24"/>
          </w:rPr>
          <w:t>的</w:t>
        </w:r>
        <w:bookmarkEnd w:id="96"/>
        <w:r w:rsidRPr="00507AEE">
          <w:rPr>
            <w:rFonts w:cs="宋体" w:hint="eastAsia"/>
            <w:kern w:val="0"/>
            <w:sz w:val="24"/>
            <w:szCs w:val="24"/>
          </w:rPr>
          <w:t>播放</w:t>
        </w:r>
        <w:r w:rsidRPr="00507AEE">
          <w:rPr>
            <w:rFonts w:cs="Times New Roman"/>
            <w:sz w:val="24"/>
            <w:szCs w:val="24"/>
          </w:rPr>
          <w:tab/>
        </w:r>
        <w:r w:rsidRPr="00507AEE">
          <w:rPr>
            <w:sz w:val="24"/>
            <w:szCs w:val="24"/>
          </w:rPr>
          <w:t>5</w:t>
        </w:r>
      </w:hyperlink>
      <w:r w:rsidRPr="00507AEE">
        <w:rPr>
          <w:sz w:val="24"/>
          <w:szCs w:val="24"/>
        </w:rPr>
        <w:t>8</w:t>
      </w:r>
    </w:p>
    <w:p w:rsidR="009F686A" w:rsidRPr="00507AEE" w:rsidRDefault="009F686A" w:rsidP="00133DA9">
      <w:pPr>
        <w:tabs>
          <w:tab w:val="left" w:pos="630"/>
          <w:tab w:val="right" w:leader="dot" w:pos="8396"/>
        </w:tabs>
        <w:ind w:leftChars="200" w:left="31680"/>
        <w:jc w:val="right"/>
        <w:rPr>
          <w:sz w:val="24"/>
          <w:szCs w:val="24"/>
        </w:rPr>
      </w:pPr>
      <w:hyperlink w:anchor="_13）播放视频对象" w:history="1">
        <w:r w:rsidRPr="00507AEE">
          <w:rPr>
            <w:kern w:val="0"/>
            <w:sz w:val="24"/>
            <w:szCs w:val="24"/>
          </w:rPr>
          <w:t>13</w:t>
        </w:r>
        <w:r w:rsidRPr="00507AEE">
          <w:rPr>
            <w:rFonts w:cs="宋体" w:hint="eastAsia"/>
            <w:kern w:val="0"/>
            <w:sz w:val="24"/>
            <w:szCs w:val="24"/>
          </w:rPr>
          <w:t>）播放视</w:t>
        </w:r>
        <w:bookmarkStart w:id="97" w:name="_Hlt293674298"/>
        <w:r w:rsidRPr="00507AEE">
          <w:rPr>
            <w:rFonts w:cs="宋体" w:hint="eastAsia"/>
            <w:kern w:val="0"/>
            <w:sz w:val="24"/>
            <w:szCs w:val="24"/>
          </w:rPr>
          <w:t>频</w:t>
        </w:r>
        <w:bookmarkStart w:id="98" w:name="_Hlt293403288"/>
        <w:bookmarkEnd w:id="97"/>
        <w:r w:rsidRPr="00507AEE">
          <w:rPr>
            <w:rFonts w:cs="宋体" w:hint="eastAsia"/>
            <w:kern w:val="0"/>
            <w:sz w:val="24"/>
            <w:szCs w:val="24"/>
          </w:rPr>
          <w:t>对</w:t>
        </w:r>
        <w:bookmarkEnd w:id="98"/>
        <w:r w:rsidRPr="00507AEE">
          <w:rPr>
            <w:rFonts w:cs="宋体" w:hint="eastAsia"/>
            <w:kern w:val="0"/>
            <w:sz w:val="24"/>
            <w:szCs w:val="24"/>
          </w:rPr>
          <w:t>象</w:t>
        </w:r>
        <w:r w:rsidRPr="00507AEE">
          <w:rPr>
            <w:rFonts w:cs="Times New Roman"/>
            <w:sz w:val="24"/>
            <w:szCs w:val="24"/>
          </w:rPr>
          <w:tab/>
        </w:r>
        <w:r w:rsidRPr="00507AEE">
          <w:rPr>
            <w:sz w:val="24"/>
            <w:szCs w:val="24"/>
          </w:rPr>
          <w:t>5</w:t>
        </w:r>
      </w:hyperlink>
      <w:r w:rsidRPr="00507AEE">
        <w:rPr>
          <w:sz w:val="24"/>
          <w:szCs w:val="24"/>
        </w:rPr>
        <w:t>9</w:t>
      </w:r>
    </w:p>
    <w:p w:rsidR="009F686A" w:rsidRPr="00507AEE" w:rsidRDefault="009F686A" w:rsidP="00133DA9">
      <w:pPr>
        <w:tabs>
          <w:tab w:val="left" w:pos="630"/>
          <w:tab w:val="right" w:leader="dot" w:pos="8396"/>
        </w:tabs>
        <w:ind w:leftChars="200" w:left="31680"/>
        <w:jc w:val="right"/>
        <w:rPr>
          <w:sz w:val="24"/>
          <w:szCs w:val="24"/>
        </w:rPr>
      </w:pPr>
      <w:hyperlink w:anchor="_14）播放音频对象" w:history="1">
        <w:r w:rsidRPr="00507AEE">
          <w:rPr>
            <w:kern w:val="0"/>
            <w:sz w:val="24"/>
            <w:szCs w:val="24"/>
          </w:rPr>
          <w:t>14</w:t>
        </w:r>
        <w:r w:rsidRPr="00507AEE">
          <w:rPr>
            <w:rFonts w:cs="宋体" w:hint="eastAsia"/>
            <w:kern w:val="0"/>
            <w:sz w:val="24"/>
            <w:szCs w:val="24"/>
          </w:rPr>
          <w:t>）播放音</w:t>
        </w:r>
        <w:bookmarkStart w:id="99" w:name="_Hlt293674293"/>
        <w:r w:rsidRPr="00507AEE">
          <w:rPr>
            <w:rFonts w:cs="宋体" w:hint="eastAsia"/>
            <w:kern w:val="0"/>
            <w:sz w:val="24"/>
            <w:szCs w:val="24"/>
          </w:rPr>
          <w:t>频</w:t>
        </w:r>
        <w:bookmarkStart w:id="100" w:name="_Hlt293403294"/>
        <w:bookmarkEnd w:id="99"/>
        <w:r w:rsidRPr="00507AEE">
          <w:rPr>
            <w:rFonts w:cs="宋体" w:hint="eastAsia"/>
            <w:kern w:val="0"/>
            <w:sz w:val="24"/>
            <w:szCs w:val="24"/>
          </w:rPr>
          <w:t>对</w:t>
        </w:r>
        <w:bookmarkEnd w:id="100"/>
        <w:r w:rsidRPr="00507AEE">
          <w:rPr>
            <w:rFonts w:cs="宋体" w:hint="eastAsia"/>
            <w:kern w:val="0"/>
            <w:sz w:val="24"/>
            <w:szCs w:val="24"/>
          </w:rPr>
          <w:t>象</w:t>
        </w:r>
        <w:r w:rsidRPr="00507AEE">
          <w:rPr>
            <w:rFonts w:cs="Times New Roman"/>
            <w:sz w:val="24"/>
            <w:szCs w:val="24"/>
          </w:rPr>
          <w:tab/>
        </w:r>
        <w:r w:rsidRPr="00507AEE">
          <w:rPr>
            <w:sz w:val="24"/>
            <w:szCs w:val="24"/>
          </w:rPr>
          <w:t>5</w:t>
        </w:r>
      </w:hyperlink>
      <w:r w:rsidRPr="00507AEE">
        <w:rPr>
          <w:sz w:val="24"/>
          <w:szCs w:val="24"/>
        </w:rPr>
        <w:t xml:space="preserve">9                                                            </w:t>
      </w:r>
    </w:p>
    <w:p w:rsidR="009F686A" w:rsidRPr="00507AEE" w:rsidRDefault="009F686A" w:rsidP="002223EA">
      <w:pPr>
        <w:tabs>
          <w:tab w:val="left" w:pos="426"/>
          <w:tab w:val="right" w:leader="dot" w:pos="8296"/>
        </w:tabs>
        <w:jc w:val="right"/>
        <w:rPr>
          <w:sz w:val="24"/>
          <w:szCs w:val="24"/>
        </w:rPr>
      </w:pPr>
      <w:hyperlink w:anchor="_七、版本说明" w:history="1">
        <w:r w:rsidRPr="00507AEE">
          <w:rPr>
            <w:rFonts w:cs="宋体" w:hint="eastAsia"/>
            <w:sz w:val="24"/>
            <w:szCs w:val="24"/>
          </w:rPr>
          <w:t>七、版本</w:t>
        </w:r>
        <w:bookmarkStart w:id="101" w:name="_Hlt293403300"/>
        <w:r w:rsidRPr="00507AEE">
          <w:rPr>
            <w:rFonts w:cs="宋体" w:hint="eastAsia"/>
            <w:sz w:val="24"/>
            <w:szCs w:val="24"/>
          </w:rPr>
          <w:t>说</w:t>
        </w:r>
        <w:bookmarkEnd w:id="101"/>
        <w:r w:rsidRPr="00507AEE">
          <w:rPr>
            <w:rFonts w:cs="宋体" w:hint="eastAsia"/>
            <w:sz w:val="24"/>
            <w:szCs w:val="24"/>
          </w:rPr>
          <w:t>明</w:t>
        </w:r>
        <w:r w:rsidRPr="00507AEE">
          <w:rPr>
            <w:rFonts w:cs="Times New Roman"/>
            <w:sz w:val="24"/>
            <w:szCs w:val="24"/>
          </w:rPr>
          <w:tab/>
        </w:r>
      </w:hyperlink>
      <w:r w:rsidRPr="00507AEE">
        <w:rPr>
          <w:sz w:val="24"/>
          <w:szCs w:val="24"/>
        </w:rPr>
        <w:t>60</w:t>
      </w:r>
    </w:p>
    <w:p w:rsidR="009F686A" w:rsidRPr="00507AEE" w:rsidRDefault="009F686A" w:rsidP="00133DA9">
      <w:pPr>
        <w:tabs>
          <w:tab w:val="left" w:pos="630"/>
          <w:tab w:val="right" w:leader="dot" w:pos="8396"/>
        </w:tabs>
        <w:ind w:leftChars="200" w:left="31680"/>
        <w:jc w:val="right"/>
        <w:rPr>
          <w:sz w:val="24"/>
          <w:szCs w:val="24"/>
        </w:rPr>
      </w:pPr>
      <w:hyperlink w:anchor="_1.WaninBoard3.0互动电子白板软件是一套不断升级的软件，除" w:history="1">
        <w:r w:rsidRPr="00507AEE">
          <w:rPr>
            <w:sz w:val="24"/>
            <w:szCs w:val="24"/>
          </w:rPr>
          <w:t>1</w:t>
        </w:r>
        <w:r w:rsidRPr="00507AEE">
          <w:rPr>
            <w:rFonts w:cs="宋体" w:hint="eastAsia"/>
            <w:sz w:val="24"/>
            <w:szCs w:val="24"/>
          </w:rPr>
          <w:t>．</w:t>
        </w:r>
        <w:r w:rsidRPr="00507AEE">
          <w:rPr>
            <w:sz w:val="24"/>
            <w:szCs w:val="24"/>
          </w:rPr>
          <w:t xml:space="preserve"> WaninB</w:t>
        </w:r>
        <w:bookmarkStart w:id="102" w:name="_Hlt293403306"/>
        <w:r w:rsidRPr="00507AEE">
          <w:rPr>
            <w:sz w:val="24"/>
            <w:szCs w:val="24"/>
          </w:rPr>
          <w:t>o</w:t>
        </w:r>
        <w:bookmarkEnd w:id="102"/>
        <w:r w:rsidRPr="00507AEE">
          <w:rPr>
            <w:sz w:val="24"/>
            <w:szCs w:val="24"/>
          </w:rPr>
          <w:t>ard</w:t>
        </w:r>
        <w:bookmarkStart w:id="103" w:name="_Hlt293674288"/>
        <w:r w:rsidRPr="00507AEE">
          <w:rPr>
            <w:sz w:val="24"/>
            <w:szCs w:val="24"/>
          </w:rPr>
          <w:t>3</w:t>
        </w:r>
        <w:bookmarkEnd w:id="103"/>
        <w:r w:rsidRPr="00507AEE">
          <w:rPr>
            <w:sz w:val="24"/>
            <w:szCs w:val="24"/>
          </w:rPr>
          <w:t>.0</w:t>
        </w:r>
        <w:bookmarkStart w:id="104" w:name="_Hlt296411775"/>
        <w:bookmarkStart w:id="105" w:name="_Hlt296411776"/>
        <w:r w:rsidRPr="00507AEE">
          <w:rPr>
            <w:sz w:val="24"/>
            <w:szCs w:val="24"/>
          </w:rPr>
          <w:t>.1</w:t>
        </w:r>
        <w:r w:rsidRPr="00507AEE">
          <w:rPr>
            <w:rFonts w:cs="宋体" w:hint="eastAsia"/>
            <w:sz w:val="24"/>
            <w:szCs w:val="24"/>
          </w:rPr>
          <w:t>版</w:t>
        </w:r>
        <w:bookmarkEnd w:id="104"/>
        <w:bookmarkEnd w:id="105"/>
        <w:r w:rsidRPr="00507AEE">
          <w:rPr>
            <w:rFonts w:cs="宋体" w:hint="eastAsia"/>
            <w:sz w:val="24"/>
            <w:szCs w:val="24"/>
          </w:rPr>
          <w:t>本说明</w:t>
        </w:r>
        <w:r w:rsidRPr="00507AEE">
          <w:rPr>
            <w:rFonts w:cs="Times New Roman"/>
            <w:sz w:val="24"/>
            <w:szCs w:val="24"/>
          </w:rPr>
          <w:tab/>
        </w:r>
      </w:hyperlink>
      <w:r w:rsidRPr="00507AEE">
        <w:rPr>
          <w:sz w:val="24"/>
          <w:szCs w:val="24"/>
        </w:rPr>
        <w:t>60</w:t>
      </w:r>
    </w:p>
    <w:p w:rsidR="009F686A" w:rsidRPr="00507AEE" w:rsidRDefault="009F686A" w:rsidP="002223EA">
      <w:pPr>
        <w:jc w:val="right"/>
        <w:rPr>
          <w:rFonts w:cs="Times New Roman"/>
          <w:sz w:val="24"/>
          <w:szCs w:val="24"/>
        </w:rPr>
      </w:pPr>
    </w:p>
    <w:p w:rsidR="009F686A" w:rsidRPr="00507AEE" w:rsidRDefault="009F686A" w:rsidP="002223EA">
      <w:pPr>
        <w:jc w:val="right"/>
        <w:rPr>
          <w:rFonts w:cs="Times New Roman"/>
          <w:sz w:val="24"/>
          <w:szCs w:val="24"/>
        </w:rPr>
      </w:pPr>
    </w:p>
    <w:p w:rsidR="009F686A" w:rsidRPr="00507AEE" w:rsidRDefault="009F686A" w:rsidP="00A4351D">
      <w:pPr>
        <w:rPr>
          <w:rFonts w:cs="Times New Roman"/>
          <w:sz w:val="24"/>
          <w:szCs w:val="24"/>
        </w:rPr>
      </w:pPr>
    </w:p>
    <w:p w:rsidR="009F686A" w:rsidRPr="00A4351D" w:rsidRDefault="009F686A" w:rsidP="00133DA9">
      <w:pPr>
        <w:ind w:firstLineChars="1900" w:firstLine="31680"/>
        <w:rPr>
          <w:rFonts w:ascii="Verdana" w:hAnsi="Verdana" w:cs="Verdana"/>
          <w:color w:val="000000"/>
          <w:sz w:val="24"/>
          <w:szCs w:val="24"/>
        </w:rPr>
        <w:sectPr w:rsidR="009F686A" w:rsidRPr="00A4351D">
          <w:headerReference w:type="default" r:id="rId8"/>
          <w:footerReference w:type="default" r:id="rId9"/>
          <w:pgSz w:w="11906" w:h="16838"/>
          <w:pgMar w:top="1440" w:right="1700" w:bottom="1440" w:left="1800" w:header="851" w:footer="992" w:gutter="0"/>
          <w:cols w:space="720"/>
          <w:docGrid w:type="lines" w:linePitch="312"/>
        </w:sectPr>
      </w:pPr>
      <w:r w:rsidRPr="00507AEE">
        <w:rPr>
          <w:sz w:val="24"/>
          <w:szCs w:val="24"/>
        </w:rPr>
        <w:fldChar w:fldCharType="end"/>
      </w:r>
    </w:p>
    <w:p w:rsidR="009F686A" w:rsidRPr="00A4351D" w:rsidRDefault="009F686A" w:rsidP="00A4351D">
      <w:pPr>
        <w:keepNext/>
        <w:keepLines/>
        <w:spacing w:before="340" w:after="330" w:line="576" w:lineRule="auto"/>
        <w:outlineLvl w:val="0"/>
        <w:rPr>
          <w:rFonts w:cs="Times New Roman"/>
          <w:b/>
          <w:bCs/>
          <w:kern w:val="44"/>
          <w:sz w:val="44"/>
          <w:szCs w:val="44"/>
          <w:highlight w:val="lightGray"/>
        </w:rPr>
      </w:pPr>
      <w:bookmarkStart w:id="106" w:name="_Toc289871754"/>
      <w:r w:rsidRPr="00A4351D">
        <w:rPr>
          <w:rFonts w:cs="宋体" w:hint="eastAsia"/>
          <w:b/>
          <w:bCs/>
          <w:kern w:val="44"/>
          <w:sz w:val="44"/>
          <w:szCs w:val="44"/>
        </w:rPr>
        <w:t>一、产品简介</w:t>
      </w:r>
      <w:bookmarkEnd w:id="106"/>
    </w:p>
    <w:p w:rsidR="009F686A" w:rsidRPr="00A4351D" w:rsidRDefault="009F686A" w:rsidP="00A4351D">
      <w:pPr>
        <w:keepNext/>
        <w:keepLines/>
        <w:spacing w:before="260" w:after="260" w:line="413" w:lineRule="auto"/>
        <w:outlineLvl w:val="1"/>
        <w:rPr>
          <w:rFonts w:ascii="Cambria" w:hAnsi="Cambria" w:cs="Cambria"/>
          <w:b/>
          <w:bCs/>
          <w:sz w:val="32"/>
          <w:szCs w:val="32"/>
        </w:rPr>
      </w:pPr>
      <w:r w:rsidRPr="00A4351D">
        <w:rPr>
          <w:rFonts w:ascii="Cambria" w:hAnsi="Cambria" w:cs="宋体" w:hint="eastAsia"/>
          <w:b/>
          <w:bCs/>
          <w:sz w:val="32"/>
          <w:szCs w:val="32"/>
        </w:rPr>
        <w:t>产品简介</w:t>
      </w:r>
    </w:p>
    <w:p w:rsidR="009F686A" w:rsidRPr="00A4351D" w:rsidRDefault="009F686A" w:rsidP="00A4351D">
      <w:pPr>
        <w:ind w:left="480"/>
        <w:rPr>
          <w:rFonts w:cs="Times New Roman"/>
        </w:rPr>
      </w:pPr>
    </w:p>
    <w:p w:rsidR="009F686A" w:rsidRPr="00507AEE" w:rsidRDefault="009F686A" w:rsidP="00A4351D">
      <w:pPr>
        <w:spacing w:line="360" w:lineRule="auto"/>
        <w:ind w:firstLine="435"/>
        <w:rPr>
          <w:rFonts w:cs="Times New Roman"/>
          <w:sz w:val="24"/>
          <w:szCs w:val="24"/>
        </w:rPr>
      </w:pPr>
      <w:r w:rsidRPr="00507AEE">
        <w:rPr>
          <w:rFonts w:cs="宋体" w:hint="eastAsia"/>
          <w:sz w:val="24"/>
          <w:szCs w:val="24"/>
        </w:rPr>
        <w:t>华银互动电子白板应用软件是配合电子白板针对教学和演示应用的一套专业多媒体互动教学和演示工具，同时也是一套功能强大的多媒体课件及教案制作工具。使用者可以通过电子白板软件实现书写、擦除、标注、绘画、对象编辑、格式保存、拖动、放大、拉幕、聚光灯、屏幕捕获、画面保存、屏幕录像和回放、手写识别、键盘输入、文本输入、等强大的互动教学和演示功能，还可以进行课件制作以便到课堂和会议上使用。</w:t>
      </w:r>
    </w:p>
    <w:p w:rsidR="009F686A" w:rsidRPr="00507AEE" w:rsidRDefault="009F686A" w:rsidP="00133DA9">
      <w:pPr>
        <w:spacing w:line="360" w:lineRule="auto"/>
        <w:ind w:right="105" w:firstLineChars="200" w:firstLine="31680"/>
        <w:jc w:val="left"/>
        <w:rPr>
          <w:rFonts w:cs="Times New Roman"/>
          <w:sz w:val="24"/>
          <w:szCs w:val="24"/>
        </w:rPr>
      </w:pPr>
      <w:r w:rsidRPr="00507AEE">
        <w:rPr>
          <w:rFonts w:cs="宋体" w:hint="eastAsia"/>
          <w:sz w:val="24"/>
          <w:szCs w:val="24"/>
        </w:rPr>
        <w:t>本软件界面采用工具条和嵌入式图文菜单设计，界面友好，操作简便，人机互动性强，不用专门培训和详细查看说明书，几分钟就可以学会操作。系统可以和其他任何软件兼容，支持使用任何软件自带特效工具，支持在</w:t>
      </w:r>
      <w:r w:rsidRPr="00507AEE">
        <w:rPr>
          <w:sz w:val="24"/>
          <w:szCs w:val="24"/>
        </w:rPr>
        <w:t>PPT</w:t>
      </w:r>
      <w:r w:rsidRPr="00507AEE">
        <w:rPr>
          <w:rFonts w:cs="宋体" w:hint="eastAsia"/>
          <w:sz w:val="24"/>
          <w:szCs w:val="24"/>
        </w:rPr>
        <w:t>演示、幻灯片的演示状态和</w:t>
      </w:r>
      <w:r w:rsidRPr="00507AEE">
        <w:rPr>
          <w:sz w:val="24"/>
          <w:szCs w:val="24"/>
        </w:rPr>
        <w:t>WORD</w:t>
      </w:r>
      <w:r w:rsidRPr="00507AEE">
        <w:rPr>
          <w:rFonts w:cs="宋体" w:hint="eastAsia"/>
          <w:sz w:val="24"/>
          <w:szCs w:val="24"/>
        </w:rPr>
        <w:t>、</w:t>
      </w:r>
      <w:r w:rsidRPr="00507AEE">
        <w:rPr>
          <w:sz w:val="24"/>
          <w:szCs w:val="24"/>
        </w:rPr>
        <w:t>EXCEL</w:t>
      </w:r>
      <w:r w:rsidRPr="00507AEE">
        <w:rPr>
          <w:rFonts w:cs="宋体" w:hint="eastAsia"/>
          <w:sz w:val="24"/>
          <w:szCs w:val="24"/>
        </w:rPr>
        <w:t>等第三方编辑软件编辑状态下进行书写、文本编辑、标注、插图、绘画、各种特殊演示效果和辅助功能等操作。</w:t>
      </w:r>
    </w:p>
    <w:p w:rsidR="009F686A" w:rsidRPr="00507AEE" w:rsidRDefault="009F686A" w:rsidP="00133DA9">
      <w:pPr>
        <w:spacing w:line="360" w:lineRule="auto"/>
        <w:ind w:right="105" w:firstLineChars="200" w:firstLine="31680"/>
        <w:jc w:val="left"/>
        <w:rPr>
          <w:rFonts w:cs="Times New Roman"/>
          <w:sz w:val="24"/>
          <w:szCs w:val="24"/>
        </w:rPr>
      </w:pPr>
      <w:r w:rsidRPr="00507AEE">
        <w:rPr>
          <w:rFonts w:cs="宋体" w:hint="eastAsia"/>
          <w:sz w:val="24"/>
          <w:szCs w:val="24"/>
        </w:rPr>
        <w:t>软件的扩展性和开放性强，客户可以对软件系统进行自定义，比如可以将任何图形、元素、背景、图片、模板等存储或导入到资源库相应的栏目中，使在教学过程中就能充分共享校内、校际、</w:t>
      </w:r>
      <w:r w:rsidRPr="00507AEE">
        <w:rPr>
          <w:sz w:val="24"/>
          <w:szCs w:val="24"/>
        </w:rPr>
        <w:t>Internet</w:t>
      </w:r>
      <w:r w:rsidRPr="00507AEE">
        <w:rPr>
          <w:rFonts w:cs="宋体" w:hint="eastAsia"/>
          <w:sz w:val="24"/>
          <w:szCs w:val="24"/>
        </w:rPr>
        <w:t>网上丰富的教学资源；可以对资源库进行管理和调整，对工具条的功能按钮按照自己的习惯进行定义或重新排序；可以在工具条上进行自定义添加程序快捷图标等等。</w:t>
      </w:r>
    </w:p>
    <w:p w:rsidR="009F686A" w:rsidRPr="00507AEE" w:rsidRDefault="009F686A" w:rsidP="001E2120">
      <w:pPr>
        <w:widowControl/>
        <w:spacing w:line="360" w:lineRule="auto"/>
        <w:ind w:firstLineChars="200" w:firstLine="31680"/>
        <w:jc w:val="left"/>
        <w:rPr>
          <w:rFonts w:cs="Times New Roman"/>
          <w:sz w:val="24"/>
          <w:szCs w:val="24"/>
        </w:rPr>
      </w:pPr>
      <w:r w:rsidRPr="00507AEE">
        <w:rPr>
          <w:rFonts w:cs="宋体" w:hint="eastAsia"/>
          <w:sz w:val="24"/>
          <w:szCs w:val="24"/>
        </w:rPr>
        <w:t>本说明书是华银互动电子白板应用软件的使用说明书，也适用于华银各种型号的电子白板。</w:t>
      </w:r>
      <w:bookmarkStart w:id="107" w:name="_Toc289871755"/>
    </w:p>
    <w:p w:rsidR="009F686A" w:rsidRPr="00507AEE" w:rsidRDefault="009F686A" w:rsidP="00133DA9">
      <w:pPr>
        <w:widowControl/>
        <w:spacing w:line="360" w:lineRule="auto"/>
        <w:ind w:firstLineChars="200" w:firstLine="31680"/>
        <w:jc w:val="left"/>
        <w:rPr>
          <w:rFonts w:cs="Times New Roman"/>
          <w:sz w:val="24"/>
          <w:szCs w:val="24"/>
        </w:rPr>
      </w:pPr>
    </w:p>
    <w:p w:rsidR="009F686A" w:rsidRPr="00A4351D" w:rsidRDefault="009F686A" w:rsidP="00133DA9">
      <w:pPr>
        <w:widowControl/>
        <w:spacing w:line="360" w:lineRule="auto"/>
        <w:ind w:firstLineChars="200" w:firstLine="31680"/>
        <w:jc w:val="left"/>
        <w:rPr>
          <w:rFonts w:cs="Times New Roman"/>
        </w:rPr>
      </w:pPr>
    </w:p>
    <w:p w:rsidR="009F686A" w:rsidRDefault="009F686A" w:rsidP="00133DA9">
      <w:pPr>
        <w:widowControl/>
        <w:spacing w:line="360" w:lineRule="auto"/>
        <w:ind w:firstLineChars="200" w:firstLine="31680"/>
        <w:jc w:val="left"/>
        <w:rPr>
          <w:rFonts w:cs="Times New Roman"/>
        </w:rPr>
      </w:pPr>
    </w:p>
    <w:p w:rsidR="009F686A" w:rsidRDefault="009F686A" w:rsidP="00133DA9">
      <w:pPr>
        <w:widowControl/>
        <w:spacing w:line="360" w:lineRule="auto"/>
        <w:ind w:firstLineChars="200" w:firstLine="31680"/>
        <w:jc w:val="left"/>
        <w:rPr>
          <w:rFonts w:cs="Times New Roman"/>
        </w:rPr>
      </w:pPr>
    </w:p>
    <w:p w:rsidR="009F686A" w:rsidRPr="00A4351D" w:rsidRDefault="009F686A" w:rsidP="00133DA9">
      <w:pPr>
        <w:widowControl/>
        <w:spacing w:line="360" w:lineRule="auto"/>
        <w:ind w:firstLineChars="200" w:firstLine="31680"/>
        <w:jc w:val="left"/>
        <w:rPr>
          <w:rFonts w:cs="Times New Roman"/>
        </w:rPr>
      </w:pPr>
    </w:p>
    <w:p w:rsidR="009F686A" w:rsidRPr="00A4351D" w:rsidRDefault="009F686A" w:rsidP="00A4351D">
      <w:pPr>
        <w:keepNext/>
        <w:keepLines/>
        <w:spacing w:before="340" w:after="330" w:line="576" w:lineRule="auto"/>
        <w:outlineLvl w:val="0"/>
        <w:rPr>
          <w:rFonts w:cs="Times New Roman"/>
          <w:b/>
          <w:bCs/>
          <w:kern w:val="44"/>
          <w:sz w:val="44"/>
          <w:szCs w:val="44"/>
        </w:rPr>
      </w:pPr>
      <w:r w:rsidRPr="00A4351D">
        <w:rPr>
          <w:rFonts w:cs="宋体" w:hint="eastAsia"/>
          <w:b/>
          <w:bCs/>
          <w:kern w:val="44"/>
          <w:sz w:val="44"/>
          <w:szCs w:val="44"/>
        </w:rPr>
        <w:t>二、软件</w:t>
      </w:r>
      <w:bookmarkEnd w:id="107"/>
      <w:r w:rsidRPr="00A4351D">
        <w:rPr>
          <w:rFonts w:cs="宋体" w:hint="eastAsia"/>
          <w:b/>
          <w:bCs/>
          <w:kern w:val="44"/>
          <w:sz w:val="44"/>
          <w:szCs w:val="44"/>
        </w:rPr>
        <w:t>安装、卸载、注册</w:t>
      </w:r>
    </w:p>
    <w:p w:rsidR="009F686A" w:rsidRPr="00A4351D" w:rsidRDefault="009F686A" w:rsidP="00A4351D">
      <w:pPr>
        <w:keepNext/>
        <w:keepLines/>
        <w:spacing w:before="260" w:after="260" w:line="413" w:lineRule="auto"/>
        <w:outlineLvl w:val="1"/>
        <w:rPr>
          <w:rFonts w:ascii="Cambria" w:hAnsi="Cambria" w:cs="Cambria"/>
          <w:b/>
          <w:bCs/>
          <w:sz w:val="32"/>
          <w:szCs w:val="32"/>
        </w:rPr>
      </w:pPr>
      <w:bookmarkStart w:id="108" w:name="_Toc289871756"/>
      <w:r w:rsidRPr="00A4351D">
        <w:rPr>
          <w:rFonts w:ascii="Cambria" w:hAnsi="Cambria" w:cs="Cambria"/>
          <w:b/>
          <w:bCs/>
          <w:sz w:val="32"/>
          <w:szCs w:val="32"/>
        </w:rPr>
        <w:t xml:space="preserve">1. </w:t>
      </w:r>
      <w:r w:rsidRPr="00A4351D">
        <w:rPr>
          <w:rFonts w:ascii="Cambria" w:hAnsi="Cambria" w:cs="宋体" w:hint="eastAsia"/>
          <w:b/>
          <w:bCs/>
          <w:sz w:val="32"/>
          <w:szCs w:val="32"/>
        </w:rPr>
        <w:t>系统需求</w:t>
      </w:r>
      <w:bookmarkEnd w:id="108"/>
    </w:p>
    <w:p w:rsidR="009F686A" w:rsidRPr="00507AEE" w:rsidRDefault="009F686A" w:rsidP="00133DA9">
      <w:pPr>
        <w:widowControl/>
        <w:spacing w:line="360" w:lineRule="auto"/>
        <w:ind w:firstLineChars="250" w:firstLine="31680"/>
        <w:jc w:val="left"/>
        <w:rPr>
          <w:rFonts w:ascii="宋体" w:cs="Times New Roman"/>
          <w:kern w:val="0"/>
          <w:sz w:val="24"/>
          <w:szCs w:val="24"/>
        </w:rPr>
      </w:pPr>
      <w:r w:rsidRPr="00507AEE">
        <w:rPr>
          <w:rFonts w:ascii="宋体" w:hAnsi="宋体" w:cs="宋体"/>
          <w:kern w:val="0"/>
          <w:sz w:val="24"/>
          <w:szCs w:val="24"/>
        </w:rPr>
        <w:t>1</w:t>
      </w:r>
      <w:r w:rsidRPr="00507AEE">
        <w:rPr>
          <w:rFonts w:ascii="宋体" w:hAnsi="宋体" w:cs="宋体" w:hint="eastAsia"/>
          <w:kern w:val="0"/>
          <w:sz w:val="24"/>
          <w:szCs w:val="24"/>
        </w:rPr>
        <w:t>）</w:t>
      </w:r>
      <w:r w:rsidRPr="00507AEE">
        <w:rPr>
          <w:rFonts w:ascii="宋体" w:hAnsi="宋体" w:cs="宋体"/>
          <w:kern w:val="0"/>
          <w:sz w:val="24"/>
          <w:szCs w:val="24"/>
        </w:rPr>
        <w:t>MS Windows 2000/XP/2003/Vista/win7</w:t>
      </w:r>
      <w:r w:rsidRPr="00507AEE">
        <w:rPr>
          <w:rFonts w:ascii="宋体" w:hAnsi="宋体" w:cs="宋体" w:hint="eastAsia"/>
          <w:kern w:val="0"/>
          <w:sz w:val="24"/>
          <w:szCs w:val="24"/>
        </w:rPr>
        <w:t>；</w:t>
      </w:r>
    </w:p>
    <w:p w:rsidR="009F686A" w:rsidRPr="00507AEE" w:rsidRDefault="009F686A" w:rsidP="00133DA9">
      <w:pPr>
        <w:widowControl/>
        <w:spacing w:line="360" w:lineRule="auto"/>
        <w:ind w:firstLineChars="250" w:firstLine="31680"/>
        <w:jc w:val="left"/>
        <w:rPr>
          <w:rFonts w:ascii="宋体" w:cs="Times New Roman"/>
          <w:kern w:val="0"/>
          <w:sz w:val="24"/>
          <w:szCs w:val="24"/>
        </w:rPr>
      </w:pPr>
      <w:r w:rsidRPr="00507AEE">
        <w:rPr>
          <w:rFonts w:ascii="宋体" w:hAnsi="宋体" w:cs="宋体"/>
          <w:kern w:val="0"/>
          <w:sz w:val="24"/>
          <w:szCs w:val="24"/>
        </w:rPr>
        <w:t>2</w:t>
      </w:r>
      <w:r w:rsidRPr="00507AEE">
        <w:rPr>
          <w:rFonts w:ascii="宋体" w:hAnsi="宋体" w:cs="宋体" w:hint="eastAsia"/>
          <w:kern w:val="0"/>
          <w:sz w:val="24"/>
          <w:szCs w:val="24"/>
        </w:rPr>
        <w:t>）</w:t>
      </w:r>
      <w:r w:rsidRPr="00507AEE">
        <w:rPr>
          <w:rFonts w:ascii="宋体" w:hAnsi="宋体" w:cs="宋体"/>
          <w:kern w:val="0"/>
          <w:sz w:val="24"/>
          <w:szCs w:val="24"/>
        </w:rPr>
        <w:t xml:space="preserve">Microsoft DirectX9.0 </w:t>
      </w:r>
      <w:r w:rsidRPr="00507AEE">
        <w:rPr>
          <w:rFonts w:ascii="宋体" w:hAnsi="宋体" w:cs="宋体" w:hint="eastAsia"/>
          <w:kern w:val="0"/>
          <w:sz w:val="24"/>
          <w:szCs w:val="24"/>
        </w:rPr>
        <w:t>以上；</w:t>
      </w:r>
    </w:p>
    <w:p w:rsidR="009F686A" w:rsidRPr="00507AEE" w:rsidRDefault="009F686A" w:rsidP="00133DA9">
      <w:pPr>
        <w:widowControl/>
        <w:spacing w:line="360" w:lineRule="auto"/>
        <w:ind w:firstLineChars="250" w:firstLine="31680"/>
        <w:jc w:val="left"/>
        <w:rPr>
          <w:rFonts w:ascii="宋体" w:cs="Times New Roman"/>
          <w:kern w:val="0"/>
          <w:sz w:val="24"/>
          <w:szCs w:val="24"/>
        </w:rPr>
      </w:pPr>
      <w:r w:rsidRPr="00507AEE">
        <w:rPr>
          <w:rFonts w:ascii="宋体" w:hAnsi="宋体" w:cs="宋体"/>
          <w:kern w:val="0"/>
          <w:sz w:val="24"/>
          <w:szCs w:val="24"/>
        </w:rPr>
        <w:t>3</w:t>
      </w:r>
      <w:r w:rsidRPr="00507AEE">
        <w:rPr>
          <w:rFonts w:ascii="宋体" w:hAnsi="宋体" w:cs="宋体" w:hint="eastAsia"/>
          <w:kern w:val="0"/>
          <w:sz w:val="24"/>
          <w:szCs w:val="24"/>
        </w:rPr>
        <w:t>）推荐</w:t>
      </w:r>
      <w:r w:rsidRPr="00507AEE">
        <w:rPr>
          <w:rFonts w:ascii="宋体" w:hAnsi="宋体" w:cs="宋体"/>
          <w:kern w:val="0"/>
          <w:sz w:val="24"/>
          <w:szCs w:val="24"/>
        </w:rPr>
        <w:t xml:space="preserve"> Pentium IIII (1GHz) </w:t>
      </w:r>
      <w:r w:rsidRPr="00507AEE">
        <w:rPr>
          <w:rFonts w:ascii="宋体" w:hAnsi="宋体" w:cs="宋体" w:hint="eastAsia"/>
          <w:kern w:val="0"/>
          <w:sz w:val="24"/>
          <w:szCs w:val="24"/>
        </w:rPr>
        <w:t>以上；</w:t>
      </w:r>
    </w:p>
    <w:p w:rsidR="009F686A" w:rsidRPr="00507AEE" w:rsidRDefault="009F686A" w:rsidP="00133DA9">
      <w:pPr>
        <w:widowControl/>
        <w:spacing w:line="360" w:lineRule="auto"/>
        <w:ind w:firstLineChars="250" w:firstLine="31680"/>
        <w:jc w:val="left"/>
        <w:rPr>
          <w:rFonts w:ascii="宋体" w:cs="Times New Roman"/>
          <w:kern w:val="0"/>
          <w:sz w:val="24"/>
          <w:szCs w:val="24"/>
        </w:rPr>
      </w:pPr>
      <w:r w:rsidRPr="00507AEE">
        <w:rPr>
          <w:rFonts w:ascii="宋体" w:hAnsi="宋体" w:cs="宋体"/>
          <w:kern w:val="0"/>
          <w:sz w:val="24"/>
          <w:szCs w:val="24"/>
        </w:rPr>
        <w:t>4</w:t>
      </w:r>
      <w:r w:rsidRPr="00507AEE">
        <w:rPr>
          <w:rFonts w:ascii="宋体" w:hAnsi="宋体" w:cs="宋体" w:hint="eastAsia"/>
          <w:kern w:val="0"/>
          <w:sz w:val="24"/>
          <w:szCs w:val="24"/>
        </w:rPr>
        <w:t>）</w:t>
      </w:r>
      <w:r w:rsidRPr="00507AEE">
        <w:rPr>
          <w:rFonts w:ascii="宋体" w:hAnsi="宋体" w:cs="宋体"/>
          <w:kern w:val="0"/>
          <w:sz w:val="24"/>
          <w:szCs w:val="24"/>
        </w:rPr>
        <w:t xml:space="preserve">64MB RAM </w:t>
      </w:r>
      <w:r w:rsidRPr="00507AEE">
        <w:rPr>
          <w:rFonts w:ascii="宋体" w:hAnsi="宋体" w:cs="宋体" w:hint="eastAsia"/>
          <w:kern w:val="0"/>
          <w:sz w:val="24"/>
          <w:szCs w:val="24"/>
        </w:rPr>
        <w:t>以上</w:t>
      </w:r>
      <w:r w:rsidRPr="00507AEE">
        <w:rPr>
          <w:rFonts w:ascii="宋体" w:cs="宋体"/>
          <w:kern w:val="0"/>
          <w:sz w:val="24"/>
          <w:szCs w:val="24"/>
        </w:rPr>
        <w:t>,</w:t>
      </w:r>
      <w:r w:rsidRPr="00507AEE">
        <w:rPr>
          <w:rFonts w:ascii="宋体" w:hAnsi="宋体" w:cs="宋体" w:hint="eastAsia"/>
          <w:kern w:val="0"/>
          <w:sz w:val="24"/>
          <w:szCs w:val="24"/>
        </w:rPr>
        <w:t>，推荐</w:t>
      </w:r>
      <w:r w:rsidRPr="00507AEE">
        <w:rPr>
          <w:rFonts w:ascii="宋体" w:hAnsi="宋体" w:cs="宋体"/>
          <w:kern w:val="0"/>
          <w:sz w:val="24"/>
          <w:szCs w:val="24"/>
        </w:rPr>
        <w:t>128MB RAM</w:t>
      </w:r>
      <w:r w:rsidRPr="00507AEE">
        <w:rPr>
          <w:rFonts w:ascii="宋体" w:hAnsi="宋体" w:cs="宋体" w:hint="eastAsia"/>
          <w:kern w:val="0"/>
          <w:sz w:val="24"/>
          <w:szCs w:val="24"/>
        </w:rPr>
        <w:t>以上；</w:t>
      </w:r>
    </w:p>
    <w:p w:rsidR="009F686A" w:rsidRPr="00507AEE" w:rsidRDefault="009F686A" w:rsidP="00133DA9">
      <w:pPr>
        <w:widowControl/>
        <w:spacing w:line="360" w:lineRule="auto"/>
        <w:ind w:firstLineChars="250" w:firstLine="31680"/>
        <w:jc w:val="left"/>
        <w:rPr>
          <w:rFonts w:ascii="宋体" w:cs="Times New Roman"/>
          <w:kern w:val="0"/>
          <w:sz w:val="24"/>
          <w:szCs w:val="24"/>
        </w:rPr>
      </w:pPr>
      <w:r w:rsidRPr="00507AEE">
        <w:rPr>
          <w:rFonts w:ascii="宋体" w:hAnsi="宋体" w:cs="宋体"/>
          <w:kern w:val="0"/>
          <w:sz w:val="24"/>
          <w:szCs w:val="24"/>
        </w:rPr>
        <w:t>5</w:t>
      </w:r>
      <w:r w:rsidRPr="00507AEE">
        <w:rPr>
          <w:rFonts w:ascii="宋体" w:hAnsi="宋体" w:cs="宋体" w:hint="eastAsia"/>
          <w:kern w:val="0"/>
          <w:sz w:val="24"/>
          <w:szCs w:val="24"/>
        </w:rPr>
        <w:t>）</w:t>
      </w:r>
      <w:r w:rsidRPr="00507AEE">
        <w:rPr>
          <w:rFonts w:ascii="宋体" w:hAnsi="宋体" w:cs="宋体"/>
          <w:kern w:val="0"/>
          <w:sz w:val="24"/>
          <w:szCs w:val="24"/>
        </w:rPr>
        <w:t>1920</w:t>
      </w:r>
      <w:r w:rsidRPr="00507AEE">
        <w:rPr>
          <w:rFonts w:ascii="宋体" w:hAnsi="宋体" w:cs="宋体" w:hint="eastAsia"/>
          <w:kern w:val="0"/>
          <w:sz w:val="24"/>
          <w:szCs w:val="24"/>
        </w:rPr>
        <w:t>×</w:t>
      </w:r>
      <w:r w:rsidRPr="00507AEE">
        <w:rPr>
          <w:rFonts w:ascii="宋体" w:hAnsi="宋体" w:cs="宋体"/>
          <w:kern w:val="0"/>
          <w:sz w:val="24"/>
          <w:szCs w:val="24"/>
        </w:rPr>
        <w:t>1080</w:t>
      </w:r>
      <w:r w:rsidRPr="00507AEE">
        <w:rPr>
          <w:rFonts w:ascii="宋体" w:hAnsi="宋体" w:cs="宋体" w:hint="eastAsia"/>
          <w:kern w:val="0"/>
          <w:sz w:val="24"/>
          <w:szCs w:val="24"/>
        </w:rPr>
        <w:t>、</w:t>
      </w:r>
      <w:r w:rsidRPr="00507AEE">
        <w:rPr>
          <w:rFonts w:ascii="宋体" w:hAnsi="宋体" w:cs="宋体"/>
          <w:kern w:val="0"/>
          <w:sz w:val="24"/>
          <w:szCs w:val="24"/>
        </w:rPr>
        <w:t>1024</w:t>
      </w:r>
      <w:r w:rsidRPr="00507AEE">
        <w:rPr>
          <w:rFonts w:ascii="宋体" w:hAnsi="宋体" w:cs="宋体" w:hint="eastAsia"/>
          <w:kern w:val="0"/>
          <w:sz w:val="24"/>
          <w:szCs w:val="24"/>
        </w:rPr>
        <w:t>×</w:t>
      </w:r>
      <w:r w:rsidRPr="00507AEE">
        <w:rPr>
          <w:rFonts w:ascii="宋体" w:hAnsi="宋体" w:cs="宋体"/>
          <w:kern w:val="0"/>
          <w:sz w:val="24"/>
          <w:szCs w:val="24"/>
        </w:rPr>
        <w:t xml:space="preserve">768 (16bit high color </w:t>
      </w:r>
      <w:r w:rsidRPr="00507AEE">
        <w:rPr>
          <w:rFonts w:ascii="宋体" w:hAnsi="宋体" w:cs="宋体" w:hint="eastAsia"/>
          <w:kern w:val="0"/>
          <w:sz w:val="24"/>
          <w:szCs w:val="24"/>
        </w:rPr>
        <w:t>以上</w:t>
      </w:r>
      <w:r w:rsidRPr="00507AEE">
        <w:rPr>
          <w:rFonts w:ascii="宋体" w:hAnsi="宋体" w:cs="宋体"/>
          <w:kern w:val="0"/>
          <w:sz w:val="24"/>
          <w:szCs w:val="24"/>
        </w:rPr>
        <w:t>)</w:t>
      </w:r>
      <w:r w:rsidRPr="00507AEE">
        <w:rPr>
          <w:rFonts w:ascii="宋体" w:hAnsi="宋体" w:cs="宋体" w:hint="eastAsia"/>
          <w:kern w:val="0"/>
          <w:sz w:val="24"/>
          <w:szCs w:val="24"/>
        </w:rPr>
        <w:t>的屏幕分辨率。</w:t>
      </w:r>
    </w:p>
    <w:p w:rsidR="009F686A" w:rsidRPr="00A4351D" w:rsidRDefault="009F686A" w:rsidP="00133DA9">
      <w:pPr>
        <w:widowControl/>
        <w:ind w:firstLineChars="250" w:firstLine="31680"/>
        <w:jc w:val="left"/>
        <w:rPr>
          <w:rFonts w:ascii="宋体" w:cs="Times New Roman"/>
          <w:kern w:val="0"/>
          <w:sz w:val="18"/>
          <w:szCs w:val="18"/>
        </w:rPr>
      </w:pPr>
    </w:p>
    <w:p w:rsidR="009F686A" w:rsidRPr="00A4351D" w:rsidRDefault="009F686A" w:rsidP="00A4351D">
      <w:pPr>
        <w:keepNext/>
        <w:keepLines/>
        <w:spacing w:before="260" w:after="260" w:line="413" w:lineRule="auto"/>
        <w:outlineLvl w:val="1"/>
        <w:rPr>
          <w:rFonts w:ascii="Cambria" w:hAnsi="Cambria" w:cs="Cambria"/>
          <w:b/>
          <w:bCs/>
          <w:sz w:val="32"/>
          <w:szCs w:val="32"/>
        </w:rPr>
      </w:pPr>
      <w:bookmarkStart w:id="109" w:name="_Toc289871757"/>
      <w:r w:rsidRPr="00A4351D">
        <w:rPr>
          <w:rFonts w:ascii="Cambria" w:hAnsi="Cambria" w:cs="Cambria"/>
          <w:b/>
          <w:bCs/>
          <w:sz w:val="32"/>
          <w:szCs w:val="32"/>
        </w:rPr>
        <w:t xml:space="preserve">2. </w:t>
      </w:r>
      <w:bookmarkEnd w:id="109"/>
      <w:r w:rsidRPr="00A4351D">
        <w:rPr>
          <w:rFonts w:ascii="Cambria" w:hAnsi="Cambria" w:cs="宋体" w:hint="eastAsia"/>
          <w:b/>
          <w:bCs/>
          <w:sz w:val="32"/>
          <w:szCs w:val="32"/>
        </w:rPr>
        <w:t>软件安装</w:t>
      </w:r>
    </w:p>
    <w:p w:rsidR="009F686A" w:rsidRPr="00A4351D" w:rsidRDefault="009F686A" w:rsidP="00133DA9">
      <w:pPr>
        <w:snapToGrid w:val="0"/>
        <w:spacing w:line="360" w:lineRule="auto"/>
        <w:ind w:firstLineChars="250" w:firstLine="31680"/>
        <w:rPr>
          <w:rFonts w:ascii="宋体" w:hAnsi="宋体" w:cs="宋体"/>
          <w:color w:val="000000"/>
          <w:sz w:val="24"/>
          <w:szCs w:val="24"/>
        </w:rPr>
      </w:pPr>
      <w:r w:rsidRPr="00A4351D">
        <w:rPr>
          <w:rFonts w:ascii="宋体" w:hAnsi="宋体" w:cs="宋体" w:hint="eastAsia"/>
          <w:color w:val="000000"/>
          <w:sz w:val="24"/>
          <w:szCs w:val="24"/>
        </w:rPr>
        <w:t>运行白板安装软件，按照提示依次进行安装。</w:t>
      </w:r>
      <w:r w:rsidRPr="00A4351D">
        <w:rPr>
          <w:rFonts w:ascii="宋体" w:hAnsi="宋体" w:cs="宋体"/>
          <w:color w:val="000000"/>
          <w:sz w:val="24"/>
          <w:szCs w:val="24"/>
        </w:rPr>
        <w:t xml:space="preserve"> </w:t>
      </w:r>
    </w:p>
    <w:p w:rsidR="009F686A" w:rsidRPr="00A4351D" w:rsidRDefault="009F686A" w:rsidP="00133DA9">
      <w:pPr>
        <w:snapToGrid w:val="0"/>
        <w:spacing w:line="360" w:lineRule="auto"/>
        <w:ind w:firstLineChars="250" w:firstLine="31680"/>
        <w:rPr>
          <w:rFonts w:ascii="宋体" w:cs="Times New Roman"/>
          <w:color w:val="000000"/>
          <w:sz w:val="24"/>
          <w:szCs w:val="24"/>
        </w:rPr>
      </w:pPr>
      <w:r w:rsidRPr="00A4351D">
        <w:rPr>
          <w:rFonts w:ascii="宋体" w:hAnsi="宋体" w:cs="宋体" w:hint="eastAsia"/>
          <w:color w:val="000000"/>
          <w:sz w:val="24"/>
          <w:szCs w:val="24"/>
        </w:rPr>
        <w:t>双击</w:t>
      </w:r>
      <w:r w:rsidRPr="00A4351D">
        <w:rPr>
          <w:rFonts w:ascii="宋体" w:hAnsi="宋体" w:cs="宋体"/>
          <w:color w:val="000000"/>
          <w:sz w:val="24"/>
          <w:szCs w:val="24"/>
        </w:rPr>
        <w:t>WaninBoardSetup.exe</w:t>
      </w:r>
      <w:r w:rsidRPr="00A4351D">
        <w:rPr>
          <w:rFonts w:ascii="宋体" w:hAnsi="宋体" w:cs="宋体" w:hint="eastAsia"/>
          <w:color w:val="000000"/>
          <w:sz w:val="24"/>
          <w:szCs w:val="24"/>
        </w:rPr>
        <w:t>开始安装，如图所示：</w:t>
      </w:r>
    </w:p>
    <w:p w:rsidR="009F686A" w:rsidRPr="00A4351D" w:rsidRDefault="009F686A" w:rsidP="00133DA9">
      <w:pPr>
        <w:snapToGrid w:val="0"/>
        <w:spacing w:line="360" w:lineRule="auto"/>
        <w:ind w:firstLineChars="250" w:firstLine="31680"/>
        <w:rPr>
          <w:rFonts w:cs="Times New Roman"/>
          <w:sz w:val="32"/>
          <w:szCs w:val="32"/>
        </w:rPr>
      </w:pPr>
      <w:r w:rsidRPr="002C3BBF">
        <w:rPr>
          <w:rFonts w:cs="Times New Roman"/>
          <w:noProof/>
        </w:rPr>
        <w:pict>
          <v:shape id="图片 576" o:spid="_x0000_i1030" type="#_x0000_t75" style="width:372pt;height:291.75pt;visibility:visible">
            <v:imagedata r:id="rId10" o:title=""/>
          </v:shape>
        </w:pict>
      </w:r>
    </w:p>
    <w:p w:rsidR="009F686A" w:rsidRPr="00A4351D" w:rsidRDefault="009F686A" w:rsidP="00133DA9">
      <w:pPr>
        <w:snapToGrid w:val="0"/>
        <w:spacing w:line="360" w:lineRule="auto"/>
        <w:ind w:firstLineChars="250" w:firstLine="31680"/>
        <w:rPr>
          <w:rFonts w:ascii="宋体" w:cs="Times New Roman"/>
          <w:color w:val="000000"/>
          <w:sz w:val="24"/>
          <w:szCs w:val="24"/>
        </w:rPr>
      </w:pPr>
      <w:r w:rsidRPr="00A4351D">
        <w:rPr>
          <w:rFonts w:ascii="宋体" w:hAnsi="宋体" w:cs="宋体" w:hint="eastAsia"/>
          <w:color w:val="000000"/>
          <w:sz w:val="24"/>
          <w:szCs w:val="24"/>
        </w:rPr>
        <w:t>在窗口中点选</w:t>
      </w:r>
      <w:r w:rsidRPr="00A4351D">
        <w:rPr>
          <w:rFonts w:ascii="宋体" w:hAnsi="宋体" w:cs="宋体"/>
          <w:color w:val="000000"/>
          <w:sz w:val="24"/>
          <w:szCs w:val="24"/>
        </w:rPr>
        <w:t>[I accept the terms in the license Agreement]</w:t>
      </w:r>
      <w:r w:rsidRPr="00A4351D">
        <w:rPr>
          <w:rFonts w:ascii="宋体" w:hAnsi="宋体" w:cs="宋体" w:hint="eastAsia"/>
          <w:color w:val="000000"/>
          <w:sz w:val="24"/>
          <w:szCs w:val="24"/>
        </w:rPr>
        <w:t>后，点击下一步开始安装，如图所示：</w:t>
      </w:r>
    </w:p>
    <w:p w:rsidR="009F686A" w:rsidRPr="00A4351D" w:rsidRDefault="009F686A" w:rsidP="00133DA9">
      <w:pPr>
        <w:widowControl/>
        <w:snapToGrid w:val="0"/>
        <w:spacing w:before="156" w:after="156" w:line="360" w:lineRule="auto"/>
        <w:ind w:firstLineChars="196" w:firstLine="31680"/>
        <w:rPr>
          <w:rFonts w:cs="Times New Roman"/>
          <w:b/>
          <w:bCs/>
          <w:sz w:val="32"/>
          <w:szCs w:val="32"/>
        </w:rPr>
      </w:pPr>
      <w:bookmarkStart w:id="110" w:name="_3__软件卸载"/>
      <w:bookmarkEnd w:id="110"/>
      <w:r w:rsidRPr="002C3BBF">
        <w:rPr>
          <w:rFonts w:cs="Times New Roman"/>
          <w:noProof/>
        </w:rPr>
        <w:pict>
          <v:shape id="图片 575" o:spid="_x0000_i1031" type="#_x0000_t75" style="width:376.5pt;height:292.5pt;visibility:visible">
            <v:imagedata r:id="rId11" o:title=""/>
          </v:shape>
        </w:pict>
      </w:r>
    </w:p>
    <w:p w:rsidR="009F686A" w:rsidRPr="00A4351D" w:rsidRDefault="009F686A" w:rsidP="00133DA9">
      <w:pPr>
        <w:widowControl/>
        <w:snapToGrid w:val="0"/>
        <w:spacing w:before="156" w:after="156" w:line="360" w:lineRule="auto"/>
        <w:ind w:firstLineChars="196" w:firstLine="31680"/>
        <w:rPr>
          <w:rFonts w:cs="Times New Roman"/>
          <w:b/>
          <w:bCs/>
          <w:sz w:val="32"/>
          <w:szCs w:val="32"/>
        </w:rPr>
      </w:pPr>
      <w:r w:rsidRPr="00A4351D">
        <w:rPr>
          <w:rFonts w:ascii="宋体" w:hAnsi="宋体" w:cs="宋体" w:hint="eastAsia"/>
          <w:color w:val="000000"/>
          <w:sz w:val="24"/>
          <w:szCs w:val="24"/>
        </w:rPr>
        <w:t>在窗口中，选择软件安装目录后，点击</w:t>
      </w:r>
      <w:r w:rsidRPr="00A4351D">
        <w:rPr>
          <w:rFonts w:ascii="宋体" w:hAnsi="宋体" w:cs="宋体"/>
          <w:color w:val="000000"/>
          <w:sz w:val="24"/>
          <w:szCs w:val="24"/>
        </w:rPr>
        <w:t>[Install]</w:t>
      </w:r>
      <w:r w:rsidRPr="00A4351D">
        <w:rPr>
          <w:rFonts w:ascii="宋体" w:hAnsi="宋体" w:cs="宋体" w:hint="eastAsia"/>
          <w:color w:val="000000"/>
          <w:sz w:val="24"/>
          <w:szCs w:val="24"/>
        </w:rPr>
        <w:t>继续，如图所示：</w:t>
      </w:r>
    </w:p>
    <w:p w:rsidR="009F686A" w:rsidRPr="00A4351D" w:rsidRDefault="009F686A" w:rsidP="00133DA9">
      <w:pPr>
        <w:widowControl/>
        <w:snapToGrid w:val="0"/>
        <w:spacing w:before="156" w:after="156" w:line="360" w:lineRule="auto"/>
        <w:ind w:firstLineChars="196" w:firstLine="31680"/>
        <w:rPr>
          <w:rFonts w:cs="Times New Roman"/>
          <w:sz w:val="32"/>
          <w:szCs w:val="32"/>
        </w:rPr>
      </w:pPr>
      <w:r w:rsidRPr="002C3BBF">
        <w:rPr>
          <w:rFonts w:cs="Times New Roman"/>
          <w:noProof/>
        </w:rPr>
        <w:pict>
          <v:shape id="图片 574" o:spid="_x0000_i1032" type="#_x0000_t75" style="width:376.5pt;height:292.5pt;visibility:visible">
            <v:imagedata r:id="rId12" o:title=""/>
          </v:shape>
        </w:pict>
      </w:r>
    </w:p>
    <w:p w:rsidR="009F686A" w:rsidRPr="00A4351D" w:rsidRDefault="009F686A" w:rsidP="00133DA9">
      <w:pPr>
        <w:widowControl/>
        <w:snapToGrid w:val="0"/>
        <w:spacing w:before="156" w:after="156" w:line="360" w:lineRule="auto"/>
        <w:ind w:firstLineChars="196" w:firstLine="31680"/>
        <w:rPr>
          <w:rFonts w:cs="Times New Roman"/>
          <w:sz w:val="32"/>
          <w:szCs w:val="32"/>
        </w:rPr>
      </w:pPr>
      <w:r w:rsidRPr="00A4351D">
        <w:rPr>
          <w:rFonts w:ascii="宋体" w:hAnsi="宋体" w:cs="宋体" w:hint="eastAsia"/>
          <w:color w:val="000000"/>
          <w:sz w:val="24"/>
          <w:szCs w:val="24"/>
        </w:rPr>
        <w:t>点击窗口中的</w:t>
      </w:r>
      <w:r w:rsidRPr="00A4351D">
        <w:rPr>
          <w:rFonts w:ascii="宋体" w:hAnsi="宋体" w:cs="宋体"/>
          <w:color w:val="000000"/>
          <w:sz w:val="24"/>
          <w:szCs w:val="24"/>
        </w:rPr>
        <w:t>[Finish]</w:t>
      </w:r>
      <w:r w:rsidRPr="00A4351D">
        <w:rPr>
          <w:rFonts w:ascii="宋体" w:hAnsi="宋体" w:cs="宋体" w:hint="eastAsia"/>
          <w:color w:val="000000"/>
          <w:sz w:val="24"/>
          <w:szCs w:val="24"/>
        </w:rPr>
        <w:t>即可成功安装</w:t>
      </w:r>
      <w:r w:rsidRPr="00A4351D">
        <w:rPr>
          <w:rFonts w:ascii="宋体" w:hAnsi="宋体" w:cs="宋体"/>
          <w:color w:val="000000"/>
          <w:sz w:val="24"/>
          <w:szCs w:val="24"/>
        </w:rPr>
        <w:t>WaninBoard</w:t>
      </w:r>
      <w:r w:rsidRPr="00A4351D">
        <w:rPr>
          <w:rFonts w:ascii="宋体" w:hAnsi="宋体" w:cs="宋体" w:hint="eastAsia"/>
          <w:color w:val="000000"/>
          <w:sz w:val="24"/>
          <w:szCs w:val="24"/>
        </w:rPr>
        <w:t>互动电子白板软件，如图所示：</w:t>
      </w:r>
    </w:p>
    <w:p w:rsidR="009F686A" w:rsidRPr="00A4351D" w:rsidRDefault="009F686A" w:rsidP="00133DA9">
      <w:pPr>
        <w:widowControl/>
        <w:snapToGrid w:val="0"/>
        <w:spacing w:before="156" w:after="156" w:line="360" w:lineRule="auto"/>
        <w:ind w:firstLineChars="196" w:firstLine="31680"/>
        <w:rPr>
          <w:rFonts w:ascii="Times New Roman" w:hAnsi="Times New Roman" w:cs="Times New Roman"/>
          <w:kern w:val="0"/>
          <w:sz w:val="24"/>
          <w:szCs w:val="24"/>
        </w:rPr>
      </w:pPr>
      <w:r w:rsidRPr="002C3BBF">
        <w:rPr>
          <w:rFonts w:cs="Times New Roman"/>
          <w:noProof/>
        </w:rPr>
        <w:pict>
          <v:shape id="图片 573" o:spid="_x0000_i1033" type="#_x0000_t75" style="width:348.75pt;height:270.75pt;visibility:visible">
            <v:imagedata r:id="rId13" o:title=""/>
          </v:shape>
        </w:pict>
      </w:r>
    </w:p>
    <w:p w:rsidR="009F686A" w:rsidRPr="00A4351D" w:rsidRDefault="009F686A" w:rsidP="00A4351D">
      <w:pPr>
        <w:keepNext/>
        <w:keepLines/>
        <w:spacing w:before="260" w:after="260" w:line="413" w:lineRule="auto"/>
        <w:outlineLvl w:val="1"/>
        <w:rPr>
          <w:rFonts w:ascii="Cambria" w:hAnsi="Cambria" w:cs="Cambria"/>
          <w:b/>
          <w:bCs/>
          <w:sz w:val="32"/>
          <w:szCs w:val="32"/>
        </w:rPr>
      </w:pPr>
      <w:bookmarkStart w:id="111" w:name="_4启动"/>
      <w:bookmarkEnd w:id="111"/>
      <w:r w:rsidRPr="00A4351D">
        <w:rPr>
          <w:rFonts w:ascii="Cambria" w:hAnsi="Cambria" w:cs="Cambria"/>
          <w:b/>
          <w:bCs/>
          <w:sz w:val="32"/>
          <w:szCs w:val="32"/>
        </w:rPr>
        <w:t xml:space="preserve">3. </w:t>
      </w:r>
      <w:r w:rsidRPr="00A4351D">
        <w:rPr>
          <w:rFonts w:ascii="Cambria" w:hAnsi="Cambria" w:cs="宋体" w:hint="eastAsia"/>
          <w:b/>
          <w:bCs/>
          <w:sz w:val="32"/>
          <w:szCs w:val="32"/>
        </w:rPr>
        <w:t>启动</w:t>
      </w:r>
    </w:p>
    <w:p w:rsidR="009F686A" w:rsidRPr="00507AEE" w:rsidRDefault="009F686A" w:rsidP="00A4351D">
      <w:pPr>
        <w:widowControl/>
        <w:snapToGrid w:val="0"/>
        <w:spacing w:line="360" w:lineRule="auto"/>
        <w:ind w:left="840"/>
        <w:jc w:val="left"/>
        <w:rPr>
          <w:rFonts w:ascii="宋体" w:cs="Times New Roman"/>
          <w:kern w:val="0"/>
          <w:sz w:val="24"/>
          <w:szCs w:val="24"/>
        </w:rPr>
      </w:pPr>
      <w:r w:rsidRPr="00507AEE">
        <w:rPr>
          <w:rFonts w:ascii="宋体" w:hAnsi="宋体" w:cs="宋体" w:hint="eastAsia"/>
          <w:kern w:val="0"/>
          <w:sz w:val="24"/>
          <w:szCs w:val="24"/>
        </w:rPr>
        <w:t>安装完成后，无须重新启动计算机，双击在桌面生成的快捷图标，或在</w:t>
      </w:r>
      <w:r w:rsidRPr="00507AEE">
        <w:rPr>
          <w:rFonts w:ascii="宋体" w:hAnsi="宋体" w:cs="宋体"/>
          <w:kern w:val="0"/>
          <w:sz w:val="24"/>
          <w:szCs w:val="24"/>
        </w:rPr>
        <w:t>WINDOWS</w:t>
      </w:r>
      <w:r w:rsidRPr="00507AEE">
        <w:rPr>
          <w:rFonts w:ascii="宋体" w:hAnsi="宋体" w:cs="宋体" w:hint="eastAsia"/>
          <w:kern w:val="0"/>
          <w:sz w:val="24"/>
          <w:szCs w:val="24"/>
        </w:rPr>
        <w:t>的【开始】菜单的程序目录下选择生成的【</w:t>
      </w:r>
      <w:r w:rsidRPr="00507AEE">
        <w:rPr>
          <w:rFonts w:ascii="宋体" w:hAnsi="宋体" w:cs="宋体"/>
          <w:kern w:val="0"/>
          <w:sz w:val="24"/>
          <w:szCs w:val="24"/>
        </w:rPr>
        <w:t>WaninBoard</w:t>
      </w:r>
      <w:r w:rsidRPr="00507AEE">
        <w:rPr>
          <w:rFonts w:ascii="宋体" w:hAnsi="宋体" w:cs="宋体" w:hint="eastAsia"/>
          <w:kern w:val="0"/>
          <w:sz w:val="24"/>
          <w:szCs w:val="24"/>
        </w:rPr>
        <w:t>】目录中的【</w:t>
      </w:r>
      <w:r w:rsidRPr="00507AEE">
        <w:rPr>
          <w:rFonts w:ascii="宋体" w:hAnsi="宋体" w:cs="宋体"/>
          <w:kern w:val="0"/>
          <w:sz w:val="24"/>
          <w:szCs w:val="24"/>
        </w:rPr>
        <w:t>WaninBoard</w:t>
      </w:r>
      <w:r w:rsidRPr="00507AEE">
        <w:rPr>
          <w:rFonts w:ascii="宋体" w:hAnsi="宋体" w:cs="宋体" w:hint="eastAsia"/>
          <w:kern w:val="0"/>
          <w:sz w:val="24"/>
          <w:szCs w:val="24"/>
        </w:rPr>
        <w:t>】选项，这时将弹出桌面模式，如下图所示：</w:t>
      </w:r>
    </w:p>
    <w:p w:rsidR="009F686A" w:rsidRPr="003E2E46" w:rsidRDefault="009F686A" w:rsidP="00133DA9">
      <w:pPr>
        <w:widowControl/>
        <w:snapToGrid w:val="0"/>
        <w:spacing w:line="360" w:lineRule="auto"/>
        <w:ind w:firstLineChars="500" w:firstLine="31680"/>
        <w:jc w:val="left"/>
        <w:rPr>
          <w:rFonts w:ascii="宋体" w:cs="Times New Roman"/>
          <w:kern w:val="0"/>
        </w:rPr>
      </w:pPr>
      <w:r w:rsidRPr="002C3BBF">
        <w:rPr>
          <w:rFonts w:cs="Times New Roman"/>
          <w:noProof/>
        </w:rPr>
        <w:pict>
          <v:shape id="图片 572" o:spid="_x0000_i1034" type="#_x0000_t75" style="width:103.5pt;height:33pt;visibility:visible">
            <v:imagedata r:id="rId14" o:title=""/>
          </v:shape>
        </w:pict>
      </w:r>
      <w:r w:rsidRPr="002C3BBF">
        <w:rPr>
          <w:rFonts w:cs="Times New Roman"/>
          <w:noProof/>
        </w:rPr>
        <w:pict>
          <v:shape id="图片 571" o:spid="_x0000_i1035" type="#_x0000_t75" style="width:92.25pt;height:33pt;visibility:visible">
            <v:imagedata r:id="rId15" o:title=""/>
          </v:shape>
        </w:pict>
      </w:r>
    </w:p>
    <w:p w:rsidR="009F686A" w:rsidRPr="00A4351D" w:rsidRDefault="009F686A" w:rsidP="00A4351D">
      <w:pPr>
        <w:keepNext/>
        <w:keepLines/>
        <w:spacing w:before="260" w:after="260" w:line="413" w:lineRule="auto"/>
        <w:outlineLvl w:val="1"/>
        <w:rPr>
          <w:rFonts w:ascii="Cambria" w:hAnsi="Cambria" w:cs="Cambria"/>
          <w:b/>
          <w:bCs/>
          <w:sz w:val="32"/>
          <w:szCs w:val="32"/>
        </w:rPr>
      </w:pPr>
      <w:bookmarkStart w:id="112" w:name="_4__软件注册"/>
      <w:bookmarkStart w:id="113" w:name="_5__软件注册"/>
      <w:bookmarkEnd w:id="112"/>
      <w:bookmarkEnd w:id="113"/>
      <w:r w:rsidRPr="00A4351D">
        <w:rPr>
          <w:rFonts w:ascii="Cambria" w:hAnsi="Cambria" w:cs="Cambria"/>
          <w:b/>
          <w:bCs/>
          <w:sz w:val="32"/>
          <w:szCs w:val="32"/>
        </w:rPr>
        <w:t xml:space="preserve">4. </w:t>
      </w:r>
      <w:r w:rsidRPr="00A4351D">
        <w:rPr>
          <w:rFonts w:ascii="Cambria" w:hAnsi="Cambria" w:cs="宋体" w:hint="eastAsia"/>
          <w:b/>
          <w:bCs/>
          <w:sz w:val="32"/>
          <w:szCs w:val="32"/>
        </w:rPr>
        <w:t>软件注册</w:t>
      </w:r>
    </w:p>
    <w:p w:rsidR="009F686A" w:rsidRPr="00507AEE" w:rsidRDefault="009F686A" w:rsidP="00A4351D">
      <w:pPr>
        <w:snapToGrid w:val="0"/>
        <w:spacing w:line="288" w:lineRule="auto"/>
        <w:ind w:firstLine="420"/>
        <w:rPr>
          <w:rFonts w:cs="Times New Roman"/>
          <w:sz w:val="24"/>
          <w:szCs w:val="24"/>
        </w:rPr>
      </w:pPr>
      <w:r w:rsidRPr="00507AEE">
        <w:rPr>
          <w:rFonts w:ascii="宋体" w:hAnsi="宋体" w:cs="宋体" w:hint="eastAsia"/>
          <w:sz w:val="24"/>
          <w:szCs w:val="24"/>
        </w:rPr>
        <w:t>在获得注册号正式注册前，软件默认试用期限为</w:t>
      </w:r>
      <w:r w:rsidRPr="00507AEE">
        <w:rPr>
          <w:sz w:val="24"/>
          <w:szCs w:val="24"/>
        </w:rPr>
        <w:t>30</w:t>
      </w:r>
      <w:r w:rsidRPr="00507AEE">
        <w:rPr>
          <w:rFonts w:ascii="宋体" w:hAnsi="宋体" w:cs="宋体" w:hint="eastAsia"/>
          <w:sz w:val="24"/>
          <w:szCs w:val="24"/>
        </w:rPr>
        <w:t>天，也就是说，在</w:t>
      </w:r>
      <w:r w:rsidRPr="00507AEE">
        <w:rPr>
          <w:sz w:val="24"/>
          <w:szCs w:val="24"/>
        </w:rPr>
        <w:t>30</w:t>
      </w:r>
      <w:r w:rsidRPr="00507AEE">
        <w:rPr>
          <w:rFonts w:ascii="宋体" w:hAnsi="宋体" w:cs="宋体" w:hint="eastAsia"/>
          <w:sz w:val="24"/>
          <w:szCs w:val="24"/>
        </w:rPr>
        <w:t>天内软件的所有功能均可使用。在</w:t>
      </w:r>
      <w:r w:rsidRPr="00507AEE">
        <w:rPr>
          <w:sz w:val="24"/>
          <w:szCs w:val="24"/>
        </w:rPr>
        <w:t>30</w:t>
      </w:r>
      <w:r w:rsidRPr="00507AEE">
        <w:rPr>
          <w:rFonts w:ascii="宋体" w:hAnsi="宋体" w:cs="宋体" w:hint="eastAsia"/>
          <w:sz w:val="24"/>
          <w:szCs w:val="24"/>
        </w:rPr>
        <w:t>天内，您需要输入正确的注册号，并保证计算机联网一次，软件就会自动为您完成注册，并保证您的永久使用。</w:t>
      </w:r>
    </w:p>
    <w:p w:rsidR="009F686A" w:rsidRPr="00507AEE" w:rsidRDefault="009F686A" w:rsidP="00A4351D">
      <w:pPr>
        <w:snapToGrid w:val="0"/>
        <w:spacing w:line="288" w:lineRule="auto"/>
        <w:ind w:firstLine="420"/>
        <w:rPr>
          <w:rFonts w:cs="Times New Roman"/>
          <w:sz w:val="24"/>
          <w:szCs w:val="24"/>
        </w:rPr>
      </w:pPr>
      <w:r w:rsidRPr="00507AEE">
        <w:rPr>
          <w:rFonts w:ascii="宋体" w:hAnsi="宋体" w:cs="宋体" w:hint="eastAsia"/>
          <w:sz w:val="24"/>
          <w:szCs w:val="24"/>
        </w:rPr>
        <w:t>在完成注册前，程序启动后会弹出如下对话框：</w:t>
      </w:r>
    </w:p>
    <w:p w:rsidR="009F686A" w:rsidRPr="00507AEE" w:rsidRDefault="009F686A" w:rsidP="00A4351D">
      <w:pPr>
        <w:snapToGrid w:val="0"/>
        <w:spacing w:line="288" w:lineRule="auto"/>
        <w:ind w:firstLine="420"/>
        <w:rPr>
          <w:rFonts w:cs="Times New Roman"/>
          <w:sz w:val="24"/>
          <w:szCs w:val="24"/>
        </w:rPr>
      </w:pPr>
      <w:r w:rsidRPr="00507AEE">
        <w:rPr>
          <w:rFonts w:cs="Times New Roman"/>
          <w:sz w:val="24"/>
          <w:szCs w:val="24"/>
        </w:rPr>
        <w:t> </w:t>
      </w:r>
    </w:p>
    <w:p w:rsidR="009F686A" w:rsidRPr="00507AEE" w:rsidRDefault="009F686A" w:rsidP="00A4351D">
      <w:pPr>
        <w:snapToGrid w:val="0"/>
        <w:spacing w:line="288" w:lineRule="auto"/>
        <w:jc w:val="center"/>
        <w:rPr>
          <w:rFonts w:cs="Times New Roman"/>
          <w:sz w:val="24"/>
          <w:szCs w:val="24"/>
        </w:rPr>
      </w:pPr>
      <w:r w:rsidRPr="002C3BBF">
        <w:rPr>
          <w:rFonts w:cs="Times New Roman"/>
          <w:noProof/>
          <w:sz w:val="24"/>
          <w:szCs w:val="24"/>
        </w:rPr>
        <w:pict>
          <v:shape id="图片 570" o:spid="_x0000_i1036" type="#_x0000_t75" style="width:183.75pt;height:76.5pt;visibility:visible">
            <v:imagedata r:id="rId16" o:title=""/>
          </v:shape>
        </w:pict>
      </w:r>
    </w:p>
    <w:p w:rsidR="009F686A" w:rsidRPr="00507AEE" w:rsidRDefault="009F686A" w:rsidP="00A4351D">
      <w:pPr>
        <w:snapToGrid w:val="0"/>
        <w:spacing w:line="288" w:lineRule="auto"/>
        <w:jc w:val="center"/>
        <w:rPr>
          <w:rFonts w:cs="Times New Roman"/>
          <w:sz w:val="24"/>
          <w:szCs w:val="24"/>
        </w:rPr>
      </w:pPr>
      <w:r w:rsidRPr="00507AEE">
        <w:rPr>
          <w:rFonts w:cs="Times New Roman"/>
          <w:sz w:val="24"/>
          <w:szCs w:val="24"/>
        </w:rPr>
        <w:t> </w:t>
      </w:r>
    </w:p>
    <w:p w:rsidR="009F686A" w:rsidRPr="00507AEE" w:rsidRDefault="009F686A" w:rsidP="00A4351D">
      <w:pPr>
        <w:snapToGrid w:val="0"/>
        <w:spacing w:line="288" w:lineRule="auto"/>
        <w:ind w:firstLine="420"/>
        <w:rPr>
          <w:rFonts w:cs="Times New Roman"/>
          <w:sz w:val="24"/>
          <w:szCs w:val="24"/>
        </w:rPr>
      </w:pPr>
      <w:r w:rsidRPr="00507AEE">
        <w:rPr>
          <w:rFonts w:ascii="宋体" w:hAnsi="宋体" w:cs="宋体" w:hint="eastAsia"/>
          <w:sz w:val="24"/>
          <w:szCs w:val="24"/>
        </w:rPr>
        <w:t>每一套软件在购买时，都会有一个唯一的合法注册号，在输入框中输入该注册号。如果输入正确，“注册”按钮会被激活，点击该按钮，完成注册过程。如输入了非法注册号，则注册按钮仍为灰显状态。</w:t>
      </w:r>
    </w:p>
    <w:p w:rsidR="009F686A" w:rsidRPr="00507AEE" w:rsidRDefault="009F686A" w:rsidP="00A4351D">
      <w:pPr>
        <w:snapToGrid w:val="0"/>
        <w:spacing w:line="288" w:lineRule="auto"/>
        <w:ind w:firstLine="420"/>
        <w:rPr>
          <w:rFonts w:cs="Times New Roman"/>
          <w:sz w:val="24"/>
          <w:szCs w:val="24"/>
        </w:rPr>
      </w:pPr>
      <w:r w:rsidRPr="00507AEE">
        <w:rPr>
          <w:rFonts w:ascii="宋体" w:hAnsi="宋体" w:cs="宋体" w:hint="eastAsia"/>
          <w:sz w:val="24"/>
          <w:szCs w:val="24"/>
        </w:rPr>
        <w:t>在此需要注意的是，</w:t>
      </w:r>
      <w:r w:rsidRPr="00507AEE">
        <w:rPr>
          <w:rFonts w:ascii="宋体" w:hAnsi="宋体" w:cs="宋体" w:hint="eastAsia"/>
          <w:color w:val="FF0000"/>
          <w:sz w:val="24"/>
          <w:szCs w:val="24"/>
        </w:rPr>
        <w:t>一个注册号只能被注册一次。</w:t>
      </w:r>
      <w:r w:rsidRPr="00507AEE">
        <w:rPr>
          <w:rFonts w:ascii="宋体" w:hAnsi="宋体" w:cs="宋体" w:hint="eastAsia"/>
          <w:sz w:val="24"/>
          <w:szCs w:val="24"/>
        </w:rPr>
        <w:t>如果您此时输入的注册号已被其他人所使用，那么系统会出现以下提示：</w:t>
      </w:r>
    </w:p>
    <w:p w:rsidR="009F686A" w:rsidRPr="00507AEE" w:rsidRDefault="009F686A" w:rsidP="00A4351D">
      <w:pPr>
        <w:snapToGrid w:val="0"/>
        <w:spacing w:line="288" w:lineRule="auto"/>
        <w:ind w:firstLine="420"/>
        <w:rPr>
          <w:rFonts w:cs="Times New Roman"/>
          <w:sz w:val="24"/>
          <w:szCs w:val="24"/>
        </w:rPr>
      </w:pPr>
      <w:r w:rsidRPr="00507AEE">
        <w:rPr>
          <w:rFonts w:cs="Times New Roman"/>
          <w:sz w:val="24"/>
          <w:szCs w:val="24"/>
        </w:rPr>
        <w:t> </w:t>
      </w:r>
    </w:p>
    <w:p w:rsidR="009F686A" w:rsidRPr="00507AEE" w:rsidRDefault="009F686A" w:rsidP="00A4351D">
      <w:pPr>
        <w:snapToGrid w:val="0"/>
        <w:spacing w:line="288" w:lineRule="auto"/>
        <w:jc w:val="center"/>
        <w:rPr>
          <w:rFonts w:cs="Times New Roman"/>
          <w:sz w:val="24"/>
          <w:szCs w:val="24"/>
        </w:rPr>
      </w:pPr>
      <w:r w:rsidRPr="002C3BBF">
        <w:rPr>
          <w:rFonts w:cs="Times New Roman"/>
          <w:noProof/>
          <w:sz w:val="24"/>
          <w:szCs w:val="24"/>
        </w:rPr>
        <w:pict>
          <v:shape id="图片 569" o:spid="_x0000_i1037" type="#_x0000_t75" style="width:155.25pt;height:76.5pt;visibility:visible">
            <v:imagedata r:id="rId17" o:title=""/>
          </v:shape>
        </w:pict>
      </w:r>
    </w:p>
    <w:p w:rsidR="009F686A" w:rsidRPr="00507AEE" w:rsidRDefault="009F686A" w:rsidP="00A4351D">
      <w:pPr>
        <w:snapToGrid w:val="0"/>
        <w:spacing w:line="288" w:lineRule="auto"/>
        <w:ind w:firstLine="420"/>
        <w:rPr>
          <w:rFonts w:cs="Times New Roman"/>
          <w:sz w:val="24"/>
          <w:szCs w:val="24"/>
        </w:rPr>
      </w:pPr>
      <w:r w:rsidRPr="00507AEE">
        <w:rPr>
          <w:rFonts w:cs="Times New Roman"/>
          <w:sz w:val="24"/>
          <w:szCs w:val="24"/>
        </w:rPr>
        <w:t> </w:t>
      </w:r>
    </w:p>
    <w:p w:rsidR="009F686A" w:rsidRPr="00507AEE" w:rsidRDefault="009F686A" w:rsidP="00A4351D">
      <w:pPr>
        <w:snapToGrid w:val="0"/>
        <w:spacing w:line="288" w:lineRule="auto"/>
        <w:ind w:firstLine="420"/>
        <w:rPr>
          <w:rFonts w:cs="Times New Roman"/>
          <w:sz w:val="24"/>
          <w:szCs w:val="24"/>
        </w:rPr>
      </w:pPr>
      <w:r w:rsidRPr="00507AEE">
        <w:rPr>
          <w:rFonts w:ascii="宋体" w:hAnsi="宋体" w:cs="宋体" w:hint="eastAsia"/>
          <w:sz w:val="24"/>
          <w:szCs w:val="24"/>
        </w:rPr>
        <w:t>此时需要重新确认这一注册号是否已被他人占用，同时也提醒您保护好属于您自己的注册号。</w:t>
      </w:r>
    </w:p>
    <w:p w:rsidR="009F686A" w:rsidRPr="00507AEE" w:rsidRDefault="009F686A" w:rsidP="00A4351D">
      <w:pPr>
        <w:snapToGrid w:val="0"/>
        <w:spacing w:line="288" w:lineRule="auto"/>
        <w:ind w:firstLine="420"/>
        <w:rPr>
          <w:rFonts w:cs="Times New Roman"/>
          <w:sz w:val="24"/>
          <w:szCs w:val="24"/>
        </w:rPr>
      </w:pPr>
      <w:r w:rsidRPr="00507AEE">
        <w:rPr>
          <w:rFonts w:ascii="宋体" w:hAnsi="宋体" w:cs="宋体" w:hint="eastAsia"/>
          <w:sz w:val="24"/>
          <w:szCs w:val="24"/>
        </w:rPr>
        <w:t>如果想继续试用，那么点击“试用”按钮，启动程序。但一旦超过</w:t>
      </w:r>
      <w:r w:rsidRPr="00507AEE">
        <w:rPr>
          <w:sz w:val="24"/>
          <w:szCs w:val="24"/>
        </w:rPr>
        <w:t>30</w:t>
      </w:r>
      <w:r w:rsidRPr="00507AEE">
        <w:rPr>
          <w:rFonts w:ascii="宋体" w:hAnsi="宋体" w:cs="宋体" w:hint="eastAsia"/>
          <w:sz w:val="24"/>
          <w:szCs w:val="24"/>
        </w:rPr>
        <w:t>天试用期限而又未注册时，则会提示：</w:t>
      </w:r>
    </w:p>
    <w:p w:rsidR="009F686A" w:rsidRPr="00507AEE" w:rsidRDefault="009F686A" w:rsidP="00A4351D">
      <w:pPr>
        <w:snapToGrid w:val="0"/>
        <w:spacing w:line="288" w:lineRule="auto"/>
        <w:ind w:firstLine="420"/>
        <w:rPr>
          <w:rFonts w:cs="Times New Roman"/>
          <w:sz w:val="24"/>
          <w:szCs w:val="24"/>
        </w:rPr>
      </w:pPr>
      <w:r w:rsidRPr="00507AEE">
        <w:rPr>
          <w:rFonts w:cs="Times New Roman"/>
          <w:sz w:val="24"/>
          <w:szCs w:val="24"/>
        </w:rPr>
        <w:t> </w:t>
      </w:r>
    </w:p>
    <w:p w:rsidR="009F686A" w:rsidRPr="00507AEE" w:rsidRDefault="009F686A" w:rsidP="00A4351D">
      <w:pPr>
        <w:snapToGrid w:val="0"/>
        <w:spacing w:line="288" w:lineRule="auto"/>
        <w:jc w:val="center"/>
        <w:rPr>
          <w:rFonts w:cs="Times New Roman"/>
          <w:sz w:val="24"/>
          <w:szCs w:val="24"/>
        </w:rPr>
      </w:pPr>
      <w:r w:rsidRPr="002C3BBF">
        <w:rPr>
          <w:rFonts w:cs="Times New Roman"/>
          <w:noProof/>
          <w:sz w:val="24"/>
          <w:szCs w:val="24"/>
        </w:rPr>
        <w:pict>
          <v:shape id="图片 568" o:spid="_x0000_i1038" type="#_x0000_t75" style="width:178.5pt;height:76.5pt;visibility:visible">
            <v:imagedata r:id="rId18" o:title=""/>
          </v:shape>
        </w:pict>
      </w:r>
    </w:p>
    <w:p w:rsidR="009F686A" w:rsidRPr="00507AEE" w:rsidRDefault="009F686A" w:rsidP="00A4351D">
      <w:pPr>
        <w:snapToGrid w:val="0"/>
        <w:spacing w:line="288" w:lineRule="auto"/>
        <w:jc w:val="center"/>
        <w:rPr>
          <w:rFonts w:cs="Times New Roman"/>
          <w:sz w:val="24"/>
          <w:szCs w:val="24"/>
        </w:rPr>
      </w:pPr>
      <w:r w:rsidRPr="00507AEE">
        <w:rPr>
          <w:rFonts w:cs="Times New Roman"/>
          <w:sz w:val="24"/>
          <w:szCs w:val="24"/>
        </w:rPr>
        <w:t> </w:t>
      </w:r>
    </w:p>
    <w:p w:rsidR="009F686A" w:rsidRPr="00507AEE" w:rsidRDefault="009F686A" w:rsidP="00A4351D">
      <w:pPr>
        <w:snapToGrid w:val="0"/>
        <w:spacing w:line="288" w:lineRule="auto"/>
        <w:ind w:firstLine="420"/>
        <w:rPr>
          <w:rFonts w:cs="Times New Roman"/>
          <w:sz w:val="24"/>
          <w:szCs w:val="24"/>
        </w:rPr>
      </w:pPr>
      <w:r w:rsidRPr="00507AEE">
        <w:rPr>
          <w:rFonts w:ascii="宋体" w:hAnsi="宋体" w:cs="宋体" w:hint="eastAsia"/>
          <w:sz w:val="24"/>
          <w:szCs w:val="24"/>
        </w:rPr>
        <w:t>点击确定按钮后，出现注册对话框：</w:t>
      </w:r>
    </w:p>
    <w:p w:rsidR="009F686A" w:rsidRPr="00507AEE" w:rsidRDefault="009F686A" w:rsidP="00A4351D">
      <w:pPr>
        <w:snapToGrid w:val="0"/>
        <w:spacing w:line="288" w:lineRule="auto"/>
        <w:ind w:firstLine="420"/>
        <w:rPr>
          <w:rFonts w:cs="Times New Roman"/>
          <w:sz w:val="24"/>
          <w:szCs w:val="24"/>
        </w:rPr>
      </w:pPr>
      <w:r w:rsidRPr="00507AEE">
        <w:rPr>
          <w:rFonts w:cs="Times New Roman"/>
          <w:sz w:val="24"/>
          <w:szCs w:val="24"/>
        </w:rPr>
        <w:t> </w:t>
      </w:r>
    </w:p>
    <w:p w:rsidR="009F686A" w:rsidRPr="00507AEE" w:rsidRDefault="009F686A" w:rsidP="00A4351D">
      <w:pPr>
        <w:snapToGrid w:val="0"/>
        <w:spacing w:line="288" w:lineRule="auto"/>
        <w:jc w:val="center"/>
        <w:rPr>
          <w:rFonts w:cs="Times New Roman"/>
          <w:sz w:val="24"/>
          <w:szCs w:val="24"/>
        </w:rPr>
      </w:pPr>
      <w:r w:rsidRPr="002C3BBF">
        <w:rPr>
          <w:rFonts w:cs="Times New Roman"/>
          <w:noProof/>
          <w:sz w:val="24"/>
          <w:szCs w:val="24"/>
        </w:rPr>
        <w:pict>
          <v:shape id="图片 567" o:spid="_x0000_i1039" type="#_x0000_t75" style="width:154.5pt;height:63.75pt;visibility:visible">
            <v:imagedata r:id="rId19" o:title=""/>
          </v:shape>
        </w:pict>
      </w:r>
    </w:p>
    <w:p w:rsidR="009F686A" w:rsidRPr="00507AEE" w:rsidRDefault="009F686A" w:rsidP="00A4351D">
      <w:pPr>
        <w:snapToGrid w:val="0"/>
        <w:spacing w:line="288" w:lineRule="auto"/>
        <w:ind w:firstLine="420"/>
        <w:rPr>
          <w:rFonts w:cs="Times New Roman"/>
          <w:sz w:val="24"/>
          <w:szCs w:val="24"/>
        </w:rPr>
      </w:pPr>
      <w:r w:rsidRPr="00507AEE">
        <w:rPr>
          <w:rFonts w:cs="Times New Roman"/>
          <w:sz w:val="24"/>
          <w:szCs w:val="24"/>
        </w:rPr>
        <w:t> </w:t>
      </w:r>
    </w:p>
    <w:p w:rsidR="009F686A" w:rsidRPr="00507AEE" w:rsidRDefault="009F686A" w:rsidP="00A4351D">
      <w:pPr>
        <w:snapToGrid w:val="0"/>
        <w:spacing w:line="288" w:lineRule="auto"/>
        <w:ind w:firstLine="420"/>
        <w:rPr>
          <w:rFonts w:cs="Times New Roman"/>
          <w:sz w:val="24"/>
          <w:szCs w:val="24"/>
        </w:rPr>
      </w:pPr>
      <w:r w:rsidRPr="00507AEE">
        <w:rPr>
          <w:rFonts w:ascii="宋体" w:hAnsi="宋体" w:cs="宋体" w:hint="eastAsia"/>
          <w:sz w:val="24"/>
          <w:szCs w:val="24"/>
        </w:rPr>
        <w:t>在完成了注册过程后，您就可以在同一台计算机内永久使用该软件了，且在每次启动程序时，不再出现注册提示。</w:t>
      </w:r>
    </w:p>
    <w:p w:rsidR="009F686A" w:rsidRPr="00507AEE" w:rsidRDefault="009F686A" w:rsidP="00A4351D">
      <w:pPr>
        <w:rPr>
          <w:rFonts w:cs="Times New Roman"/>
          <w:sz w:val="24"/>
          <w:szCs w:val="24"/>
        </w:rPr>
      </w:pPr>
    </w:p>
    <w:p w:rsidR="009F686A" w:rsidRPr="00A4351D" w:rsidRDefault="009F686A" w:rsidP="00A4351D">
      <w:pPr>
        <w:keepNext/>
        <w:keepLines/>
        <w:spacing w:before="260" w:after="260" w:line="413" w:lineRule="auto"/>
        <w:outlineLvl w:val="1"/>
        <w:rPr>
          <w:rFonts w:ascii="Cambria" w:hAnsi="Cambria" w:cs="Cambria"/>
          <w:b/>
          <w:bCs/>
          <w:sz w:val="32"/>
          <w:szCs w:val="32"/>
        </w:rPr>
      </w:pPr>
      <w:bookmarkStart w:id="114" w:name="_5__软件卸载"/>
      <w:bookmarkEnd w:id="114"/>
      <w:r w:rsidRPr="00A4351D">
        <w:rPr>
          <w:rFonts w:ascii="Cambria" w:hAnsi="Cambria" w:cs="Cambria"/>
          <w:b/>
          <w:bCs/>
          <w:sz w:val="32"/>
          <w:szCs w:val="32"/>
        </w:rPr>
        <w:t xml:space="preserve">5. </w:t>
      </w:r>
      <w:r w:rsidRPr="00A4351D">
        <w:rPr>
          <w:rFonts w:ascii="Cambria" w:hAnsi="Cambria" w:cs="宋体" w:hint="eastAsia"/>
          <w:b/>
          <w:bCs/>
          <w:sz w:val="32"/>
          <w:szCs w:val="32"/>
        </w:rPr>
        <w:t>软件卸载</w:t>
      </w:r>
    </w:p>
    <w:p w:rsidR="009F686A" w:rsidRPr="00A4351D" w:rsidRDefault="009F686A" w:rsidP="00A4351D">
      <w:pPr>
        <w:widowControl/>
        <w:snapToGrid w:val="0"/>
        <w:spacing w:before="156" w:after="156" w:line="360" w:lineRule="auto"/>
        <w:ind w:firstLine="420"/>
        <w:rPr>
          <w:rFonts w:cs="Times New Roman"/>
          <w:sz w:val="24"/>
          <w:szCs w:val="24"/>
        </w:rPr>
      </w:pPr>
      <w:r w:rsidRPr="00A4351D">
        <w:rPr>
          <w:rFonts w:cs="宋体" w:hint="eastAsia"/>
          <w:sz w:val="24"/>
          <w:szCs w:val="24"/>
        </w:rPr>
        <w:t>在</w:t>
      </w:r>
      <w:r w:rsidRPr="00A4351D">
        <w:rPr>
          <w:sz w:val="24"/>
          <w:szCs w:val="24"/>
        </w:rPr>
        <w:t>WINDOWS</w:t>
      </w:r>
      <w:r w:rsidRPr="00A4351D">
        <w:rPr>
          <w:rFonts w:cs="宋体" w:hint="eastAsia"/>
          <w:sz w:val="24"/>
          <w:szCs w:val="24"/>
        </w:rPr>
        <w:t>的</w:t>
      </w:r>
      <w:r w:rsidRPr="00A4351D">
        <w:rPr>
          <w:sz w:val="24"/>
          <w:szCs w:val="24"/>
        </w:rPr>
        <w:t>[</w:t>
      </w:r>
      <w:r w:rsidRPr="00A4351D">
        <w:rPr>
          <w:rFonts w:cs="宋体" w:hint="eastAsia"/>
          <w:sz w:val="24"/>
          <w:szCs w:val="24"/>
        </w:rPr>
        <w:t>开始</w:t>
      </w:r>
      <w:r w:rsidRPr="00A4351D">
        <w:rPr>
          <w:sz w:val="24"/>
          <w:szCs w:val="24"/>
        </w:rPr>
        <w:t>]</w:t>
      </w:r>
      <w:r w:rsidRPr="00A4351D">
        <w:rPr>
          <w:rFonts w:cs="宋体" w:hint="eastAsia"/>
          <w:sz w:val="24"/>
          <w:szCs w:val="24"/>
        </w:rPr>
        <w:t>菜单的程序目录下选择生成的</w:t>
      </w:r>
      <w:r w:rsidRPr="00A4351D">
        <w:rPr>
          <w:sz w:val="24"/>
          <w:szCs w:val="24"/>
        </w:rPr>
        <w:t xml:space="preserve"> [WaninBoard] </w:t>
      </w:r>
      <w:r w:rsidRPr="00A4351D">
        <w:rPr>
          <w:rFonts w:cs="宋体" w:hint="eastAsia"/>
          <w:sz w:val="24"/>
          <w:szCs w:val="24"/>
        </w:rPr>
        <w:t>目录中的</w:t>
      </w:r>
      <w:r w:rsidRPr="00A4351D">
        <w:rPr>
          <w:sz w:val="24"/>
          <w:szCs w:val="24"/>
        </w:rPr>
        <w:t>[Uninstall]</w:t>
      </w:r>
      <w:r w:rsidRPr="00A4351D">
        <w:rPr>
          <w:rFonts w:cs="宋体" w:hint="eastAsia"/>
          <w:sz w:val="24"/>
          <w:szCs w:val="24"/>
        </w:rPr>
        <w:t>选项或进入系统控制面板运行“添加</w:t>
      </w:r>
      <w:r w:rsidRPr="00A4351D">
        <w:rPr>
          <w:sz w:val="24"/>
          <w:szCs w:val="24"/>
        </w:rPr>
        <w:t>/</w:t>
      </w:r>
      <w:r w:rsidRPr="00A4351D">
        <w:rPr>
          <w:rFonts w:cs="宋体" w:hint="eastAsia"/>
          <w:sz w:val="24"/>
          <w:szCs w:val="24"/>
        </w:rPr>
        <w:t>删除程序”，在已安装的程序列表中选择</w:t>
      </w:r>
      <w:r w:rsidRPr="00A4351D">
        <w:rPr>
          <w:sz w:val="24"/>
          <w:szCs w:val="24"/>
        </w:rPr>
        <w:t>[WaninBoard</w:t>
      </w:r>
      <w:r w:rsidRPr="00A4351D">
        <w:rPr>
          <w:rFonts w:cs="宋体" w:hint="eastAsia"/>
          <w:sz w:val="24"/>
          <w:szCs w:val="24"/>
        </w:rPr>
        <w:t>互动电子白板软件</w:t>
      </w:r>
      <w:r w:rsidRPr="00A4351D">
        <w:rPr>
          <w:sz w:val="24"/>
          <w:szCs w:val="24"/>
        </w:rPr>
        <w:t>]</w:t>
      </w:r>
      <w:r w:rsidRPr="00A4351D">
        <w:rPr>
          <w:rFonts w:cs="宋体" w:hint="eastAsia"/>
          <w:sz w:val="24"/>
          <w:szCs w:val="24"/>
        </w:rPr>
        <w:t>，点击“更改</w:t>
      </w:r>
      <w:r w:rsidRPr="00A4351D">
        <w:rPr>
          <w:sz w:val="24"/>
          <w:szCs w:val="24"/>
        </w:rPr>
        <w:t>/</w:t>
      </w:r>
      <w:r w:rsidRPr="00A4351D">
        <w:rPr>
          <w:rFonts w:cs="宋体" w:hint="eastAsia"/>
          <w:sz w:val="24"/>
          <w:szCs w:val="24"/>
        </w:rPr>
        <w:t>删除”选项按照提示依次进行卸载。</w:t>
      </w:r>
    </w:p>
    <w:p w:rsidR="009F686A" w:rsidRPr="00A4351D" w:rsidRDefault="009F686A" w:rsidP="00A4351D">
      <w:pPr>
        <w:widowControl/>
        <w:snapToGrid w:val="0"/>
        <w:spacing w:before="156" w:after="156" w:line="360" w:lineRule="auto"/>
        <w:ind w:firstLine="420"/>
        <w:rPr>
          <w:rFonts w:cs="Times New Roman"/>
          <w:sz w:val="24"/>
          <w:szCs w:val="24"/>
        </w:rPr>
      </w:pPr>
      <w:r w:rsidRPr="00A4351D">
        <w:rPr>
          <w:rFonts w:cs="宋体" w:hint="eastAsia"/>
          <w:sz w:val="24"/>
          <w:szCs w:val="24"/>
        </w:rPr>
        <w:t>在弹出的窗口中选中</w:t>
      </w:r>
      <w:r w:rsidRPr="00A4351D">
        <w:rPr>
          <w:sz w:val="24"/>
          <w:szCs w:val="24"/>
        </w:rPr>
        <w:t>[</w:t>
      </w:r>
      <w:r w:rsidRPr="00A4351D">
        <w:rPr>
          <w:rFonts w:cs="宋体" w:hint="eastAsia"/>
          <w:sz w:val="24"/>
          <w:szCs w:val="24"/>
        </w:rPr>
        <w:t>是</w:t>
      </w:r>
      <w:r w:rsidRPr="00A4351D">
        <w:rPr>
          <w:sz w:val="24"/>
          <w:szCs w:val="24"/>
        </w:rPr>
        <w:t>].</w:t>
      </w:r>
      <w:r w:rsidRPr="00A4351D">
        <w:rPr>
          <w:rFonts w:cs="宋体" w:hint="eastAsia"/>
          <w:sz w:val="24"/>
          <w:szCs w:val="24"/>
        </w:rPr>
        <w:t>确定白板软件的卸载操作，如图所示：</w:t>
      </w:r>
    </w:p>
    <w:p w:rsidR="009F686A" w:rsidRPr="00A4351D" w:rsidRDefault="009F686A" w:rsidP="00A4351D">
      <w:pPr>
        <w:widowControl/>
        <w:snapToGrid w:val="0"/>
        <w:spacing w:before="156" w:after="156" w:line="360" w:lineRule="auto"/>
        <w:rPr>
          <w:rFonts w:ascii="Times New Roman" w:hAnsi="Times New Roman" w:cs="Times New Roman"/>
          <w:kern w:val="0"/>
          <w:sz w:val="24"/>
          <w:szCs w:val="24"/>
        </w:rPr>
      </w:pPr>
      <w:r w:rsidRPr="002C3BBF">
        <w:rPr>
          <w:rFonts w:cs="Times New Roman"/>
          <w:noProof/>
        </w:rPr>
        <w:pict>
          <v:shape id="图片 566" o:spid="_x0000_i1040" type="#_x0000_t75" style="width:286.5pt;height:87pt;visibility:visible">
            <v:imagedata r:id="rId20" o:title=""/>
          </v:shape>
        </w:pict>
      </w:r>
    </w:p>
    <w:p w:rsidR="009F686A" w:rsidRPr="00A4351D" w:rsidRDefault="009F686A" w:rsidP="00A4351D">
      <w:pPr>
        <w:widowControl/>
        <w:snapToGrid w:val="0"/>
        <w:spacing w:before="156" w:after="156" w:line="360" w:lineRule="auto"/>
        <w:rPr>
          <w:rFonts w:ascii="Times New Roman" w:hAnsi="Times New Roman" w:cs="Times New Roman"/>
          <w:kern w:val="0"/>
          <w:sz w:val="24"/>
          <w:szCs w:val="24"/>
        </w:rPr>
      </w:pPr>
      <w:r w:rsidRPr="00A4351D">
        <w:rPr>
          <w:rFonts w:ascii="Times New Roman" w:hAnsi="Times New Roman" w:cs="宋体" w:hint="eastAsia"/>
          <w:kern w:val="0"/>
          <w:sz w:val="24"/>
          <w:szCs w:val="24"/>
        </w:rPr>
        <w:t>点击窗口中的</w:t>
      </w:r>
      <w:r w:rsidRPr="00A4351D">
        <w:rPr>
          <w:rFonts w:ascii="Times New Roman" w:hAnsi="Times New Roman" w:cs="Times New Roman"/>
          <w:kern w:val="0"/>
          <w:sz w:val="24"/>
          <w:szCs w:val="24"/>
        </w:rPr>
        <w:t>[</w:t>
      </w:r>
      <w:r w:rsidRPr="00A4351D">
        <w:rPr>
          <w:rFonts w:ascii="Times New Roman" w:hAnsi="Times New Roman" w:cs="宋体" w:hint="eastAsia"/>
          <w:kern w:val="0"/>
          <w:sz w:val="24"/>
          <w:szCs w:val="24"/>
        </w:rPr>
        <w:t>确定</w:t>
      </w:r>
      <w:r w:rsidRPr="00A4351D">
        <w:rPr>
          <w:rFonts w:ascii="Times New Roman" w:hAnsi="Times New Roman" w:cs="Times New Roman"/>
          <w:kern w:val="0"/>
          <w:sz w:val="24"/>
          <w:szCs w:val="24"/>
        </w:rPr>
        <w:t>]</w:t>
      </w:r>
      <w:r w:rsidRPr="00A4351D">
        <w:rPr>
          <w:rFonts w:ascii="Times New Roman" w:hAnsi="Times New Roman" w:cs="宋体" w:hint="eastAsia"/>
          <w:kern w:val="0"/>
          <w:sz w:val="24"/>
          <w:szCs w:val="24"/>
        </w:rPr>
        <w:t>按钮，即可完成卸载，如图所示：</w:t>
      </w:r>
    </w:p>
    <w:p w:rsidR="009F686A" w:rsidRPr="00A4351D" w:rsidRDefault="009F686A" w:rsidP="00133DA9">
      <w:pPr>
        <w:widowControl/>
        <w:snapToGrid w:val="0"/>
        <w:spacing w:line="360" w:lineRule="auto"/>
        <w:ind w:firstLineChars="175" w:firstLine="31680"/>
        <w:jc w:val="left"/>
        <w:rPr>
          <w:rFonts w:ascii="宋体" w:cs="Times New Roman"/>
          <w:kern w:val="0"/>
        </w:rPr>
      </w:pPr>
      <w:r w:rsidRPr="002C3BBF">
        <w:rPr>
          <w:rFonts w:cs="Times New Roman"/>
          <w:noProof/>
        </w:rPr>
        <w:pict>
          <v:shape id="图片 565" o:spid="_x0000_i1041" type="#_x0000_t75" style="width:248.25pt;height:87pt;visibility:visible">
            <v:imagedata r:id="rId21" o:title=""/>
          </v:shape>
        </w:pict>
      </w:r>
    </w:p>
    <w:p w:rsidR="009F686A" w:rsidRPr="00A4351D" w:rsidRDefault="009F686A" w:rsidP="00133DA9">
      <w:pPr>
        <w:widowControl/>
        <w:snapToGrid w:val="0"/>
        <w:spacing w:before="156" w:after="156" w:line="360" w:lineRule="auto"/>
        <w:ind w:firstLineChars="1425" w:firstLine="31680"/>
        <w:rPr>
          <w:rFonts w:ascii="Times New Roman" w:hAnsi="Times New Roman" w:cs="Times New Roman"/>
          <w:kern w:val="0"/>
          <w:sz w:val="24"/>
          <w:szCs w:val="24"/>
        </w:rPr>
      </w:pPr>
    </w:p>
    <w:p w:rsidR="009F686A" w:rsidRDefault="009F686A" w:rsidP="00A4351D">
      <w:pPr>
        <w:widowControl/>
        <w:snapToGrid w:val="0"/>
        <w:spacing w:before="156" w:after="156" w:line="360" w:lineRule="auto"/>
        <w:ind w:firstLine="420"/>
        <w:rPr>
          <w:rFonts w:ascii="Times New Roman" w:hAnsi="Times New Roman" w:cs="Times New Roman"/>
          <w:kern w:val="0"/>
          <w:sz w:val="24"/>
          <w:szCs w:val="24"/>
        </w:rPr>
      </w:pPr>
    </w:p>
    <w:p w:rsidR="009F686A" w:rsidRDefault="009F686A" w:rsidP="00A4351D">
      <w:pPr>
        <w:widowControl/>
        <w:snapToGrid w:val="0"/>
        <w:spacing w:before="156" w:after="156" w:line="360" w:lineRule="auto"/>
        <w:ind w:firstLine="420"/>
        <w:rPr>
          <w:rFonts w:ascii="Times New Roman" w:hAnsi="Times New Roman" w:cs="Times New Roman"/>
          <w:kern w:val="0"/>
          <w:sz w:val="24"/>
          <w:szCs w:val="24"/>
        </w:rPr>
      </w:pPr>
    </w:p>
    <w:p w:rsidR="009F686A" w:rsidRDefault="009F686A" w:rsidP="00A4351D">
      <w:pPr>
        <w:widowControl/>
        <w:snapToGrid w:val="0"/>
        <w:spacing w:before="156" w:after="156" w:line="360" w:lineRule="auto"/>
        <w:ind w:firstLine="420"/>
        <w:rPr>
          <w:rFonts w:ascii="Times New Roman" w:hAnsi="Times New Roman" w:cs="Times New Roman"/>
          <w:kern w:val="0"/>
          <w:sz w:val="24"/>
          <w:szCs w:val="24"/>
        </w:rPr>
      </w:pPr>
    </w:p>
    <w:p w:rsidR="009F686A" w:rsidRDefault="009F686A" w:rsidP="00A4351D">
      <w:pPr>
        <w:widowControl/>
        <w:snapToGrid w:val="0"/>
        <w:spacing w:before="156" w:after="156" w:line="360" w:lineRule="auto"/>
        <w:ind w:firstLine="420"/>
        <w:rPr>
          <w:rFonts w:ascii="Times New Roman" w:hAnsi="Times New Roman" w:cs="Times New Roman"/>
          <w:kern w:val="0"/>
          <w:sz w:val="24"/>
          <w:szCs w:val="24"/>
        </w:rPr>
      </w:pPr>
    </w:p>
    <w:p w:rsidR="009F686A" w:rsidRDefault="009F686A" w:rsidP="00A4351D">
      <w:pPr>
        <w:widowControl/>
        <w:snapToGrid w:val="0"/>
        <w:spacing w:before="156" w:after="156" w:line="360" w:lineRule="auto"/>
        <w:ind w:firstLine="420"/>
        <w:rPr>
          <w:rFonts w:ascii="Times New Roman" w:hAnsi="Times New Roman" w:cs="Times New Roman"/>
          <w:kern w:val="0"/>
          <w:sz w:val="24"/>
          <w:szCs w:val="24"/>
        </w:rPr>
      </w:pPr>
    </w:p>
    <w:p w:rsidR="009F686A" w:rsidRDefault="009F686A" w:rsidP="00A4351D">
      <w:pPr>
        <w:widowControl/>
        <w:snapToGrid w:val="0"/>
        <w:spacing w:before="156" w:after="156" w:line="360" w:lineRule="auto"/>
        <w:ind w:firstLine="420"/>
        <w:rPr>
          <w:rFonts w:ascii="Times New Roman" w:hAnsi="Times New Roman" w:cs="Times New Roman"/>
          <w:kern w:val="0"/>
          <w:sz w:val="24"/>
          <w:szCs w:val="24"/>
        </w:rPr>
      </w:pPr>
    </w:p>
    <w:p w:rsidR="009F686A" w:rsidRPr="00A4351D" w:rsidRDefault="009F686A" w:rsidP="00A4351D">
      <w:pPr>
        <w:widowControl/>
        <w:snapToGrid w:val="0"/>
        <w:spacing w:before="156" w:after="156" w:line="360" w:lineRule="auto"/>
        <w:ind w:firstLine="420"/>
        <w:rPr>
          <w:rFonts w:ascii="Times New Roman" w:hAnsi="Times New Roman" w:cs="Times New Roman"/>
          <w:kern w:val="0"/>
          <w:sz w:val="24"/>
          <w:szCs w:val="24"/>
        </w:rPr>
      </w:pPr>
    </w:p>
    <w:p w:rsidR="009F686A" w:rsidRPr="00A4351D" w:rsidRDefault="009F686A" w:rsidP="00A4351D">
      <w:pPr>
        <w:keepNext/>
        <w:keepLines/>
        <w:spacing w:before="340" w:after="330" w:line="576" w:lineRule="auto"/>
        <w:outlineLvl w:val="0"/>
        <w:rPr>
          <w:rFonts w:cs="Times New Roman"/>
          <w:b/>
          <w:bCs/>
          <w:kern w:val="44"/>
          <w:sz w:val="44"/>
          <w:szCs w:val="44"/>
        </w:rPr>
      </w:pPr>
      <w:bookmarkStart w:id="115" w:name="_三、工作模式"/>
      <w:bookmarkStart w:id="116" w:name="_Toc289871758"/>
      <w:bookmarkEnd w:id="115"/>
      <w:r w:rsidRPr="00A4351D">
        <w:rPr>
          <w:rFonts w:cs="宋体" w:hint="eastAsia"/>
          <w:b/>
          <w:bCs/>
          <w:kern w:val="44"/>
          <w:sz w:val="44"/>
          <w:szCs w:val="44"/>
        </w:rPr>
        <w:t>三、工作模式</w:t>
      </w:r>
      <w:bookmarkEnd w:id="116"/>
    </w:p>
    <w:p w:rsidR="009F686A" w:rsidRPr="00A4351D" w:rsidRDefault="009F686A" w:rsidP="00A4351D">
      <w:pPr>
        <w:keepNext/>
        <w:keepLines/>
        <w:numPr>
          <w:ilvl w:val="0"/>
          <w:numId w:val="4"/>
        </w:numPr>
        <w:spacing w:before="260" w:after="260" w:line="413" w:lineRule="auto"/>
        <w:outlineLvl w:val="1"/>
        <w:rPr>
          <w:rFonts w:ascii="Cambria" w:hAnsi="Cambria" w:cs="Cambria"/>
          <w:b/>
          <w:bCs/>
          <w:sz w:val="32"/>
          <w:szCs w:val="32"/>
        </w:rPr>
      </w:pPr>
      <w:bookmarkStart w:id="117" w:name="_桌面模式"/>
      <w:bookmarkEnd w:id="117"/>
      <w:r w:rsidRPr="00A4351D">
        <w:rPr>
          <w:rFonts w:ascii="Cambria" w:hAnsi="Cambria" w:cs="宋体" w:hint="eastAsia"/>
          <w:b/>
          <w:bCs/>
          <w:sz w:val="32"/>
          <w:szCs w:val="32"/>
        </w:rPr>
        <w:t>桌面模式</w:t>
      </w:r>
    </w:p>
    <w:p w:rsidR="009F686A" w:rsidRPr="00507AEE" w:rsidRDefault="009F686A" w:rsidP="00A4351D">
      <w:pPr>
        <w:spacing w:line="360" w:lineRule="auto"/>
        <w:ind w:left="840"/>
        <w:jc w:val="left"/>
        <w:rPr>
          <w:rFonts w:ascii="宋体" w:cs="Times New Roman"/>
          <w:color w:val="000000"/>
          <w:sz w:val="24"/>
          <w:szCs w:val="24"/>
        </w:rPr>
      </w:pPr>
      <w:r w:rsidRPr="00507AEE">
        <w:rPr>
          <w:rFonts w:ascii="宋体" w:hAnsi="宋体" w:cs="宋体" w:hint="eastAsia"/>
          <w:color w:val="000000"/>
          <w:sz w:val="24"/>
          <w:szCs w:val="24"/>
        </w:rPr>
        <w:t>可通过点击全屏模式、边框模式、窗口模式中的</w:t>
      </w:r>
      <w:r w:rsidRPr="002C3BBF">
        <w:rPr>
          <w:rFonts w:cs="Times New Roman"/>
          <w:noProof/>
          <w:sz w:val="24"/>
          <w:szCs w:val="24"/>
        </w:rPr>
        <w:pict>
          <v:shape id="图片 564" o:spid="_x0000_i1042" type="#_x0000_t75" style="width:29.25pt;height:29.25pt;visibility:visible">
            <v:imagedata r:id="rId22" o:title=""/>
          </v:shape>
        </w:pict>
      </w:r>
      <w:r w:rsidRPr="00507AEE">
        <w:rPr>
          <w:rFonts w:ascii="宋体" w:hAnsi="宋体" w:cs="宋体" w:hint="eastAsia"/>
          <w:color w:val="000000"/>
          <w:sz w:val="24"/>
          <w:szCs w:val="24"/>
        </w:rPr>
        <w:t>按钮进入桌面模式。</w:t>
      </w:r>
    </w:p>
    <w:p w:rsidR="009F686A" w:rsidRPr="00507AEE" w:rsidRDefault="009F686A" w:rsidP="00A4351D">
      <w:pPr>
        <w:spacing w:line="360" w:lineRule="auto"/>
        <w:ind w:left="840"/>
        <w:jc w:val="left"/>
        <w:rPr>
          <w:rFonts w:ascii="宋体" w:cs="Times New Roman"/>
          <w:color w:val="000000"/>
          <w:sz w:val="24"/>
          <w:szCs w:val="24"/>
        </w:rPr>
      </w:pPr>
      <w:r w:rsidRPr="00507AEE">
        <w:rPr>
          <w:rFonts w:ascii="宋体" w:hAnsi="宋体" w:cs="宋体" w:hint="eastAsia"/>
          <w:color w:val="000000"/>
          <w:sz w:val="24"/>
          <w:szCs w:val="24"/>
        </w:rPr>
        <w:t>在此模式下，左右两侧出现浮动工具栏界面，有三种功能：【切换】</w:t>
      </w:r>
      <w:r w:rsidRPr="002C3BBF">
        <w:rPr>
          <w:rFonts w:cs="Times New Roman"/>
          <w:noProof/>
          <w:sz w:val="24"/>
          <w:szCs w:val="24"/>
        </w:rPr>
        <w:pict>
          <v:shape id="图片 563" o:spid="_x0000_i1043" type="#_x0000_t75" style="width:25.5pt;height:23.25pt;visibility:visible">
            <v:imagedata r:id="rId23" o:title=""/>
          </v:shape>
        </w:pict>
      </w:r>
      <w:r w:rsidRPr="00507AEE">
        <w:rPr>
          <w:rFonts w:ascii="宋体" w:hAnsi="宋体" w:cs="宋体" w:hint="eastAsia"/>
          <w:color w:val="000000"/>
          <w:sz w:val="24"/>
          <w:szCs w:val="24"/>
        </w:rPr>
        <w:t>、【白板】</w:t>
      </w:r>
      <w:r w:rsidRPr="002C3BBF">
        <w:rPr>
          <w:rFonts w:cs="Times New Roman"/>
          <w:noProof/>
          <w:sz w:val="24"/>
          <w:szCs w:val="24"/>
        </w:rPr>
        <w:pict>
          <v:shape id="图片 562" o:spid="_x0000_i1044" type="#_x0000_t75" style="width:25.5pt;height:23.25pt;visibility:visible">
            <v:imagedata r:id="rId24" o:title=""/>
          </v:shape>
        </w:pict>
      </w:r>
      <w:r w:rsidRPr="00507AEE">
        <w:rPr>
          <w:rFonts w:ascii="宋体" w:hAnsi="宋体" w:cs="宋体" w:hint="eastAsia"/>
          <w:color w:val="000000"/>
          <w:sz w:val="24"/>
          <w:szCs w:val="24"/>
        </w:rPr>
        <w:t>、【注解】</w:t>
      </w:r>
      <w:r w:rsidRPr="002C3BBF">
        <w:rPr>
          <w:rFonts w:cs="Times New Roman"/>
          <w:noProof/>
          <w:sz w:val="24"/>
          <w:szCs w:val="24"/>
        </w:rPr>
        <w:pict>
          <v:shape id="图片 561" o:spid="_x0000_i1045" type="#_x0000_t75" style="width:24pt;height:24pt;visibility:visible">
            <v:imagedata r:id="rId25" o:title=""/>
          </v:shape>
        </w:pict>
      </w:r>
      <w:r w:rsidRPr="00507AEE">
        <w:rPr>
          <w:rFonts w:ascii="宋体" w:hAnsi="宋体" w:cs="宋体" w:hint="eastAsia"/>
          <w:color w:val="000000"/>
          <w:sz w:val="24"/>
          <w:szCs w:val="24"/>
        </w:rPr>
        <w:t>如图所示：</w:t>
      </w:r>
    </w:p>
    <w:p w:rsidR="009F686A" w:rsidRPr="00507AEE" w:rsidRDefault="009F686A" w:rsidP="00133DA9">
      <w:pPr>
        <w:widowControl/>
        <w:snapToGrid w:val="0"/>
        <w:spacing w:line="360" w:lineRule="auto"/>
        <w:ind w:firstLineChars="500" w:firstLine="31680"/>
        <w:jc w:val="left"/>
        <w:rPr>
          <w:rFonts w:ascii="宋体" w:cs="Times New Roman"/>
          <w:kern w:val="0"/>
          <w:sz w:val="24"/>
          <w:szCs w:val="24"/>
        </w:rPr>
      </w:pPr>
      <w:r w:rsidRPr="002C3BBF">
        <w:rPr>
          <w:rFonts w:cs="Times New Roman"/>
          <w:noProof/>
          <w:sz w:val="24"/>
          <w:szCs w:val="24"/>
        </w:rPr>
        <w:pict>
          <v:shape id="图片 560" o:spid="_x0000_i1046" type="#_x0000_t75" style="width:103.5pt;height:33pt;visibility:visible">
            <v:imagedata r:id="rId14" o:title=""/>
          </v:shape>
        </w:pict>
      </w:r>
      <w:r w:rsidRPr="002C3BBF">
        <w:rPr>
          <w:rFonts w:cs="Times New Roman"/>
          <w:noProof/>
          <w:sz w:val="24"/>
          <w:szCs w:val="24"/>
        </w:rPr>
        <w:pict>
          <v:shape id="图片 559" o:spid="_x0000_i1047" type="#_x0000_t75" style="width:92.25pt;height:33pt;visibility:visible">
            <v:imagedata r:id="rId15" o:title=""/>
          </v:shape>
        </w:pict>
      </w:r>
    </w:p>
    <w:p w:rsidR="009F686A" w:rsidRPr="00507AEE" w:rsidRDefault="009F686A" w:rsidP="00A4351D">
      <w:pPr>
        <w:spacing w:line="360" w:lineRule="auto"/>
        <w:ind w:left="840"/>
        <w:jc w:val="left"/>
        <w:rPr>
          <w:rFonts w:ascii="宋体" w:cs="Times New Roman"/>
          <w:sz w:val="24"/>
          <w:szCs w:val="24"/>
        </w:rPr>
      </w:pPr>
      <w:r w:rsidRPr="00507AEE">
        <w:rPr>
          <w:rFonts w:ascii="宋体" w:hAnsi="宋体" w:cs="宋体" w:hint="eastAsia"/>
          <w:sz w:val="24"/>
          <w:szCs w:val="24"/>
        </w:rPr>
        <w:t>点击【切换】，系统自动跳转到切换桌面模式之前的模式状态（如：从全屏模式切换到桌面模式，那在桌面模式下点击【切换】就会跳转到全屏模式）。</w:t>
      </w:r>
    </w:p>
    <w:p w:rsidR="009F686A" w:rsidRPr="00507AEE" w:rsidRDefault="009F686A" w:rsidP="00A4351D">
      <w:pPr>
        <w:spacing w:line="360" w:lineRule="auto"/>
        <w:ind w:left="840"/>
        <w:jc w:val="left"/>
        <w:rPr>
          <w:rFonts w:ascii="宋体" w:cs="Times New Roman"/>
          <w:color w:val="000000"/>
          <w:sz w:val="24"/>
          <w:szCs w:val="24"/>
        </w:rPr>
      </w:pPr>
      <w:r w:rsidRPr="00507AEE">
        <w:rPr>
          <w:rFonts w:ascii="宋体" w:hAnsi="宋体" w:cs="宋体" w:hint="eastAsia"/>
          <w:color w:val="000000"/>
          <w:sz w:val="24"/>
          <w:szCs w:val="24"/>
        </w:rPr>
        <w:t>点击【白板】，创建一个新的空白页面，并跳转到全屏模式。</w:t>
      </w:r>
    </w:p>
    <w:p w:rsidR="009F686A" w:rsidRPr="00507AEE" w:rsidRDefault="009F686A" w:rsidP="00A4351D">
      <w:pPr>
        <w:spacing w:line="360" w:lineRule="auto"/>
        <w:ind w:left="840"/>
        <w:jc w:val="left"/>
        <w:rPr>
          <w:rFonts w:ascii="宋体" w:cs="Times New Roman"/>
          <w:color w:val="000000"/>
          <w:sz w:val="24"/>
          <w:szCs w:val="24"/>
        </w:rPr>
      </w:pPr>
      <w:r w:rsidRPr="00507AEE">
        <w:rPr>
          <w:rFonts w:ascii="宋体" w:hAnsi="宋体" w:cs="宋体" w:hint="eastAsia"/>
          <w:color w:val="000000"/>
          <w:sz w:val="24"/>
          <w:szCs w:val="24"/>
        </w:rPr>
        <w:t>点击【注解】，系统截取桌面图，以桌面背景为新建页面并跳转到全屏模式。</w:t>
      </w:r>
    </w:p>
    <w:p w:rsidR="009F686A" w:rsidRPr="00A4351D" w:rsidRDefault="009F686A" w:rsidP="00A4351D">
      <w:pPr>
        <w:spacing w:line="360" w:lineRule="auto"/>
        <w:ind w:left="840"/>
        <w:jc w:val="left"/>
        <w:rPr>
          <w:rFonts w:ascii="宋体" w:cs="Times New Roman"/>
          <w:color w:val="FF0000"/>
        </w:rPr>
      </w:pPr>
      <w:r w:rsidRPr="00507AEE">
        <w:rPr>
          <w:rFonts w:ascii="宋体" w:hAnsi="宋体" w:cs="宋体" w:hint="eastAsia"/>
          <w:color w:val="FF0000"/>
          <w:sz w:val="24"/>
          <w:szCs w:val="24"/>
        </w:rPr>
        <w:t>备注：点击左侧浮动工具栏中的按钮，回到全屏模式后，全屏模式工具栏显示在左侧</w:t>
      </w:r>
      <w:r w:rsidRPr="00A4351D">
        <w:rPr>
          <w:rFonts w:ascii="宋体" w:hAnsi="宋体" w:cs="宋体" w:hint="eastAsia"/>
          <w:color w:val="FF0000"/>
        </w:rPr>
        <w:t>，</w:t>
      </w:r>
      <w:r w:rsidRPr="00507AEE">
        <w:rPr>
          <w:rFonts w:ascii="宋体" w:hAnsi="宋体" w:cs="宋体" w:hint="eastAsia"/>
          <w:color w:val="FF0000"/>
          <w:sz w:val="24"/>
          <w:szCs w:val="24"/>
        </w:rPr>
        <w:t>右侧同理。</w:t>
      </w:r>
    </w:p>
    <w:p w:rsidR="009F686A" w:rsidRPr="00A4351D" w:rsidRDefault="009F686A" w:rsidP="00A4351D">
      <w:pPr>
        <w:keepNext/>
        <w:keepLines/>
        <w:numPr>
          <w:ilvl w:val="0"/>
          <w:numId w:val="4"/>
        </w:numPr>
        <w:spacing w:before="260" w:after="260" w:line="413" w:lineRule="auto"/>
        <w:outlineLvl w:val="1"/>
        <w:rPr>
          <w:rFonts w:ascii="Cambria" w:hAnsi="Cambria" w:cs="Cambria"/>
          <w:b/>
          <w:bCs/>
          <w:sz w:val="32"/>
          <w:szCs w:val="32"/>
        </w:rPr>
      </w:pPr>
      <w:bookmarkStart w:id="118" w:name="_全屏模式"/>
      <w:bookmarkEnd w:id="118"/>
      <w:r w:rsidRPr="00A4351D">
        <w:rPr>
          <w:rFonts w:ascii="Cambria" w:hAnsi="Cambria" w:cs="宋体" w:hint="eastAsia"/>
          <w:b/>
          <w:bCs/>
          <w:sz w:val="32"/>
          <w:szCs w:val="32"/>
        </w:rPr>
        <w:t>全屏模式</w:t>
      </w:r>
    </w:p>
    <w:p w:rsidR="009F686A" w:rsidRPr="00507AEE" w:rsidRDefault="009F686A" w:rsidP="00A4351D">
      <w:pPr>
        <w:numPr>
          <w:ilvl w:val="0"/>
          <w:numId w:val="5"/>
        </w:numPr>
        <w:snapToGrid w:val="0"/>
        <w:spacing w:line="360" w:lineRule="auto"/>
        <w:rPr>
          <w:rFonts w:ascii="宋体" w:cs="Times New Roman"/>
          <w:color w:val="000000"/>
          <w:sz w:val="24"/>
          <w:szCs w:val="24"/>
        </w:rPr>
      </w:pPr>
      <w:r w:rsidRPr="00507AEE">
        <w:rPr>
          <w:rFonts w:ascii="宋体" w:hAnsi="宋体" w:cs="宋体" w:hint="eastAsia"/>
          <w:color w:val="000000"/>
          <w:sz w:val="24"/>
          <w:szCs w:val="24"/>
        </w:rPr>
        <w:t>点击窗口模式的常用工具栏上【全屏模式】按钮</w:t>
      </w:r>
      <w:r w:rsidRPr="002C3BBF">
        <w:rPr>
          <w:rFonts w:ascii="宋体" w:cs="Times New Roman"/>
          <w:noProof/>
          <w:color w:val="000000"/>
          <w:sz w:val="24"/>
          <w:szCs w:val="24"/>
        </w:rPr>
        <w:pict>
          <v:shape id="图片 558" o:spid="_x0000_i1048" type="#_x0000_t75" style="width:24pt;height:25.5pt;visibility:visible">
            <v:imagedata r:id="rId26" o:title=""/>
          </v:shape>
        </w:pict>
      </w:r>
      <w:r w:rsidRPr="00507AEE">
        <w:rPr>
          <w:rFonts w:ascii="宋体" w:hAnsi="宋体" w:cs="宋体" w:hint="eastAsia"/>
          <w:color w:val="000000"/>
          <w:sz w:val="24"/>
          <w:szCs w:val="24"/>
        </w:rPr>
        <w:t>，或【视图】菜单中的【全屏模式】选项，即可进入全屏模式。</w:t>
      </w:r>
    </w:p>
    <w:p w:rsidR="009F686A" w:rsidRPr="00507AEE" w:rsidRDefault="009F686A" w:rsidP="00A4351D">
      <w:pPr>
        <w:numPr>
          <w:ilvl w:val="0"/>
          <w:numId w:val="5"/>
        </w:numPr>
        <w:snapToGrid w:val="0"/>
        <w:spacing w:line="360" w:lineRule="auto"/>
        <w:rPr>
          <w:rFonts w:ascii="宋体" w:cs="Times New Roman"/>
          <w:color w:val="000000"/>
          <w:sz w:val="24"/>
          <w:szCs w:val="24"/>
        </w:rPr>
      </w:pPr>
      <w:r w:rsidRPr="00507AEE">
        <w:rPr>
          <w:rFonts w:ascii="宋体" w:hAnsi="宋体" w:cs="宋体" w:hint="eastAsia"/>
          <w:color w:val="000000"/>
          <w:sz w:val="24"/>
          <w:szCs w:val="24"/>
        </w:rPr>
        <w:t>点击桌面模式的【白板】</w:t>
      </w:r>
      <w:r w:rsidRPr="002C3BBF">
        <w:rPr>
          <w:rFonts w:cs="Times New Roman"/>
          <w:noProof/>
          <w:sz w:val="24"/>
          <w:szCs w:val="24"/>
        </w:rPr>
        <w:pict>
          <v:shape id="图片 557" o:spid="_x0000_i1049" type="#_x0000_t75" style="width:25.5pt;height:23.25pt;visibility:visible">
            <v:imagedata r:id="rId24" o:title=""/>
          </v:shape>
        </w:pict>
      </w:r>
      <w:r w:rsidRPr="00507AEE">
        <w:rPr>
          <w:rFonts w:ascii="宋体" w:hAnsi="宋体" w:cs="宋体" w:hint="eastAsia"/>
          <w:color w:val="000000"/>
          <w:sz w:val="24"/>
          <w:szCs w:val="24"/>
        </w:rPr>
        <w:t>或【注解】</w:t>
      </w:r>
      <w:r w:rsidRPr="002C3BBF">
        <w:rPr>
          <w:rFonts w:cs="Times New Roman"/>
          <w:noProof/>
          <w:sz w:val="24"/>
          <w:szCs w:val="24"/>
        </w:rPr>
        <w:pict>
          <v:shape id="图片 556" o:spid="_x0000_i1050" type="#_x0000_t75" style="width:24pt;height:24pt;visibility:visible">
            <v:imagedata r:id="rId25" o:title=""/>
          </v:shape>
        </w:pict>
      </w:r>
      <w:r w:rsidRPr="00507AEE">
        <w:rPr>
          <w:rFonts w:ascii="宋体" w:hAnsi="宋体" w:cs="宋体" w:hint="eastAsia"/>
          <w:color w:val="000000"/>
          <w:sz w:val="24"/>
          <w:szCs w:val="24"/>
        </w:rPr>
        <w:t>，也可进入全屏模式</w:t>
      </w:r>
    </w:p>
    <w:p w:rsidR="009F686A" w:rsidRPr="00507AEE" w:rsidRDefault="009F686A" w:rsidP="00A4351D">
      <w:pPr>
        <w:numPr>
          <w:ilvl w:val="0"/>
          <w:numId w:val="5"/>
        </w:numPr>
        <w:snapToGrid w:val="0"/>
        <w:spacing w:line="360" w:lineRule="auto"/>
        <w:rPr>
          <w:rFonts w:ascii="宋体" w:cs="Times New Roman"/>
          <w:color w:val="000000"/>
          <w:sz w:val="24"/>
          <w:szCs w:val="24"/>
        </w:rPr>
      </w:pPr>
      <w:r w:rsidRPr="00507AEE">
        <w:rPr>
          <w:rFonts w:ascii="宋体" w:hAnsi="宋体" w:cs="宋体" w:hint="eastAsia"/>
          <w:color w:val="000000"/>
          <w:sz w:val="24"/>
          <w:szCs w:val="24"/>
        </w:rPr>
        <w:t>点击边框模式的【全屏模式】</w:t>
      </w:r>
      <w:r w:rsidRPr="002C3BBF">
        <w:rPr>
          <w:rFonts w:ascii="宋体" w:cs="Times New Roman"/>
          <w:noProof/>
          <w:color w:val="000000"/>
          <w:sz w:val="24"/>
          <w:szCs w:val="24"/>
        </w:rPr>
        <w:pict>
          <v:shape id="图片 555" o:spid="_x0000_i1051" type="#_x0000_t75" style="width:24pt;height:25.5pt;visibility:visible">
            <v:imagedata r:id="rId26" o:title=""/>
          </v:shape>
        </w:pict>
      </w:r>
      <w:r w:rsidRPr="00507AEE">
        <w:rPr>
          <w:rFonts w:ascii="宋体" w:hAnsi="宋体" w:cs="宋体" w:hint="eastAsia"/>
          <w:color w:val="000000"/>
          <w:sz w:val="24"/>
          <w:szCs w:val="24"/>
        </w:rPr>
        <w:t>也可进入全屏模式</w:t>
      </w:r>
    </w:p>
    <w:p w:rsidR="009F686A" w:rsidRPr="00507AEE" w:rsidRDefault="009F686A" w:rsidP="00A4351D">
      <w:pPr>
        <w:numPr>
          <w:ilvl w:val="0"/>
          <w:numId w:val="5"/>
        </w:numPr>
        <w:snapToGrid w:val="0"/>
        <w:spacing w:line="360" w:lineRule="auto"/>
        <w:rPr>
          <w:rFonts w:ascii="宋体" w:cs="Times New Roman"/>
          <w:color w:val="000000"/>
          <w:sz w:val="24"/>
          <w:szCs w:val="24"/>
        </w:rPr>
      </w:pPr>
      <w:r w:rsidRPr="00507AEE">
        <w:rPr>
          <w:rFonts w:ascii="宋体" w:hAnsi="宋体" w:cs="宋体" w:hint="eastAsia"/>
          <w:color w:val="000000"/>
          <w:sz w:val="24"/>
          <w:szCs w:val="24"/>
        </w:rPr>
        <w:t>在全屏模式下，软件将隐藏主界面上的工具条，包括资源面板，这时您仍可以使用浮动工具条上工具进行绘图或其它辅助操作。如果您要退出全屏模式，只需点击浮动工具条中【文件管理】</w:t>
      </w:r>
      <w:r w:rsidRPr="002C3BBF">
        <w:rPr>
          <w:rFonts w:ascii="宋体" w:cs="Times New Roman"/>
          <w:noProof/>
          <w:color w:val="000000"/>
          <w:sz w:val="24"/>
          <w:szCs w:val="24"/>
        </w:rPr>
        <w:pict>
          <v:shape id="图片 554" o:spid="_x0000_i1052" type="#_x0000_t75" style="width:24pt;height:23.25pt;visibility:visible">
            <v:imagedata r:id="rId27" o:title=""/>
          </v:shape>
        </w:pict>
      </w:r>
      <w:r w:rsidRPr="00507AEE">
        <w:rPr>
          <w:rFonts w:ascii="宋体" w:hAnsi="宋体" w:cs="宋体" w:hint="eastAsia"/>
          <w:color w:val="000000"/>
          <w:sz w:val="24"/>
          <w:szCs w:val="24"/>
        </w:rPr>
        <w:t>下的退出按钮即可（如图所示）</w:t>
      </w:r>
    </w:p>
    <w:p w:rsidR="009F686A" w:rsidRPr="00A4351D" w:rsidRDefault="009F686A" w:rsidP="00A4351D">
      <w:pPr>
        <w:ind w:firstLine="420"/>
        <w:jc w:val="left"/>
        <w:rPr>
          <w:rFonts w:ascii="宋体" w:cs="Times New Roman"/>
          <w:b/>
          <w:bCs/>
          <w:kern w:val="0"/>
        </w:rPr>
      </w:pPr>
      <w:r w:rsidRPr="002C3BBF">
        <w:rPr>
          <w:rFonts w:cs="Times New Roman"/>
          <w:noProof/>
          <w:color w:val="000000"/>
        </w:rPr>
        <w:pict>
          <v:shape id="图片 553" o:spid="_x0000_i1053" type="#_x0000_t75" style="width:403.5pt;height:329.25pt;visibility:visible">
            <v:imagedata r:id="rId28" o:title=""/>
          </v:shape>
        </w:pict>
      </w:r>
    </w:p>
    <w:p w:rsidR="009F686A" w:rsidRPr="00A4351D" w:rsidRDefault="009F686A" w:rsidP="00A4351D">
      <w:pPr>
        <w:keepNext/>
        <w:keepLines/>
        <w:numPr>
          <w:ilvl w:val="0"/>
          <w:numId w:val="4"/>
        </w:numPr>
        <w:spacing w:before="260" w:after="260" w:line="413" w:lineRule="auto"/>
        <w:outlineLvl w:val="1"/>
        <w:rPr>
          <w:rFonts w:ascii="Cambria" w:hAnsi="Cambria" w:cs="Cambria"/>
          <w:b/>
          <w:bCs/>
          <w:sz w:val="32"/>
          <w:szCs w:val="32"/>
        </w:rPr>
      </w:pPr>
      <w:bookmarkStart w:id="119" w:name="_窗口模式"/>
      <w:bookmarkStart w:id="120" w:name="_Toc289871760"/>
      <w:bookmarkEnd w:id="119"/>
      <w:r w:rsidRPr="00A4351D">
        <w:rPr>
          <w:rFonts w:ascii="Cambria" w:hAnsi="Cambria" w:cs="宋体" w:hint="eastAsia"/>
          <w:b/>
          <w:bCs/>
          <w:sz w:val="32"/>
          <w:szCs w:val="32"/>
        </w:rPr>
        <w:t>窗口模式</w:t>
      </w:r>
      <w:bookmarkEnd w:id="120"/>
    </w:p>
    <w:p w:rsidR="009F686A" w:rsidRPr="00A4351D" w:rsidRDefault="009F686A" w:rsidP="00133DA9">
      <w:pPr>
        <w:spacing w:line="360" w:lineRule="auto"/>
        <w:ind w:firstLineChars="150" w:firstLine="31680"/>
        <w:rPr>
          <w:rFonts w:ascii="宋体" w:cs="Times New Roman"/>
          <w:color w:val="000000"/>
        </w:rPr>
      </w:pPr>
      <w:r w:rsidRPr="00A4351D">
        <w:rPr>
          <w:rFonts w:ascii="宋体" w:hAnsi="宋体" w:cs="宋体" w:hint="eastAsia"/>
          <w:color w:val="000000"/>
        </w:rPr>
        <w:t>如果您当前在【边框模式】或【全屏模式】时，可以通过点击</w:t>
      </w:r>
      <w:r w:rsidRPr="002C3BBF">
        <w:rPr>
          <w:rFonts w:ascii="宋体" w:cs="Times New Roman"/>
          <w:noProof/>
          <w:color w:val="000000"/>
        </w:rPr>
        <w:pict>
          <v:shape id="图片 552" o:spid="_x0000_i1054" type="#_x0000_t75" style="width:28.5pt;height:29.25pt;visibility:visible">
            <v:imagedata r:id="rId29" o:title=""/>
          </v:shape>
        </w:pict>
      </w:r>
      <w:r w:rsidRPr="00A4351D">
        <w:rPr>
          <w:rFonts w:ascii="宋体" w:hAnsi="宋体" w:cs="宋体" w:hint="eastAsia"/>
          <w:color w:val="000000"/>
        </w:rPr>
        <w:t>按钮，切换到【窗口模式】。在【窗口模式】下，将显示白板软件的主界面，您可以调用主界面的菜单栏或工具栏在页面上进行操作（如图所示）</w:t>
      </w:r>
    </w:p>
    <w:p w:rsidR="009F686A" w:rsidRPr="00A4351D" w:rsidRDefault="009F686A" w:rsidP="00133DA9">
      <w:pPr>
        <w:spacing w:line="360" w:lineRule="auto"/>
        <w:ind w:firstLineChars="150" w:firstLine="31680"/>
        <w:rPr>
          <w:rFonts w:ascii="宋体" w:cs="Times New Roman"/>
          <w:color w:val="000000"/>
        </w:rPr>
      </w:pPr>
      <w:r w:rsidRPr="002C3BBF">
        <w:rPr>
          <w:rFonts w:cs="Times New Roman"/>
          <w:noProof/>
        </w:rPr>
        <w:pict>
          <v:shape id="图片 551" o:spid="_x0000_i1055" type="#_x0000_t75" style="width:6in;height:298.5pt;visibility:visible">
            <v:imagedata r:id="rId30" o:title=""/>
          </v:shape>
        </w:pict>
      </w:r>
    </w:p>
    <w:p w:rsidR="009F686A" w:rsidRPr="00A4351D" w:rsidRDefault="009F686A" w:rsidP="00A4351D">
      <w:pPr>
        <w:keepNext/>
        <w:keepLines/>
        <w:numPr>
          <w:ilvl w:val="0"/>
          <w:numId w:val="4"/>
        </w:numPr>
        <w:spacing w:before="260" w:after="260" w:line="413" w:lineRule="auto"/>
        <w:outlineLvl w:val="1"/>
        <w:rPr>
          <w:rFonts w:ascii="Cambria" w:hAnsi="Cambria" w:cs="Cambria"/>
          <w:b/>
          <w:bCs/>
          <w:sz w:val="32"/>
          <w:szCs w:val="32"/>
        </w:rPr>
      </w:pPr>
      <w:bookmarkStart w:id="121" w:name="_边框模式"/>
      <w:bookmarkEnd w:id="121"/>
      <w:r w:rsidRPr="00A4351D">
        <w:rPr>
          <w:rFonts w:ascii="Cambria" w:hAnsi="Cambria" w:cs="宋体" w:hint="eastAsia"/>
          <w:b/>
          <w:bCs/>
          <w:sz w:val="32"/>
          <w:szCs w:val="32"/>
        </w:rPr>
        <w:t>边框模式</w:t>
      </w:r>
    </w:p>
    <w:p w:rsidR="009F686A" w:rsidRPr="00A4351D" w:rsidRDefault="009F686A" w:rsidP="00A4351D">
      <w:pPr>
        <w:widowControl/>
        <w:numPr>
          <w:ilvl w:val="0"/>
          <w:numId w:val="6"/>
        </w:numPr>
        <w:jc w:val="left"/>
        <w:rPr>
          <w:rFonts w:ascii="宋体" w:cs="Times New Roman"/>
          <w:color w:val="000000"/>
          <w:kern w:val="0"/>
        </w:rPr>
      </w:pPr>
      <w:r w:rsidRPr="00A4351D">
        <w:rPr>
          <w:rFonts w:ascii="宋体" w:hAnsi="宋体" w:cs="宋体" w:hint="eastAsia"/>
          <w:color w:val="000000"/>
          <w:kern w:val="0"/>
        </w:rPr>
        <w:t>点击窗口模式的常用工具栏上【边框模式】按钮</w:t>
      </w:r>
      <w:r w:rsidRPr="002C3BBF">
        <w:rPr>
          <w:rFonts w:ascii="宋体" w:cs="Times New Roman"/>
          <w:noProof/>
          <w:color w:val="000000"/>
          <w:kern w:val="0"/>
        </w:rPr>
        <w:pict>
          <v:shape id="图片 550" o:spid="_x0000_i1056" type="#_x0000_t75" style="width:25.5pt;height:24pt;visibility:visible">
            <v:imagedata r:id="rId31" o:title=""/>
          </v:shape>
        </w:pict>
      </w:r>
      <w:r w:rsidRPr="00A4351D">
        <w:rPr>
          <w:rFonts w:ascii="宋体" w:hAnsi="宋体" w:cs="宋体" w:hint="eastAsia"/>
          <w:color w:val="000000"/>
          <w:kern w:val="0"/>
        </w:rPr>
        <w:t>，或【视图】菜单中的【边框模式】选项，即可进入边框模式。</w:t>
      </w:r>
    </w:p>
    <w:p w:rsidR="009F686A" w:rsidRPr="00A4351D" w:rsidRDefault="009F686A" w:rsidP="00A4351D">
      <w:pPr>
        <w:widowControl/>
        <w:numPr>
          <w:ilvl w:val="0"/>
          <w:numId w:val="6"/>
        </w:numPr>
        <w:jc w:val="left"/>
        <w:rPr>
          <w:rFonts w:ascii="宋体" w:cs="Times New Roman"/>
          <w:color w:val="000000"/>
          <w:kern w:val="0"/>
        </w:rPr>
      </w:pPr>
      <w:r w:rsidRPr="00A4351D">
        <w:rPr>
          <w:rFonts w:ascii="宋体" w:hAnsi="宋体" w:cs="宋体" w:hint="eastAsia"/>
          <w:color w:val="000000"/>
          <w:kern w:val="0"/>
        </w:rPr>
        <w:t>点击全屏模式的</w:t>
      </w:r>
      <w:r w:rsidRPr="002C3BBF">
        <w:rPr>
          <w:rFonts w:ascii="宋体" w:cs="Times New Roman"/>
          <w:noProof/>
          <w:color w:val="000000"/>
          <w:kern w:val="0"/>
        </w:rPr>
        <w:pict>
          <v:shape id="图片 549" o:spid="_x0000_i1057" type="#_x0000_t75" style="width:25.5pt;height:24pt;visibility:visible">
            <v:imagedata r:id="rId31" o:title=""/>
          </v:shape>
        </w:pict>
      </w:r>
      <w:r w:rsidRPr="00A4351D">
        <w:rPr>
          <w:rFonts w:ascii="宋体" w:hAnsi="宋体" w:cs="宋体" w:hint="eastAsia"/>
          <w:color w:val="000000"/>
          <w:kern w:val="0"/>
        </w:rPr>
        <w:t>按钮，也可进入边框模式。</w:t>
      </w:r>
    </w:p>
    <w:p w:rsidR="009F686A" w:rsidRPr="00A4351D" w:rsidRDefault="009F686A" w:rsidP="00A4351D">
      <w:pPr>
        <w:widowControl/>
        <w:numPr>
          <w:ilvl w:val="0"/>
          <w:numId w:val="6"/>
        </w:numPr>
        <w:jc w:val="left"/>
        <w:rPr>
          <w:rFonts w:ascii="宋体" w:cs="Times New Roman"/>
          <w:color w:val="000000"/>
          <w:kern w:val="0"/>
        </w:rPr>
      </w:pPr>
      <w:r w:rsidRPr="00A4351D">
        <w:rPr>
          <w:rFonts w:ascii="宋体" w:hAnsi="宋体" w:cs="宋体" w:hint="eastAsia"/>
          <w:color w:val="000000"/>
          <w:kern w:val="0"/>
        </w:rPr>
        <w:t>左边框显示的页面操作，右边框显示的是笔的操作，左右边框可通过底面板的</w:t>
      </w:r>
      <w:r w:rsidRPr="002C3BBF">
        <w:rPr>
          <w:rFonts w:ascii="宋体" w:cs="Times New Roman"/>
          <w:noProof/>
          <w:color w:val="000000"/>
          <w:kern w:val="0"/>
        </w:rPr>
        <w:pict>
          <v:shape id="图片 548" o:spid="_x0000_i1058" type="#_x0000_t75" style="width:32.25pt;height:27pt;visibility:visible">
            <v:imagedata r:id="rId32" o:title=""/>
          </v:shape>
        </w:pict>
      </w:r>
      <w:r w:rsidRPr="002C3BBF">
        <w:rPr>
          <w:rFonts w:ascii="宋体" w:cs="Times New Roman"/>
          <w:noProof/>
          <w:color w:val="000000"/>
          <w:kern w:val="0"/>
        </w:rPr>
        <w:pict>
          <v:shape id="图片 547" o:spid="_x0000_i1059" type="#_x0000_t75" style="width:33pt;height:28.5pt;visibility:visible">
            <v:imagedata r:id="rId33" o:title=""/>
          </v:shape>
        </w:pict>
      </w:r>
      <w:r w:rsidRPr="00A4351D">
        <w:rPr>
          <w:rFonts w:ascii="宋体" w:hAnsi="宋体" w:cs="宋体" w:hint="eastAsia"/>
          <w:color w:val="000000"/>
          <w:kern w:val="0"/>
        </w:rPr>
        <w:t>按钮进行切换。底面板显示的是窗口模式中【视图】和【工具】下拉列表的内容及文本框和表格的操作。（如图所示）</w:t>
      </w:r>
    </w:p>
    <w:p w:rsidR="009F686A" w:rsidRPr="00A4351D" w:rsidRDefault="009F686A" w:rsidP="00133DA9">
      <w:pPr>
        <w:widowControl/>
        <w:ind w:firstLineChars="50" w:firstLine="31680"/>
        <w:jc w:val="left"/>
        <w:rPr>
          <w:rFonts w:ascii="宋体" w:cs="Times New Roman"/>
          <w:color w:val="000000"/>
          <w:kern w:val="0"/>
          <w:sz w:val="24"/>
          <w:szCs w:val="24"/>
        </w:rPr>
      </w:pPr>
      <w:r w:rsidRPr="002C3BBF">
        <w:rPr>
          <w:rFonts w:ascii="宋体" w:cs="Times New Roman"/>
          <w:noProof/>
          <w:color w:val="000000"/>
          <w:kern w:val="0"/>
          <w:sz w:val="24"/>
          <w:szCs w:val="24"/>
        </w:rPr>
        <w:pict>
          <v:shape id="图片 546" o:spid="_x0000_i1060" type="#_x0000_t75" style="width:414.75pt;height:369pt;visibility:visible">
            <v:imagedata r:id="rId34" o:title=""/>
          </v:shape>
        </w:pict>
      </w:r>
    </w:p>
    <w:p w:rsidR="009F686A" w:rsidRPr="00A4351D" w:rsidRDefault="009F686A" w:rsidP="00133DA9">
      <w:pPr>
        <w:widowControl/>
        <w:ind w:firstLineChars="100" w:firstLine="31680"/>
        <w:jc w:val="left"/>
        <w:rPr>
          <w:rFonts w:ascii="宋体" w:cs="Times New Roman"/>
          <w:color w:val="000000"/>
          <w:kern w:val="0"/>
          <w:sz w:val="24"/>
          <w:szCs w:val="24"/>
        </w:rPr>
      </w:pPr>
    </w:p>
    <w:p w:rsidR="009F686A" w:rsidRPr="00A4351D" w:rsidRDefault="009F686A" w:rsidP="00A4351D">
      <w:pPr>
        <w:widowControl/>
        <w:jc w:val="left"/>
        <w:rPr>
          <w:rFonts w:ascii="宋体" w:cs="Times New Roman"/>
          <w:color w:val="000000"/>
          <w:kern w:val="0"/>
          <w:sz w:val="24"/>
          <w:szCs w:val="24"/>
        </w:rPr>
      </w:pPr>
    </w:p>
    <w:p w:rsidR="009F686A" w:rsidRDefault="009F686A" w:rsidP="00A4351D">
      <w:pPr>
        <w:widowControl/>
        <w:jc w:val="center"/>
        <w:rPr>
          <w:rFonts w:ascii="宋体" w:cs="Times New Roman"/>
          <w:color w:val="000000"/>
          <w:kern w:val="0"/>
          <w:sz w:val="24"/>
          <w:szCs w:val="24"/>
        </w:rPr>
      </w:pPr>
    </w:p>
    <w:p w:rsidR="009F686A" w:rsidRDefault="009F686A" w:rsidP="00A4351D">
      <w:pPr>
        <w:widowControl/>
        <w:jc w:val="center"/>
        <w:rPr>
          <w:rFonts w:ascii="宋体" w:cs="Times New Roman"/>
          <w:color w:val="000000"/>
          <w:kern w:val="0"/>
          <w:sz w:val="24"/>
          <w:szCs w:val="24"/>
        </w:rPr>
      </w:pPr>
    </w:p>
    <w:p w:rsidR="009F686A" w:rsidRDefault="009F686A" w:rsidP="00A4351D">
      <w:pPr>
        <w:widowControl/>
        <w:jc w:val="center"/>
        <w:rPr>
          <w:rFonts w:ascii="宋体" w:cs="Times New Roman"/>
          <w:color w:val="000000"/>
          <w:kern w:val="0"/>
          <w:sz w:val="24"/>
          <w:szCs w:val="24"/>
        </w:rPr>
      </w:pPr>
    </w:p>
    <w:p w:rsidR="009F686A" w:rsidRDefault="009F686A" w:rsidP="00A4351D">
      <w:pPr>
        <w:widowControl/>
        <w:jc w:val="center"/>
        <w:rPr>
          <w:rFonts w:ascii="宋体" w:cs="Times New Roman"/>
          <w:color w:val="000000"/>
          <w:kern w:val="0"/>
          <w:sz w:val="24"/>
          <w:szCs w:val="24"/>
        </w:rPr>
      </w:pPr>
    </w:p>
    <w:p w:rsidR="009F686A" w:rsidRDefault="009F686A" w:rsidP="00A4351D">
      <w:pPr>
        <w:widowControl/>
        <w:jc w:val="center"/>
        <w:rPr>
          <w:rFonts w:ascii="宋体" w:cs="Times New Roman"/>
          <w:color w:val="000000"/>
          <w:kern w:val="0"/>
          <w:sz w:val="24"/>
          <w:szCs w:val="24"/>
        </w:rPr>
      </w:pPr>
    </w:p>
    <w:p w:rsidR="009F686A" w:rsidRDefault="009F686A" w:rsidP="00A4351D">
      <w:pPr>
        <w:widowControl/>
        <w:jc w:val="center"/>
        <w:rPr>
          <w:rFonts w:ascii="宋体" w:cs="Times New Roman"/>
          <w:color w:val="000000"/>
          <w:kern w:val="0"/>
          <w:sz w:val="24"/>
          <w:szCs w:val="24"/>
        </w:rPr>
      </w:pPr>
    </w:p>
    <w:p w:rsidR="009F686A" w:rsidRDefault="009F686A" w:rsidP="00A4351D">
      <w:pPr>
        <w:widowControl/>
        <w:jc w:val="center"/>
        <w:rPr>
          <w:rFonts w:ascii="宋体" w:cs="Times New Roman"/>
          <w:color w:val="000000"/>
          <w:kern w:val="0"/>
          <w:sz w:val="24"/>
          <w:szCs w:val="24"/>
        </w:rPr>
      </w:pPr>
    </w:p>
    <w:p w:rsidR="009F686A" w:rsidRDefault="009F686A" w:rsidP="00A4351D">
      <w:pPr>
        <w:widowControl/>
        <w:jc w:val="center"/>
        <w:rPr>
          <w:rFonts w:ascii="宋体" w:cs="Times New Roman"/>
          <w:color w:val="000000"/>
          <w:kern w:val="0"/>
          <w:sz w:val="24"/>
          <w:szCs w:val="24"/>
        </w:rPr>
      </w:pPr>
    </w:p>
    <w:p w:rsidR="009F686A" w:rsidRDefault="009F686A" w:rsidP="00A4351D">
      <w:pPr>
        <w:widowControl/>
        <w:jc w:val="center"/>
        <w:rPr>
          <w:rFonts w:ascii="宋体" w:cs="Times New Roman"/>
          <w:color w:val="000000"/>
          <w:kern w:val="0"/>
          <w:sz w:val="24"/>
          <w:szCs w:val="24"/>
        </w:rPr>
      </w:pPr>
    </w:p>
    <w:p w:rsidR="009F686A" w:rsidRPr="00A4351D" w:rsidRDefault="009F686A" w:rsidP="00A4351D">
      <w:pPr>
        <w:widowControl/>
        <w:jc w:val="center"/>
        <w:rPr>
          <w:rFonts w:ascii="宋体" w:cs="Times New Roman"/>
          <w:color w:val="000000"/>
          <w:kern w:val="0"/>
          <w:sz w:val="24"/>
          <w:szCs w:val="24"/>
        </w:rPr>
      </w:pPr>
    </w:p>
    <w:p w:rsidR="009F686A" w:rsidRPr="00C04C40" w:rsidRDefault="009F686A" w:rsidP="00C04C40">
      <w:pPr>
        <w:keepNext/>
        <w:keepLines/>
        <w:spacing w:before="340" w:after="330" w:line="576" w:lineRule="auto"/>
        <w:outlineLvl w:val="0"/>
        <w:rPr>
          <w:rFonts w:cs="Times New Roman"/>
          <w:b/>
          <w:bCs/>
          <w:kern w:val="44"/>
          <w:sz w:val="44"/>
          <w:szCs w:val="44"/>
        </w:rPr>
      </w:pPr>
      <w:bookmarkStart w:id="122" w:name="_四、主要功能介绍"/>
      <w:bookmarkStart w:id="123" w:name="_Toc289871762"/>
      <w:bookmarkEnd w:id="122"/>
      <w:r w:rsidRPr="00A4351D">
        <w:rPr>
          <w:rFonts w:cs="宋体" w:hint="eastAsia"/>
          <w:b/>
          <w:bCs/>
          <w:kern w:val="44"/>
          <w:sz w:val="44"/>
          <w:szCs w:val="44"/>
        </w:rPr>
        <w:t>四、主要功能介绍</w:t>
      </w:r>
      <w:bookmarkEnd w:id="123"/>
    </w:p>
    <w:p w:rsidR="009F686A" w:rsidRPr="00C04C40" w:rsidRDefault="009F686A" w:rsidP="00A4351D">
      <w:pPr>
        <w:keepNext/>
        <w:keepLines/>
        <w:numPr>
          <w:ilvl w:val="0"/>
          <w:numId w:val="7"/>
        </w:numPr>
        <w:spacing w:before="260" w:after="260" w:line="413" w:lineRule="auto"/>
        <w:outlineLvl w:val="1"/>
        <w:rPr>
          <w:rFonts w:ascii="Cambria" w:hAnsi="Cambria" w:cs="Cambria"/>
          <w:b/>
          <w:bCs/>
          <w:sz w:val="32"/>
          <w:szCs w:val="32"/>
        </w:rPr>
      </w:pPr>
      <w:bookmarkStart w:id="124" w:name="_启动"/>
      <w:bookmarkStart w:id="125" w:name="_菜单栏"/>
      <w:bookmarkStart w:id="126" w:name="_Toc289871765"/>
      <w:bookmarkEnd w:id="124"/>
      <w:bookmarkEnd w:id="125"/>
      <w:r w:rsidRPr="00A4351D">
        <w:rPr>
          <w:rFonts w:ascii="Cambria" w:hAnsi="Cambria" w:cs="宋体" w:hint="eastAsia"/>
          <w:b/>
          <w:bCs/>
          <w:sz w:val="32"/>
          <w:szCs w:val="32"/>
        </w:rPr>
        <w:t>菜单栏</w:t>
      </w:r>
      <w:bookmarkEnd w:id="126"/>
    </w:p>
    <w:p w:rsidR="009F686A" w:rsidRPr="00C04C40" w:rsidRDefault="009F686A" w:rsidP="00C04C40">
      <w:pPr>
        <w:spacing w:line="360" w:lineRule="auto"/>
        <w:jc w:val="left"/>
        <w:rPr>
          <w:rFonts w:ascii="宋体" w:cs="Times New Roman"/>
          <w:kern w:val="0"/>
        </w:rPr>
      </w:pPr>
      <w:r w:rsidRPr="00A4351D">
        <w:rPr>
          <w:rFonts w:ascii="宋体" w:hAnsi="宋体" w:cs="宋体" w:hint="eastAsia"/>
          <w:kern w:val="0"/>
        </w:rPr>
        <w:t>窗口模式下的菜单栏的功能显示的是除了工具栏以外的功能，需要通过菜单下拉选择功能使用（如图所示）</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40"/>
        <w:gridCol w:w="2841"/>
        <w:gridCol w:w="2841"/>
      </w:tblGrid>
      <w:tr w:rsidR="009F686A" w:rsidRPr="00A86FEC">
        <w:tc>
          <w:tcPr>
            <w:tcW w:w="2840" w:type="dxa"/>
          </w:tcPr>
          <w:p w:rsidR="009F686A" w:rsidRPr="00A4351D" w:rsidRDefault="009F686A" w:rsidP="00A4351D">
            <w:pPr>
              <w:jc w:val="center"/>
              <w:rPr>
                <w:rFonts w:ascii="宋体" w:cs="Times New Roman"/>
                <w:b/>
                <w:bCs/>
                <w:kern w:val="0"/>
              </w:rPr>
            </w:pPr>
            <w:r w:rsidRPr="00A4351D">
              <w:rPr>
                <w:rFonts w:ascii="宋体" w:hAnsi="宋体" w:cs="宋体" w:hint="eastAsia"/>
                <w:b/>
                <w:bCs/>
                <w:kern w:val="0"/>
              </w:rPr>
              <w:t>工具按钮</w:t>
            </w:r>
          </w:p>
        </w:tc>
        <w:tc>
          <w:tcPr>
            <w:tcW w:w="2841" w:type="dxa"/>
          </w:tcPr>
          <w:p w:rsidR="009F686A" w:rsidRPr="00A4351D" w:rsidRDefault="009F686A" w:rsidP="00A4351D">
            <w:pPr>
              <w:jc w:val="center"/>
              <w:rPr>
                <w:rFonts w:ascii="宋体" w:cs="Times New Roman"/>
                <w:b/>
                <w:bCs/>
                <w:kern w:val="0"/>
              </w:rPr>
            </w:pPr>
            <w:r w:rsidRPr="00A4351D">
              <w:rPr>
                <w:rFonts w:ascii="宋体" w:hAnsi="宋体" w:cs="宋体" w:hint="eastAsia"/>
                <w:b/>
                <w:bCs/>
                <w:kern w:val="0"/>
              </w:rPr>
              <w:t>按钮图标</w:t>
            </w:r>
          </w:p>
        </w:tc>
        <w:tc>
          <w:tcPr>
            <w:tcW w:w="2841" w:type="dxa"/>
          </w:tcPr>
          <w:p w:rsidR="009F686A" w:rsidRPr="00A4351D" w:rsidRDefault="009F686A" w:rsidP="00A4351D">
            <w:pPr>
              <w:jc w:val="center"/>
              <w:rPr>
                <w:rFonts w:ascii="宋体" w:cs="Times New Roman"/>
                <w:b/>
                <w:bCs/>
                <w:kern w:val="0"/>
              </w:rPr>
            </w:pPr>
            <w:r w:rsidRPr="00A4351D">
              <w:rPr>
                <w:rFonts w:ascii="宋体" w:hAnsi="宋体" w:cs="宋体" w:hint="eastAsia"/>
                <w:b/>
                <w:bCs/>
                <w:kern w:val="0"/>
              </w:rPr>
              <w:t>功能描述</w:t>
            </w:r>
          </w:p>
        </w:tc>
      </w:tr>
      <w:tr w:rsidR="009F686A" w:rsidRPr="00A86FEC">
        <w:tc>
          <w:tcPr>
            <w:tcW w:w="2840" w:type="dxa"/>
            <w:vMerge w:val="restart"/>
          </w:tcPr>
          <w:p w:rsidR="009F686A" w:rsidRPr="00A4351D" w:rsidRDefault="009F686A" w:rsidP="00A4351D">
            <w:pPr>
              <w:jc w:val="center"/>
              <w:rPr>
                <w:rFonts w:ascii="宋体" w:cs="Times New Roman"/>
                <w:kern w:val="0"/>
              </w:rPr>
            </w:pPr>
          </w:p>
          <w:p w:rsidR="009F686A" w:rsidRPr="00A4351D" w:rsidRDefault="009F686A" w:rsidP="00A4351D">
            <w:pPr>
              <w:jc w:val="center"/>
              <w:rPr>
                <w:rFonts w:ascii="宋体" w:cs="Times New Roman"/>
                <w:kern w:val="0"/>
              </w:rPr>
            </w:pPr>
          </w:p>
          <w:p w:rsidR="009F686A" w:rsidRPr="00A4351D" w:rsidRDefault="009F686A" w:rsidP="00A4351D">
            <w:pPr>
              <w:jc w:val="center"/>
              <w:rPr>
                <w:rFonts w:ascii="宋体" w:cs="Times New Roman"/>
                <w:kern w:val="0"/>
              </w:rPr>
            </w:pPr>
          </w:p>
          <w:p w:rsidR="009F686A" w:rsidRPr="00A4351D" w:rsidRDefault="009F686A" w:rsidP="00A4351D">
            <w:pPr>
              <w:jc w:val="center"/>
              <w:rPr>
                <w:rFonts w:ascii="宋体" w:cs="Times New Roman"/>
                <w:kern w:val="0"/>
              </w:rPr>
            </w:pPr>
          </w:p>
          <w:p w:rsidR="009F686A" w:rsidRPr="00A4351D" w:rsidRDefault="009F686A" w:rsidP="00A4351D">
            <w:pPr>
              <w:jc w:val="center"/>
              <w:rPr>
                <w:rFonts w:ascii="宋体" w:cs="Times New Roman"/>
                <w:kern w:val="0"/>
              </w:rPr>
            </w:pPr>
          </w:p>
          <w:p w:rsidR="009F686A" w:rsidRPr="00A4351D" w:rsidRDefault="009F686A" w:rsidP="00A4351D">
            <w:pPr>
              <w:jc w:val="center"/>
              <w:rPr>
                <w:rFonts w:ascii="宋体" w:cs="Times New Roman"/>
                <w:kern w:val="0"/>
              </w:rPr>
            </w:pPr>
          </w:p>
          <w:p w:rsidR="009F686A" w:rsidRPr="00A4351D" w:rsidRDefault="009F686A" w:rsidP="00A4351D">
            <w:pPr>
              <w:jc w:val="center"/>
              <w:rPr>
                <w:rFonts w:ascii="宋体" w:cs="Times New Roman"/>
                <w:kern w:val="0"/>
              </w:rPr>
            </w:pPr>
          </w:p>
          <w:p w:rsidR="009F686A" w:rsidRPr="00A4351D" w:rsidRDefault="009F686A" w:rsidP="00A4351D">
            <w:pPr>
              <w:jc w:val="center"/>
              <w:rPr>
                <w:rFonts w:ascii="宋体" w:cs="Times New Roman"/>
                <w:kern w:val="0"/>
              </w:rPr>
            </w:pPr>
            <w:r w:rsidRPr="002C3BBF">
              <w:rPr>
                <w:rFonts w:ascii="宋体" w:cs="Times New Roman"/>
                <w:noProof/>
                <w:kern w:val="0"/>
              </w:rPr>
              <w:pict>
                <v:shape id="图片 545" o:spid="_x0000_i1061" type="#_x0000_t75" style="width:59.25pt;height:30.75pt;visibility:visible">
                  <v:imagedata r:id="rId35" o:title=""/>
                </v:shape>
              </w:pict>
            </w:r>
          </w:p>
        </w:tc>
        <w:tc>
          <w:tcPr>
            <w:tcW w:w="2841" w:type="dxa"/>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44" o:spid="_x0000_i1062" type="#_x0000_t75" style="width:24pt;height:21.75pt;visibility:visible">
                  <v:imagedata r:id="rId36" o:title=""/>
                </v:shape>
              </w:pict>
            </w:r>
          </w:p>
        </w:tc>
        <w:tc>
          <w:tcPr>
            <w:tcW w:w="2841" w:type="dxa"/>
          </w:tcPr>
          <w:p w:rsidR="009F686A" w:rsidRPr="00A4351D" w:rsidRDefault="009F686A" w:rsidP="00A4351D">
            <w:pPr>
              <w:jc w:val="left"/>
              <w:rPr>
                <w:rFonts w:ascii="宋体" w:cs="Times New Roman"/>
                <w:kern w:val="0"/>
              </w:rPr>
            </w:pPr>
            <w:r w:rsidRPr="00A4351D">
              <w:rPr>
                <w:rFonts w:ascii="宋体" w:hAnsi="宋体" w:cs="宋体" w:hint="eastAsia"/>
                <w:kern w:val="0"/>
              </w:rPr>
              <w:t>单击打开，弹出提示框，选择要打开的文件（</w:t>
            </w:r>
            <w:r w:rsidRPr="00A4351D">
              <w:rPr>
                <w:rFonts w:ascii="宋体" w:hAnsi="宋体" w:cs="宋体"/>
                <w:kern w:val="0"/>
              </w:rPr>
              <w:t>rtf</w:t>
            </w:r>
            <w:r w:rsidRPr="00A4351D">
              <w:rPr>
                <w:rFonts w:ascii="宋体" w:hAnsi="宋体" w:cs="宋体" w:hint="eastAsia"/>
                <w:kern w:val="0"/>
              </w:rPr>
              <w:t>、</w:t>
            </w:r>
            <w:r w:rsidRPr="00A4351D">
              <w:rPr>
                <w:rFonts w:ascii="宋体" w:hAnsi="宋体" w:cs="宋体"/>
                <w:kern w:val="0"/>
              </w:rPr>
              <w:t>ppt</w:t>
            </w:r>
            <w:r w:rsidRPr="00A4351D">
              <w:rPr>
                <w:rFonts w:ascii="宋体" w:hAnsi="宋体" w:cs="宋体" w:hint="eastAsia"/>
                <w:kern w:val="0"/>
              </w:rPr>
              <w:t>、</w:t>
            </w:r>
            <w:r w:rsidRPr="00A4351D">
              <w:rPr>
                <w:rFonts w:ascii="宋体" w:hAnsi="宋体" w:cs="宋体"/>
                <w:kern w:val="0"/>
              </w:rPr>
              <w:t>txt</w:t>
            </w:r>
            <w:r w:rsidRPr="00A4351D">
              <w:rPr>
                <w:rFonts w:ascii="宋体" w:hAnsi="宋体" w:cs="宋体" w:hint="eastAsia"/>
                <w:kern w:val="0"/>
              </w:rPr>
              <w:t>、</w:t>
            </w:r>
            <w:r w:rsidRPr="00A4351D">
              <w:rPr>
                <w:rFonts w:ascii="宋体" w:hAnsi="宋体" w:cs="宋体"/>
                <w:kern w:val="0"/>
              </w:rPr>
              <w:t>doc</w:t>
            </w:r>
            <w:r w:rsidRPr="00A4351D">
              <w:rPr>
                <w:rFonts w:ascii="宋体" w:hAnsi="宋体" w:cs="宋体" w:hint="eastAsia"/>
                <w:kern w:val="0"/>
              </w:rPr>
              <w:t>、</w:t>
            </w:r>
            <w:r w:rsidRPr="00A4351D">
              <w:rPr>
                <w:rFonts w:ascii="宋体" w:hAnsi="宋体" w:cs="宋体"/>
                <w:kern w:val="0"/>
              </w:rPr>
              <w:t>edu</w:t>
            </w:r>
            <w:r w:rsidRPr="00A4351D">
              <w:rPr>
                <w:rFonts w:ascii="宋体" w:hAnsi="宋体" w:cs="宋体" w:hint="eastAsia"/>
                <w:kern w:val="0"/>
              </w:rPr>
              <w:t>）</w:t>
            </w:r>
          </w:p>
        </w:tc>
      </w:tr>
      <w:tr w:rsidR="009F686A" w:rsidRPr="00A86FEC">
        <w:tc>
          <w:tcPr>
            <w:tcW w:w="2840" w:type="dxa"/>
            <w:vMerge/>
          </w:tcPr>
          <w:p w:rsidR="009F686A" w:rsidRPr="00A4351D" w:rsidRDefault="009F686A" w:rsidP="00A4351D">
            <w:pPr>
              <w:jc w:val="left"/>
              <w:rPr>
                <w:rFonts w:ascii="宋体" w:cs="Times New Roman"/>
                <w:kern w:val="0"/>
              </w:rPr>
            </w:pPr>
          </w:p>
        </w:tc>
        <w:tc>
          <w:tcPr>
            <w:tcW w:w="2841" w:type="dxa"/>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43" o:spid="_x0000_i1063" type="#_x0000_t75" style="width:28.5pt;height:25.5pt;visibility:visible">
                  <v:imagedata r:id="rId37" o:title=""/>
                </v:shape>
              </w:pict>
            </w:r>
          </w:p>
        </w:tc>
        <w:tc>
          <w:tcPr>
            <w:tcW w:w="2841" w:type="dxa"/>
          </w:tcPr>
          <w:p w:rsidR="009F686A" w:rsidRPr="00A4351D" w:rsidRDefault="009F686A" w:rsidP="00A4351D">
            <w:pPr>
              <w:jc w:val="left"/>
              <w:rPr>
                <w:rFonts w:ascii="宋体" w:cs="Times New Roman"/>
                <w:kern w:val="0"/>
              </w:rPr>
            </w:pPr>
            <w:r w:rsidRPr="00A4351D">
              <w:rPr>
                <w:rFonts w:ascii="宋体" w:hAnsi="宋体" w:cs="宋体" w:hint="eastAsia"/>
                <w:kern w:val="0"/>
              </w:rPr>
              <w:t>单击保存，如已有保存路径，则保存成功；如未有保存路径，弹出路径选择提示框</w:t>
            </w:r>
          </w:p>
        </w:tc>
      </w:tr>
      <w:tr w:rsidR="009F686A" w:rsidRPr="00A86FEC">
        <w:tc>
          <w:tcPr>
            <w:tcW w:w="2840" w:type="dxa"/>
            <w:vMerge/>
          </w:tcPr>
          <w:p w:rsidR="009F686A" w:rsidRPr="00A4351D" w:rsidRDefault="009F686A" w:rsidP="00A4351D">
            <w:pPr>
              <w:jc w:val="left"/>
              <w:rPr>
                <w:rFonts w:ascii="宋体" w:cs="Times New Roman"/>
                <w:kern w:val="0"/>
              </w:rPr>
            </w:pPr>
          </w:p>
        </w:tc>
        <w:tc>
          <w:tcPr>
            <w:tcW w:w="2841" w:type="dxa"/>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42" o:spid="_x0000_i1064" type="#_x0000_t75" style="width:25.5pt;height:25.5pt;visibility:visible">
                  <v:imagedata r:id="rId38" o:title=""/>
                </v:shape>
              </w:pict>
            </w:r>
          </w:p>
        </w:tc>
        <w:tc>
          <w:tcPr>
            <w:tcW w:w="2841" w:type="dxa"/>
          </w:tcPr>
          <w:p w:rsidR="009F686A" w:rsidRPr="00A4351D" w:rsidRDefault="009F686A" w:rsidP="00A4351D">
            <w:pPr>
              <w:jc w:val="left"/>
              <w:rPr>
                <w:rFonts w:ascii="宋体" w:cs="Times New Roman"/>
                <w:kern w:val="0"/>
              </w:rPr>
            </w:pPr>
            <w:r w:rsidRPr="00A4351D">
              <w:rPr>
                <w:rFonts w:ascii="宋体" w:hAnsi="宋体" w:cs="宋体" w:hint="eastAsia"/>
                <w:kern w:val="0"/>
              </w:rPr>
              <w:t>单击另存为，弹出路径选择提示框</w:t>
            </w:r>
          </w:p>
        </w:tc>
      </w:tr>
      <w:tr w:rsidR="009F686A" w:rsidRPr="00A86FEC">
        <w:tc>
          <w:tcPr>
            <w:tcW w:w="2840" w:type="dxa"/>
            <w:vMerge/>
          </w:tcPr>
          <w:p w:rsidR="009F686A" w:rsidRPr="00A4351D" w:rsidRDefault="009F686A" w:rsidP="00A4351D">
            <w:pPr>
              <w:jc w:val="left"/>
              <w:rPr>
                <w:rFonts w:ascii="宋体" w:cs="Times New Roman"/>
                <w:kern w:val="0"/>
              </w:rPr>
            </w:pPr>
          </w:p>
        </w:tc>
        <w:tc>
          <w:tcPr>
            <w:tcW w:w="2841" w:type="dxa"/>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41" o:spid="_x0000_i1065" type="#_x0000_t75" style="width:27pt;height:25.5pt;visibility:visible">
                  <v:imagedata r:id="rId39" o:title=""/>
                </v:shape>
              </w:pict>
            </w:r>
          </w:p>
        </w:tc>
        <w:tc>
          <w:tcPr>
            <w:tcW w:w="2841" w:type="dxa"/>
          </w:tcPr>
          <w:p w:rsidR="009F686A" w:rsidRPr="00A4351D" w:rsidRDefault="009F686A" w:rsidP="00A4351D">
            <w:pPr>
              <w:jc w:val="left"/>
              <w:rPr>
                <w:rFonts w:ascii="宋体" w:cs="Times New Roman"/>
                <w:kern w:val="0"/>
              </w:rPr>
            </w:pPr>
            <w:r w:rsidRPr="00A4351D">
              <w:rPr>
                <w:rFonts w:ascii="宋体" w:hAnsi="宋体" w:cs="宋体" w:hint="eastAsia"/>
                <w:kern w:val="0"/>
              </w:rPr>
              <w:t>点击关闭文件，关闭当前文件。</w:t>
            </w:r>
          </w:p>
        </w:tc>
      </w:tr>
      <w:tr w:rsidR="009F686A" w:rsidRPr="00A86FEC">
        <w:tc>
          <w:tcPr>
            <w:tcW w:w="2840" w:type="dxa"/>
            <w:vMerge/>
          </w:tcPr>
          <w:p w:rsidR="009F686A" w:rsidRPr="00A4351D" w:rsidRDefault="009F686A" w:rsidP="00A4351D">
            <w:pPr>
              <w:jc w:val="left"/>
              <w:rPr>
                <w:rFonts w:ascii="宋体" w:cs="Times New Roman"/>
                <w:kern w:val="0"/>
              </w:rPr>
            </w:pPr>
          </w:p>
        </w:tc>
        <w:tc>
          <w:tcPr>
            <w:tcW w:w="2841" w:type="dxa"/>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40" o:spid="_x0000_i1066" type="#_x0000_t75" style="width:27pt;height:27.75pt;visibility:visible">
                  <v:imagedata r:id="rId40" o:title=""/>
                </v:shape>
              </w:pict>
            </w:r>
          </w:p>
        </w:tc>
        <w:tc>
          <w:tcPr>
            <w:tcW w:w="2841" w:type="dxa"/>
          </w:tcPr>
          <w:p w:rsidR="009F686A" w:rsidRPr="00A4351D" w:rsidRDefault="009F686A" w:rsidP="00A4351D">
            <w:pPr>
              <w:jc w:val="left"/>
              <w:rPr>
                <w:rFonts w:ascii="宋体" w:cs="Times New Roman"/>
                <w:kern w:val="0"/>
              </w:rPr>
            </w:pPr>
            <w:r w:rsidRPr="00A4351D">
              <w:rPr>
                <w:rFonts w:ascii="宋体" w:hAnsi="宋体" w:cs="宋体" w:hint="eastAsia"/>
                <w:kern w:val="0"/>
              </w:rPr>
              <w:t>鼠标放在导出上，弹出导出下拉列表</w:t>
            </w:r>
          </w:p>
        </w:tc>
      </w:tr>
      <w:tr w:rsidR="009F686A" w:rsidRPr="00A86FEC">
        <w:tc>
          <w:tcPr>
            <w:tcW w:w="2840" w:type="dxa"/>
            <w:vMerge/>
          </w:tcPr>
          <w:p w:rsidR="009F686A" w:rsidRPr="00A4351D" w:rsidRDefault="009F686A" w:rsidP="00A4351D">
            <w:pPr>
              <w:jc w:val="left"/>
              <w:rPr>
                <w:rFonts w:ascii="宋体" w:cs="Times New Roman"/>
                <w:kern w:val="0"/>
              </w:rPr>
            </w:pPr>
          </w:p>
        </w:tc>
        <w:tc>
          <w:tcPr>
            <w:tcW w:w="2841" w:type="dxa"/>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39" o:spid="_x0000_i1067" type="#_x0000_t75" style="width:25.5pt;height:25.5pt;visibility:visible">
                  <v:imagedata r:id="rId41" o:title=""/>
                </v:shape>
              </w:pict>
            </w:r>
          </w:p>
        </w:tc>
        <w:tc>
          <w:tcPr>
            <w:tcW w:w="2841" w:type="dxa"/>
          </w:tcPr>
          <w:p w:rsidR="009F686A" w:rsidRPr="00A4351D" w:rsidRDefault="009F686A" w:rsidP="00A4351D">
            <w:pPr>
              <w:jc w:val="left"/>
              <w:rPr>
                <w:rFonts w:ascii="宋体" w:cs="Times New Roman"/>
                <w:kern w:val="0"/>
              </w:rPr>
            </w:pPr>
            <w:r w:rsidRPr="00A4351D">
              <w:rPr>
                <w:rFonts w:ascii="宋体" w:hAnsi="宋体" w:cs="宋体" w:hint="eastAsia"/>
                <w:kern w:val="0"/>
              </w:rPr>
              <w:t>单击文件列表，列出当前打开的所有文件</w:t>
            </w:r>
          </w:p>
        </w:tc>
      </w:tr>
      <w:tr w:rsidR="009F686A" w:rsidRPr="00A86FEC">
        <w:trPr>
          <w:trHeight w:val="573"/>
        </w:trPr>
        <w:tc>
          <w:tcPr>
            <w:tcW w:w="2840" w:type="dxa"/>
            <w:vMerge/>
          </w:tcPr>
          <w:p w:rsidR="009F686A" w:rsidRPr="00A4351D" w:rsidRDefault="009F686A" w:rsidP="00A4351D">
            <w:pPr>
              <w:jc w:val="left"/>
              <w:rPr>
                <w:rFonts w:ascii="宋体" w:cs="Times New Roman"/>
                <w:kern w:val="0"/>
              </w:rPr>
            </w:pPr>
          </w:p>
        </w:tc>
        <w:tc>
          <w:tcPr>
            <w:tcW w:w="2841" w:type="dxa"/>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38" o:spid="_x0000_i1068" type="#_x0000_t75" style="width:29.25pt;height:29.25pt;visibility:visible">
                  <v:imagedata r:id="rId42" o:title=""/>
                </v:shape>
              </w:pict>
            </w:r>
          </w:p>
        </w:tc>
        <w:tc>
          <w:tcPr>
            <w:tcW w:w="2841" w:type="dxa"/>
          </w:tcPr>
          <w:p w:rsidR="009F686A" w:rsidRPr="00A4351D" w:rsidRDefault="009F686A" w:rsidP="00A4351D">
            <w:pPr>
              <w:jc w:val="left"/>
              <w:rPr>
                <w:rFonts w:ascii="宋体" w:cs="Times New Roman"/>
                <w:kern w:val="0"/>
              </w:rPr>
            </w:pPr>
            <w:r w:rsidRPr="00A4351D">
              <w:rPr>
                <w:rFonts w:ascii="宋体" w:hAnsi="宋体" w:cs="宋体" w:hint="eastAsia"/>
              </w:rPr>
              <w:t>单击该按钮，弹出录制设置和启动设置修改的提示框</w:t>
            </w:r>
          </w:p>
        </w:tc>
      </w:tr>
      <w:tr w:rsidR="009F686A" w:rsidRPr="00A86FEC">
        <w:tc>
          <w:tcPr>
            <w:tcW w:w="2840" w:type="dxa"/>
            <w:vMerge/>
          </w:tcPr>
          <w:p w:rsidR="009F686A" w:rsidRPr="00A4351D" w:rsidRDefault="009F686A" w:rsidP="00A4351D">
            <w:pPr>
              <w:jc w:val="left"/>
              <w:rPr>
                <w:rFonts w:ascii="宋体" w:cs="Times New Roman"/>
                <w:kern w:val="0"/>
              </w:rPr>
            </w:pPr>
          </w:p>
        </w:tc>
        <w:tc>
          <w:tcPr>
            <w:tcW w:w="2841" w:type="dxa"/>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37" o:spid="_x0000_i1069" type="#_x0000_t75" style="width:29.25pt;height:29.25pt;visibility:visible">
                  <v:imagedata r:id="rId43" o:title=""/>
                </v:shape>
              </w:pict>
            </w:r>
          </w:p>
        </w:tc>
        <w:tc>
          <w:tcPr>
            <w:tcW w:w="2841" w:type="dxa"/>
          </w:tcPr>
          <w:p w:rsidR="009F686A" w:rsidRPr="00A4351D" w:rsidRDefault="009F686A" w:rsidP="00A4351D">
            <w:pPr>
              <w:jc w:val="left"/>
              <w:rPr>
                <w:rFonts w:ascii="宋体" w:cs="Times New Roman"/>
                <w:kern w:val="0"/>
              </w:rPr>
            </w:pPr>
            <w:r w:rsidRPr="00A4351D">
              <w:rPr>
                <w:rFonts w:ascii="宋体" w:hAnsi="宋体" w:cs="宋体" w:hint="eastAsia"/>
              </w:rPr>
              <w:t>单击该按钮，弹出是否退出白板系统的提示</w:t>
            </w:r>
          </w:p>
        </w:tc>
      </w:tr>
      <w:tr w:rsidR="009F686A" w:rsidRPr="00A86FEC">
        <w:tc>
          <w:tcPr>
            <w:tcW w:w="2840" w:type="dxa"/>
            <w:vMerge w:val="restart"/>
          </w:tcPr>
          <w:p w:rsidR="009F686A" w:rsidRPr="00A4351D" w:rsidRDefault="009F686A" w:rsidP="00A4351D">
            <w:pPr>
              <w:jc w:val="left"/>
              <w:rPr>
                <w:rFonts w:ascii="宋体" w:cs="Times New Roman"/>
                <w:kern w:val="0"/>
              </w:rPr>
            </w:pPr>
          </w:p>
          <w:p w:rsidR="009F686A" w:rsidRPr="00A4351D" w:rsidRDefault="009F686A" w:rsidP="00A4351D">
            <w:pPr>
              <w:jc w:val="left"/>
              <w:rPr>
                <w:rFonts w:ascii="宋体" w:cs="Times New Roman"/>
                <w:kern w:val="0"/>
              </w:rPr>
            </w:pPr>
          </w:p>
          <w:p w:rsidR="009F686A" w:rsidRPr="00A4351D" w:rsidRDefault="009F686A" w:rsidP="00A4351D">
            <w:pPr>
              <w:jc w:val="left"/>
              <w:rPr>
                <w:rFonts w:ascii="宋体" w:cs="Times New Roman"/>
                <w:kern w:val="0"/>
              </w:rPr>
            </w:pPr>
          </w:p>
          <w:p w:rsidR="009F686A" w:rsidRPr="00A4351D" w:rsidRDefault="009F686A" w:rsidP="00A4351D">
            <w:pPr>
              <w:jc w:val="center"/>
              <w:rPr>
                <w:rFonts w:ascii="宋体" w:cs="Times New Roman"/>
                <w:kern w:val="0"/>
              </w:rPr>
            </w:pPr>
          </w:p>
          <w:p w:rsidR="009F686A" w:rsidRPr="00A4351D" w:rsidRDefault="009F686A" w:rsidP="00A4351D">
            <w:pPr>
              <w:jc w:val="center"/>
              <w:rPr>
                <w:rFonts w:ascii="宋体" w:cs="Times New Roman"/>
                <w:kern w:val="0"/>
              </w:rPr>
            </w:pPr>
          </w:p>
          <w:p w:rsidR="009F686A" w:rsidRPr="00A4351D" w:rsidRDefault="009F686A" w:rsidP="00A4351D">
            <w:pPr>
              <w:jc w:val="center"/>
              <w:rPr>
                <w:rFonts w:ascii="宋体" w:cs="Times New Roman"/>
                <w:kern w:val="0"/>
              </w:rPr>
            </w:pPr>
          </w:p>
          <w:p w:rsidR="009F686A" w:rsidRPr="00A4351D" w:rsidRDefault="009F686A" w:rsidP="00A4351D">
            <w:pPr>
              <w:jc w:val="center"/>
              <w:rPr>
                <w:rFonts w:ascii="宋体" w:cs="Times New Roman"/>
                <w:kern w:val="0"/>
              </w:rPr>
            </w:pPr>
            <w:r w:rsidRPr="002C3BBF">
              <w:rPr>
                <w:rFonts w:ascii="宋体" w:cs="Times New Roman"/>
                <w:noProof/>
                <w:kern w:val="0"/>
              </w:rPr>
              <w:pict>
                <v:shape id="图片 536" o:spid="_x0000_i1070" type="#_x0000_t75" style="width:55.5pt;height:30.75pt;visibility:visible">
                  <v:imagedata r:id="rId44" o:title=""/>
                </v:shape>
              </w:pict>
            </w:r>
          </w:p>
        </w:tc>
        <w:tc>
          <w:tcPr>
            <w:tcW w:w="2841" w:type="dxa"/>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35" o:spid="_x0000_i1071" type="#_x0000_t75" style="width:28.5pt;height:27pt;visibility:visible">
                  <v:imagedata r:id="rId45" o:title=""/>
                </v:shape>
              </w:pict>
            </w:r>
          </w:p>
        </w:tc>
        <w:tc>
          <w:tcPr>
            <w:tcW w:w="2841" w:type="dxa"/>
          </w:tcPr>
          <w:p w:rsidR="009F686A" w:rsidRPr="00A4351D" w:rsidRDefault="009F686A" w:rsidP="009F686A">
            <w:pPr>
              <w:ind w:firstLineChars="150" w:firstLine="31680"/>
              <w:rPr>
                <w:rFonts w:ascii="宋体" w:cs="Times New Roman"/>
                <w:kern w:val="0"/>
              </w:rPr>
            </w:pPr>
            <w:r w:rsidRPr="00A4351D">
              <w:rPr>
                <w:rFonts w:ascii="宋体" w:hAnsi="宋体" w:cs="宋体" w:hint="eastAsia"/>
                <w:kern w:val="0"/>
              </w:rPr>
              <w:t>打开页面资源面板</w:t>
            </w:r>
          </w:p>
        </w:tc>
      </w:tr>
      <w:tr w:rsidR="009F686A" w:rsidRPr="00A86FEC">
        <w:tc>
          <w:tcPr>
            <w:tcW w:w="2840" w:type="dxa"/>
            <w:vMerge/>
          </w:tcPr>
          <w:p w:rsidR="009F686A" w:rsidRPr="00A4351D" w:rsidRDefault="009F686A" w:rsidP="00A4351D">
            <w:pPr>
              <w:jc w:val="left"/>
              <w:rPr>
                <w:rFonts w:ascii="宋体" w:cs="Times New Roman"/>
                <w:kern w:val="0"/>
              </w:rPr>
            </w:pPr>
          </w:p>
        </w:tc>
        <w:tc>
          <w:tcPr>
            <w:tcW w:w="2841" w:type="dxa"/>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34" o:spid="_x0000_i1072" type="#_x0000_t75" style="width:29.25pt;height:27pt;visibility:visible">
                  <v:imagedata r:id="rId46" o:title=""/>
                </v:shape>
              </w:pict>
            </w:r>
          </w:p>
        </w:tc>
        <w:tc>
          <w:tcPr>
            <w:tcW w:w="2841" w:type="dxa"/>
          </w:tcPr>
          <w:p w:rsidR="009F686A" w:rsidRPr="00A4351D" w:rsidRDefault="009F686A" w:rsidP="00A4351D">
            <w:pPr>
              <w:jc w:val="center"/>
              <w:rPr>
                <w:rFonts w:ascii="宋体" w:cs="Times New Roman"/>
                <w:kern w:val="0"/>
              </w:rPr>
            </w:pPr>
            <w:r w:rsidRPr="00A4351D">
              <w:rPr>
                <w:rFonts w:ascii="宋体" w:hAnsi="宋体" w:cs="宋体" w:hint="eastAsia"/>
                <w:kern w:val="0"/>
              </w:rPr>
              <w:t>单击切换到全屏模式</w:t>
            </w:r>
          </w:p>
        </w:tc>
      </w:tr>
      <w:tr w:rsidR="009F686A" w:rsidRPr="00A86FEC">
        <w:tc>
          <w:tcPr>
            <w:tcW w:w="2840" w:type="dxa"/>
            <w:vMerge/>
          </w:tcPr>
          <w:p w:rsidR="009F686A" w:rsidRPr="00A4351D" w:rsidRDefault="009F686A" w:rsidP="00A4351D">
            <w:pPr>
              <w:jc w:val="left"/>
              <w:rPr>
                <w:rFonts w:ascii="宋体" w:cs="Times New Roman"/>
                <w:kern w:val="0"/>
              </w:rPr>
            </w:pPr>
          </w:p>
        </w:tc>
        <w:tc>
          <w:tcPr>
            <w:tcW w:w="2841" w:type="dxa"/>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33" o:spid="_x0000_i1073" type="#_x0000_t75" style="width:29.25pt;height:28.5pt;visibility:visible">
                  <v:imagedata r:id="rId47" o:title=""/>
                </v:shape>
              </w:pict>
            </w:r>
          </w:p>
        </w:tc>
        <w:tc>
          <w:tcPr>
            <w:tcW w:w="2841" w:type="dxa"/>
          </w:tcPr>
          <w:p w:rsidR="009F686A" w:rsidRPr="00A4351D" w:rsidRDefault="009F686A" w:rsidP="00A4351D">
            <w:pPr>
              <w:jc w:val="center"/>
              <w:rPr>
                <w:rFonts w:ascii="宋体" w:cs="Times New Roman"/>
                <w:kern w:val="0"/>
              </w:rPr>
            </w:pPr>
            <w:r w:rsidRPr="00A4351D">
              <w:rPr>
                <w:rFonts w:ascii="宋体" w:hAnsi="宋体" w:cs="宋体" w:hint="eastAsia"/>
                <w:kern w:val="0"/>
              </w:rPr>
              <w:t>单击切换到边框模式</w:t>
            </w:r>
          </w:p>
        </w:tc>
      </w:tr>
      <w:tr w:rsidR="009F686A" w:rsidRPr="00A86FEC">
        <w:tc>
          <w:tcPr>
            <w:tcW w:w="2840" w:type="dxa"/>
            <w:vMerge/>
          </w:tcPr>
          <w:p w:rsidR="009F686A" w:rsidRPr="00A4351D" w:rsidRDefault="009F686A" w:rsidP="00A4351D">
            <w:pPr>
              <w:jc w:val="left"/>
              <w:rPr>
                <w:rFonts w:ascii="宋体" w:cs="Times New Roman"/>
                <w:kern w:val="0"/>
              </w:rPr>
            </w:pPr>
          </w:p>
        </w:tc>
        <w:tc>
          <w:tcPr>
            <w:tcW w:w="2841" w:type="dxa"/>
          </w:tcPr>
          <w:p w:rsidR="009F686A" w:rsidRPr="00A4351D" w:rsidRDefault="009F686A" w:rsidP="00A4351D">
            <w:pPr>
              <w:jc w:val="center"/>
              <w:rPr>
                <w:rFonts w:ascii="宋体" w:cs="Times New Roman"/>
                <w:kern w:val="0"/>
              </w:rPr>
            </w:pPr>
            <w:r w:rsidRPr="002C3BBF">
              <w:rPr>
                <w:rFonts w:ascii="宋体" w:cs="Times New Roman"/>
                <w:noProof/>
                <w:color w:val="000000"/>
              </w:rPr>
              <w:pict>
                <v:shape id="图片 532" o:spid="_x0000_i1074" type="#_x0000_t75" style="width:28.5pt;height:29.25pt;visibility:visible">
                  <v:imagedata r:id="rId29" o:title=""/>
                </v:shape>
              </w:pict>
            </w:r>
          </w:p>
        </w:tc>
        <w:tc>
          <w:tcPr>
            <w:tcW w:w="2841" w:type="dxa"/>
          </w:tcPr>
          <w:p w:rsidR="009F686A" w:rsidRPr="00A4351D" w:rsidRDefault="009F686A" w:rsidP="00A4351D">
            <w:pPr>
              <w:jc w:val="center"/>
              <w:rPr>
                <w:rFonts w:ascii="宋体" w:cs="Times New Roman"/>
                <w:kern w:val="0"/>
              </w:rPr>
            </w:pPr>
            <w:r w:rsidRPr="00A4351D">
              <w:rPr>
                <w:rFonts w:ascii="宋体" w:hAnsi="宋体" w:cs="宋体" w:hint="eastAsia"/>
                <w:kern w:val="0"/>
              </w:rPr>
              <w:t>单击切换到窗口模式（灰掉的，当前就是窗口模式）</w:t>
            </w:r>
          </w:p>
        </w:tc>
      </w:tr>
      <w:tr w:rsidR="009F686A" w:rsidRPr="00A86FEC">
        <w:tc>
          <w:tcPr>
            <w:tcW w:w="2840" w:type="dxa"/>
            <w:vMerge/>
          </w:tcPr>
          <w:p w:rsidR="009F686A" w:rsidRPr="00A4351D" w:rsidRDefault="009F686A" w:rsidP="00A4351D">
            <w:pPr>
              <w:jc w:val="left"/>
              <w:rPr>
                <w:rFonts w:ascii="宋体" w:cs="Times New Roman"/>
                <w:kern w:val="0"/>
              </w:rPr>
            </w:pPr>
          </w:p>
        </w:tc>
        <w:tc>
          <w:tcPr>
            <w:tcW w:w="2841" w:type="dxa"/>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31" o:spid="_x0000_i1075" type="#_x0000_t75" style="width:29.25pt;height:29.25pt;visibility:visible">
                  <v:imagedata r:id="rId48" o:title=""/>
                </v:shape>
              </w:pict>
            </w:r>
          </w:p>
        </w:tc>
        <w:tc>
          <w:tcPr>
            <w:tcW w:w="2841" w:type="dxa"/>
          </w:tcPr>
          <w:p w:rsidR="009F686A" w:rsidRPr="00A4351D" w:rsidRDefault="009F686A" w:rsidP="00A4351D">
            <w:pPr>
              <w:jc w:val="center"/>
              <w:rPr>
                <w:rFonts w:ascii="宋体" w:cs="Times New Roman"/>
                <w:kern w:val="0"/>
              </w:rPr>
            </w:pPr>
            <w:r w:rsidRPr="00A4351D">
              <w:rPr>
                <w:rFonts w:ascii="宋体" w:hAnsi="宋体" w:cs="宋体" w:hint="eastAsia"/>
                <w:kern w:val="0"/>
              </w:rPr>
              <w:t>鼠标放在图标上，右侧显示基本图形下拉列表</w:t>
            </w:r>
          </w:p>
        </w:tc>
      </w:tr>
      <w:tr w:rsidR="009F686A" w:rsidRPr="00A86FEC">
        <w:tc>
          <w:tcPr>
            <w:tcW w:w="2840" w:type="dxa"/>
            <w:vMerge/>
          </w:tcPr>
          <w:p w:rsidR="009F686A" w:rsidRPr="00A4351D" w:rsidRDefault="009F686A" w:rsidP="00A4351D">
            <w:pPr>
              <w:jc w:val="left"/>
              <w:rPr>
                <w:rFonts w:ascii="宋体" w:cs="Times New Roman"/>
                <w:kern w:val="0"/>
              </w:rPr>
            </w:pPr>
          </w:p>
        </w:tc>
        <w:tc>
          <w:tcPr>
            <w:tcW w:w="2841" w:type="dxa"/>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30" o:spid="_x0000_i1076" type="#_x0000_t75" style="width:30.75pt;height:30.75pt;visibility:visible">
                  <v:imagedata r:id="rId49" o:title=""/>
                </v:shape>
              </w:pict>
            </w:r>
          </w:p>
        </w:tc>
        <w:tc>
          <w:tcPr>
            <w:tcW w:w="2841" w:type="dxa"/>
          </w:tcPr>
          <w:p w:rsidR="009F686A" w:rsidRPr="00A4351D" w:rsidRDefault="009F686A" w:rsidP="00A4351D">
            <w:pPr>
              <w:jc w:val="center"/>
              <w:rPr>
                <w:rFonts w:ascii="宋体" w:cs="Times New Roman"/>
                <w:kern w:val="0"/>
              </w:rPr>
            </w:pPr>
            <w:r w:rsidRPr="00A4351D">
              <w:rPr>
                <w:rFonts w:ascii="宋体" w:hAnsi="宋体" w:cs="宋体" w:hint="eastAsia"/>
                <w:kern w:val="0"/>
              </w:rPr>
              <w:t>鼠标放在图标上，右侧显示学科图形下拉列表</w:t>
            </w:r>
          </w:p>
        </w:tc>
      </w:tr>
      <w:tr w:rsidR="009F686A" w:rsidRPr="00A86FEC">
        <w:tc>
          <w:tcPr>
            <w:tcW w:w="2840" w:type="dxa"/>
            <w:vMerge/>
          </w:tcPr>
          <w:p w:rsidR="009F686A" w:rsidRPr="00A4351D" w:rsidRDefault="009F686A" w:rsidP="00A4351D">
            <w:pPr>
              <w:jc w:val="left"/>
              <w:rPr>
                <w:rFonts w:ascii="宋体" w:cs="Times New Roman"/>
                <w:kern w:val="0"/>
              </w:rPr>
            </w:pPr>
          </w:p>
        </w:tc>
        <w:tc>
          <w:tcPr>
            <w:tcW w:w="2841" w:type="dxa"/>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29" o:spid="_x0000_i1077" type="#_x0000_t75" style="width:29.25pt;height:27.75pt;visibility:visible">
                  <v:imagedata r:id="rId50" o:title=""/>
                </v:shape>
              </w:pict>
            </w:r>
          </w:p>
        </w:tc>
        <w:tc>
          <w:tcPr>
            <w:tcW w:w="2841" w:type="dxa"/>
          </w:tcPr>
          <w:p w:rsidR="009F686A" w:rsidRPr="00A4351D" w:rsidRDefault="009F686A" w:rsidP="00A4351D">
            <w:pPr>
              <w:jc w:val="center"/>
              <w:rPr>
                <w:rFonts w:ascii="宋体" w:cs="Times New Roman"/>
                <w:kern w:val="0"/>
              </w:rPr>
            </w:pPr>
            <w:r w:rsidRPr="00A4351D">
              <w:rPr>
                <w:rFonts w:ascii="宋体" w:hAnsi="宋体" w:cs="宋体" w:hint="eastAsia"/>
                <w:kern w:val="0"/>
              </w:rPr>
              <w:t>鼠标放在图标上，右侧显示常用图形下拉列表</w:t>
            </w:r>
          </w:p>
        </w:tc>
      </w:tr>
      <w:tr w:rsidR="009F686A" w:rsidRPr="00A86FEC">
        <w:trPr>
          <w:trHeight w:val="63"/>
        </w:trPr>
        <w:tc>
          <w:tcPr>
            <w:tcW w:w="2840" w:type="dxa"/>
            <w:vMerge w:val="restart"/>
          </w:tcPr>
          <w:p w:rsidR="009F686A" w:rsidRPr="00A4351D" w:rsidRDefault="009F686A" w:rsidP="00A4351D">
            <w:pPr>
              <w:jc w:val="left"/>
              <w:rPr>
                <w:rFonts w:ascii="宋体" w:cs="Times New Roman"/>
                <w:kern w:val="0"/>
              </w:rPr>
            </w:pPr>
          </w:p>
          <w:p w:rsidR="009F686A" w:rsidRPr="00A4351D" w:rsidRDefault="009F686A" w:rsidP="00A4351D">
            <w:pPr>
              <w:jc w:val="left"/>
              <w:rPr>
                <w:rFonts w:ascii="宋体" w:cs="Times New Roman"/>
                <w:kern w:val="0"/>
              </w:rPr>
            </w:pPr>
          </w:p>
          <w:p w:rsidR="009F686A" w:rsidRPr="00A4351D" w:rsidRDefault="009F686A" w:rsidP="00A4351D">
            <w:pPr>
              <w:rPr>
                <w:rFonts w:ascii="宋体" w:cs="Times New Roman"/>
                <w:kern w:val="0"/>
              </w:rPr>
            </w:pPr>
          </w:p>
          <w:p w:rsidR="009F686A" w:rsidRPr="00A4351D" w:rsidRDefault="009F686A" w:rsidP="00A4351D">
            <w:pPr>
              <w:jc w:val="center"/>
              <w:rPr>
                <w:rFonts w:ascii="宋体" w:cs="Times New Roman"/>
                <w:kern w:val="0"/>
              </w:rPr>
            </w:pPr>
          </w:p>
          <w:p w:rsidR="009F686A" w:rsidRPr="00A4351D" w:rsidRDefault="009F686A" w:rsidP="00A4351D">
            <w:pPr>
              <w:jc w:val="center"/>
              <w:rPr>
                <w:rFonts w:ascii="宋体" w:cs="Times New Roman"/>
                <w:kern w:val="0"/>
              </w:rPr>
            </w:pPr>
            <w:r w:rsidRPr="002C3BBF">
              <w:rPr>
                <w:rFonts w:ascii="宋体" w:cs="Times New Roman"/>
                <w:noProof/>
                <w:kern w:val="0"/>
              </w:rPr>
              <w:pict>
                <v:shape id="图片 528" o:spid="_x0000_i1078" type="#_x0000_t75" style="width:52.5pt;height:29.25pt;visibility:visible">
                  <v:imagedata r:id="rId51" o:title=""/>
                </v:shape>
              </w:pict>
            </w:r>
          </w:p>
        </w:tc>
        <w:tc>
          <w:tcPr>
            <w:tcW w:w="2841" w:type="dxa"/>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27" o:spid="_x0000_i1079" type="#_x0000_t75" style="width:28.5pt;height:27.75pt;visibility:visible">
                  <v:imagedata r:id="rId52" o:title=""/>
                </v:shape>
              </w:pict>
            </w:r>
          </w:p>
        </w:tc>
        <w:tc>
          <w:tcPr>
            <w:tcW w:w="2841" w:type="dxa"/>
          </w:tcPr>
          <w:p w:rsidR="009F686A" w:rsidRPr="00A4351D" w:rsidRDefault="009F686A" w:rsidP="00A4351D">
            <w:pPr>
              <w:jc w:val="center"/>
              <w:rPr>
                <w:rFonts w:ascii="宋体" w:cs="Times New Roman"/>
                <w:kern w:val="0"/>
              </w:rPr>
            </w:pPr>
            <w:r w:rsidRPr="00A4351D">
              <w:rPr>
                <w:rFonts w:ascii="宋体" w:hAnsi="宋体" w:cs="宋体" w:hint="eastAsia"/>
                <w:kern w:val="0"/>
              </w:rPr>
              <w:t>鼠标放在上面，弹出下拉列表</w:t>
            </w:r>
          </w:p>
        </w:tc>
      </w:tr>
      <w:tr w:rsidR="009F686A" w:rsidRPr="00A86FEC">
        <w:trPr>
          <w:trHeight w:val="63"/>
        </w:trPr>
        <w:tc>
          <w:tcPr>
            <w:tcW w:w="2840" w:type="dxa"/>
            <w:vMerge/>
          </w:tcPr>
          <w:p w:rsidR="009F686A" w:rsidRPr="00A4351D" w:rsidRDefault="009F686A" w:rsidP="00A4351D">
            <w:pPr>
              <w:jc w:val="left"/>
              <w:rPr>
                <w:rFonts w:ascii="宋体" w:cs="Times New Roman"/>
                <w:kern w:val="0"/>
              </w:rPr>
            </w:pPr>
          </w:p>
        </w:tc>
        <w:tc>
          <w:tcPr>
            <w:tcW w:w="2841" w:type="dxa"/>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26" o:spid="_x0000_i1080" type="#_x0000_t75" style="width:27pt;height:25.5pt;visibility:visible">
                  <v:imagedata r:id="rId53" o:title=""/>
                </v:shape>
              </w:pict>
            </w:r>
          </w:p>
        </w:tc>
        <w:tc>
          <w:tcPr>
            <w:tcW w:w="2841" w:type="dxa"/>
          </w:tcPr>
          <w:p w:rsidR="009F686A" w:rsidRPr="00A4351D" w:rsidRDefault="009F686A" w:rsidP="00A4351D">
            <w:pPr>
              <w:jc w:val="center"/>
              <w:rPr>
                <w:rFonts w:ascii="宋体" w:cs="Times New Roman"/>
                <w:kern w:val="0"/>
              </w:rPr>
            </w:pPr>
            <w:r w:rsidRPr="00A4351D">
              <w:rPr>
                <w:rFonts w:ascii="宋体" w:hAnsi="宋体" w:cs="宋体" w:hint="eastAsia"/>
                <w:kern w:val="0"/>
              </w:rPr>
              <w:t>单击该按钮，提示是否删除当前页面</w:t>
            </w:r>
          </w:p>
        </w:tc>
        <w:bookmarkStart w:id="127" w:name="_GoBack"/>
        <w:bookmarkEnd w:id="127"/>
      </w:tr>
      <w:tr w:rsidR="009F686A" w:rsidRPr="00A86FEC">
        <w:trPr>
          <w:trHeight w:val="63"/>
        </w:trPr>
        <w:tc>
          <w:tcPr>
            <w:tcW w:w="2840" w:type="dxa"/>
            <w:vMerge/>
          </w:tcPr>
          <w:p w:rsidR="009F686A" w:rsidRPr="00A4351D" w:rsidRDefault="009F686A" w:rsidP="00A4351D">
            <w:pPr>
              <w:jc w:val="left"/>
              <w:rPr>
                <w:rFonts w:ascii="宋体" w:cs="Times New Roman"/>
                <w:kern w:val="0"/>
              </w:rPr>
            </w:pPr>
          </w:p>
        </w:tc>
        <w:tc>
          <w:tcPr>
            <w:tcW w:w="2841" w:type="dxa"/>
          </w:tcPr>
          <w:p w:rsidR="009F686A" w:rsidRPr="00A4351D" w:rsidRDefault="009F686A" w:rsidP="00A4351D">
            <w:pPr>
              <w:jc w:val="center"/>
              <w:rPr>
                <w:rFonts w:ascii="宋体" w:cs="Times New Roman"/>
                <w:kern w:val="0"/>
              </w:rPr>
            </w:pPr>
            <w:r w:rsidRPr="002C3BBF">
              <w:rPr>
                <w:rFonts w:ascii="宋体" w:cs="Times New Roman"/>
                <w:b/>
                <w:bCs/>
                <w:noProof/>
                <w:kern w:val="0"/>
              </w:rPr>
              <w:pict>
                <v:shape id="图片 525" o:spid="_x0000_i1081" type="#_x0000_t75" style="width:30.75pt;height:27.75pt;visibility:visible">
                  <v:imagedata r:id="rId54" o:title=""/>
                </v:shape>
              </w:pict>
            </w:r>
          </w:p>
        </w:tc>
        <w:tc>
          <w:tcPr>
            <w:tcW w:w="2841" w:type="dxa"/>
          </w:tcPr>
          <w:p w:rsidR="009F686A" w:rsidRPr="00A4351D" w:rsidRDefault="009F686A" w:rsidP="00A4351D">
            <w:pPr>
              <w:jc w:val="center"/>
              <w:rPr>
                <w:rFonts w:ascii="宋体" w:cs="Times New Roman"/>
                <w:kern w:val="0"/>
              </w:rPr>
            </w:pPr>
            <w:r w:rsidRPr="00A4351D">
              <w:rPr>
                <w:rFonts w:ascii="宋体" w:hAnsi="宋体" w:cs="宋体" w:hint="eastAsia"/>
                <w:kern w:val="0"/>
              </w:rPr>
              <w:t>单击该按钮，会清除当前页面的内容（除插入对象）</w:t>
            </w:r>
          </w:p>
        </w:tc>
      </w:tr>
      <w:tr w:rsidR="009F686A" w:rsidRPr="00A86FEC">
        <w:trPr>
          <w:trHeight w:val="63"/>
        </w:trPr>
        <w:tc>
          <w:tcPr>
            <w:tcW w:w="2840" w:type="dxa"/>
            <w:vMerge/>
          </w:tcPr>
          <w:p w:rsidR="009F686A" w:rsidRPr="00A4351D" w:rsidRDefault="009F686A" w:rsidP="00A4351D">
            <w:pPr>
              <w:jc w:val="left"/>
              <w:rPr>
                <w:rFonts w:ascii="宋体" w:cs="Times New Roman"/>
                <w:kern w:val="0"/>
              </w:rPr>
            </w:pPr>
          </w:p>
        </w:tc>
        <w:tc>
          <w:tcPr>
            <w:tcW w:w="2841" w:type="dxa"/>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24" o:spid="_x0000_i1082" type="#_x0000_t75" style="width:25.5pt;height:27pt;visibility:visible">
                  <v:imagedata r:id="rId55" o:title=""/>
                </v:shape>
              </w:pict>
            </w:r>
          </w:p>
        </w:tc>
        <w:tc>
          <w:tcPr>
            <w:tcW w:w="2841" w:type="dxa"/>
          </w:tcPr>
          <w:p w:rsidR="009F686A" w:rsidRPr="00A4351D" w:rsidRDefault="009F686A" w:rsidP="00A4351D">
            <w:pPr>
              <w:jc w:val="center"/>
              <w:rPr>
                <w:rFonts w:ascii="宋体" w:cs="Times New Roman"/>
                <w:kern w:val="0"/>
              </w:rPr>
            </w:pPr>
            <w:r w:rsidRPr="00A4351D">
              <w:rPr>
                <w:rFonts w:ascii="宋体" w:hAnsi="宋体" w:cs="宋体" w:hint="eastAsia"/>
                <w:kern w:val="0"/>
              </w:rPr>
              <w:t>单击该按钮可进入前一白板页面</w:t>
            </w:r>
          </w:p>
        </w:tc>
      </w:tr>
      <w:tr w:rsidR="009F686A" w:rsidRPr="00A86FEC">
        <w:trPr>
          <w:trHeight w:val="63"/>
        </w:trPr>
        <w:tc>
          <w:tcPr>
            <w:tcW w:w="2840" w:type="dxa"/>
            <w:vMerge/>
          </w:tcPr>
          <w:p w:rsidR="009F686A" w:rsidRPr="00A4351D" w:rsidRDefault="009F686A" w:rsidP="00A4351D">
            <w:pPr>
              <w:jc w:val="left"/>
              <w:rPr>
                <w:rFonts w:ascii="宋体" w:cs="Times New Roman"/>
                <w:kern w:val="0"/>
              </w:rPr>
            </w:pPr>
          </w:p>
        </w:tc>
        <w:tc>
          <w:tcPr>
            <w:tcW w:w="2841" w:type="dxa"/>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23" o:spid="_x0000_i1083" type="#_x0000_t75" style="width:27pt;height:27pt;visibility:visible">
                  <v:imagedata r:id="rId56" o:title=""/>
                </v:shape>
              </w:pict>
            </w:r>
          </w:p>
        </w:tc>
        <w:tc>
          <w:tcPr>
            <w:tcW w:w="2841" w:type="dxa"/>
          </w:tcPr>
          <w:p w:rsidR="009F686A" w:rsidRPr="00A4351D" w:rsidRDefault="009F686A" w:rsidP="00A4351D">
            <w:pPr>
              <w:jc w:val="center"/>
              <w:rPr>
                <w:rFonts w:ascii="宋体" w:cs="Times New Roman"/>
                <w:kern w:val="0"/>
              </w:rPr>
            </w:pPr>
            <w:r w:rsidRPr="00A4351D">
              <w:rPr>
                <w:rFonts w:ascii="宋体" w:hAnsi="宋体" w:cs="宋体" w:hint="eastAsia"/>
                <w:kern w:val="0"/>
              </w:rPr>
              <w:t>单击该按钮可进入后一白板页面</w:t>
            </w:r>
          </w:p>
        </w:tc>
      </w:tr>
      <w:tr w:rsidR="009F686A" w:rsidRPr="00A86FEC">
        <w:trPr>
          <w:trHeight w:val="63"/>
        </w:trPr>
        <w:tc>
          <w:tcPr>
            <w:tcW w:w="2840" w:type="dxa"/>
            <w:vMerge/>
          </w:tcPr>
          <w:p w:rsidR="009F686A" w:rsidRPr="00A4351D" w:rsidRDefault="009F686A" w:rsidP="00A4351D">
            <w:pPr>
              <w:jc w:val="left"/>
              <w:rPr>
                <w:rFonts w:ascii="宋体" w:cs="Times New Roman"/>
                <w:kern w:val="0"/>
              </w:rPr>
            </w:pPr>
          </w:p>
        </w:tc>
        <w:tc>
          <w:tcPr>
            <w:tcW w:w="2841" w:type="dxa"/>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22" o:spid="_x0000_i1084" type="#_x0000_t75" style="width:27.75pt;height:29.25pt;visibility:visible">
                  <v:imagedata r:id="rId57" o:title=""/>
                </v:shape>
              </w:pict>
            </w:r>
          </w:p>
        </w:tc>
        <w:tc>
          <w:tcPr>
            <w:tcW w:w="2841" w:type="dxa"/>
          </w:tcPr>
          <w:p w:rsidR="009F686A" w:rsidRPr="00A4351D" w:rsidRDefault="009F686A" w:rsidP="00A4351D">
            <w:pPr>
              <w:jc w:val="center"/>
              <w:rPr>
                <w:rFonts w:ascii="宋体" w:cs="Times New Roman"/>
                <w:kern w:val="0"/>
              </w:rPr>
            </w:pPr>
            <w:r w:rsidRPr="00A4351D">
              <w:rPr>
                <w:rFonts w:cs="宋体" w:hint="eastAsia"/>
                <w:kern w:val="0"/>
              </w:rPr>
              <w:t>移动当前页面显示的内容</w:t>
            </w:r>
          </w:p>
        </w:tc>
      </w:tr>
      <w:tr w:rsidR="009F686A" w:rsidRPr="00A86FEC">
        <w:trPr>
          <w:trHeight w:val="63"/>
        </w:trPr>
        <w:tc>
          <w:tcPr>
            <w:tcW w:w="2840" w:type="dxa"/>
            <w:vMerge/>
          </w:tcPr>
          <w:p w:rsidR="009F686A" w:rsidRPr="00A4351D" w:rsidRDefault="009F686A" w:rsidP="00A4351D">
            <w:pPr>
              <w:jc w:val="left"/>
              <w:rPr>
                <w:rFonts w:ascii="宋体" w:cs="Times New Roman"/>
                <w:kern w:val="0"/>
              </w:rPr>
            </w:pPr>
          </w:p>
        </w:tc>
        <w:tc>
          <w:tcPr>
            <w:tcW w:w="2841" w:type="dxa"/>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21" o:spid="_x0000_i1085" type="#_x0000_t75" style="width:57.75pt;height:28.5pt;visibility:visible">
                  <v:imagedata r:id="rId58" o:title=""/>
                </v:shape>
              </w:pict>
            </w:r>
          </w:p>
        </w:tc>
        <w:tc>
          <w:tcPr>
            <w:tcW w:w="2841" w:type="dxa"/>
          </w:tcPr>
          <w:p w:rsidR="009F686A" w:rsidRPr="00A4351D" w:rsidRDefault="009F686A" w:rsidP="00A4351D">
            <w:pPr>
              <w:jc w:val="center"/>
              <w:rPr>
                <w:rFonts w:ascii="宋体" w:cs="Times New Roman"/>
                <w:kern w:val="0"/>
              </w:rPr>
            </w:pPr>
            <w:r w:rsidRPr="00A4351D">
              <w:rPr>
                <w:rFonts w:cs="宋体" w:hint="eastAsia"/>
                <w:kern w:val="0"/>
              </w:rPr>
              <w:t>按比例放大或缩小显示当前页面</w:t>
            </w:r>
          </w:p>
        </w:tc>
      </w:tr>
      <w:tr w:rsidR="009F686A" w:rsidRPr="00A86FEC">
        <w:trPr>
          <w:trHeight w:val="63"/>
        </w:trPr>
        <w:tc>
          <w:tcPr>
            <w:tcW w:w="2840" w:type="dxa"/>
            <w:vMerge/>
          </w:tcPr>
          <w:p w:rsidR="009F686A" w:rsidRPr="00A4351D" w:rsidRDefault="009F686A" w:rsidP="00A4351D">
            <w:pPr>
              <w:jc w:val="left"/>
              <w:rPr>
                <w:rFonts w:ascii="宋体" w:cs="Times New Roman"/>
                <w:kern w:val="0"/>
              </w:rPr>
            </w:pPr>
          </w:p>
        </w:tc>
        <w:tc>
          <w:tcPr>
            <w:tcW w:w="2841" w:type="dxa"/>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20" o:spid="_x0000_i1086" type="#_x0000_t75" style="width:29.25pt;height:29.25pt;visibility:visible">
                  <v:imagedata r:id="rId59" o:title=""/>
                </v:shape>
              </w:pict>
            </w:r>
          </w:p>
        </w:tc>
        <w:tc>
          <w:tcPr>
            <w:tcW w:w="2841" w:type="dxa"/>
          </w:tcPr>
          <w:p w:rsidR="009F686A" w:rsidRPr="00A4351D" w:rsidRDefault="009F686A" w:rsidP="00A4351D">
            <w:pPr>
              <w:jc w:val="center"/>
              <w:rPr>
                <w:rFonts w:ascii="宋体" w:cs="Times New Roman"/>
                <w:kern w:val="0"/>
              </w:rPr>
            </w:pPr>
            <w:r w:rsidRPr="00A4351D">
              <w:rPr>
                <w:rFonts w:cs="宋体" w:hint="eastAsia"/>
                <w:kern w:val="0"/>
              </w:rPr>
              <w:t>单击该按钮，会弹出颜色框，为当前页面选择背景色</w:t>
            </w:r>
          </w:p>
        </w:tc>
      </w:tr>
      <w:tr w:rsidR="009F686A" w:rsidRPr="00A86FEC">
        <w:trPr>
          <w:trHeight w:val="63"/>
        </w:trPr>
        <w:tc>
          <w:tcPr>
            <w:tcW w:w="2840" w:type="dxa"/>
            <w:vMerge/>
          </w:tcPr>
          <w:p w:rsidR="009F686A" w:rsidRPr="00A4351D" w:rsidRDefault="009F686A" w:rsidP="00A4351D">
            <w:pPr>
              <w:jc w:val="left"/>
              <w:rPr>
                <w:rFonts w:ascii="宋体" w:cs="Times New Roman"/>
                <w:kern w:val="0"/>
              </w:rPr>
            </w:pPr>
          </w:p>
        </w:tc>
        <w:tc>
          <w:tcPr>
            <w:tcW w:w="2841" w:type="dxa"/>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19" o:spid="_x0000_i1087" type="#_x0000_t75" style="width:29.25pt;height:28.5pt;visibility:visible">
                  <v:imagedata r:id="rId60" o:title=""/>
                </v:shape>
              </w:pict>
            </w:r>
          </w:p>
        </w:tc>
        <w:tc>
          <w:tcPr>
            <w:tcW w:w="2841" w:type="dxa"/>
          </w:tcPr>
          <w:p w:rsidR="009F686A" w:rsidRPr="00A4351D" w:rsidRDefault="009F686A" w:rsidP="00A4351D">
            <w:pPr>
              <w:jc w:val="center"/>
              <w:rPr>
                <w:rFonts w:ascii="宋体" w:cs="Times New Roman"/>
                <w:kern w:val="0"/>
              </w:rPr>
            </w:pPr>
            <w:r w:rsidRPr="00A4351D">
              <w:rPr>
                <w:rFonts w:cs="宋体" w:hint="eastAsia"/>
                <w:kern w:val="0"/>
              </w:rPr>
              <w:t>单击该按钮，会弹出背景图提示框，为当前页面选择背景</w:t>
            </w:r>
          </w:p>
        </w:tc>
      </w:tr>
      <w:tr w:rsidR="009F686A" w:rsidRPr="00A86FEC">
        <w:trPr>
          <w:trHeight w:val="159"/>
        </w:trPr>
        <w:tc>
          <w:tcPr>
            <w:tcW w:w="2840" w:type="dxa"/>
            <w:vMerge w:val="restart"/>
          </w:tcPr>
          <w:p w:rsidR="009F686A" w:rsidRPr="00A4351D" w:rsidRDefault="009F686A" w:rsidP="00A4351D">
            <w:pPr>
              <w:jc w:val="left"/>
              <w:rPr>
                <w:rFonts w:ascii="宋体" w:cs="Times New Roman"/>
                <w:kern w:val="0"/>
              </w:rPr>
            </w:pPr>
          </w:p>
          <w:p w:rsidR="009F686A" w:rsidRPr="00A4351D" w:rsidRDefault="009F686A" w:rsidP="00A4351D">
            <w:pPr>
              <w:jc w:val="left"/>
              <w:rPr>
                <w:rFonts w:ascii="宋体" w:cs="Times New Roman"/>
                <w:kern w:val="0"/>
              </w:rPr>
            </w:pPr>
          </w:p>
          <w:p w:rsidR="009F686A" w:rsidRPr="00A4351D" w:rsidRDefault="009F686A" w:rsidP="00A4351D">
            <w:pPr>
              <w:jc w:val="left"/>
              <w:rPr>
                <w:rFonts w:ascii="宋体" w:cs="Times New Roman"/>
                <w:kern w:val="0"/>
              </w:rPr>
            </w:pPr>
          </w:p>
          <w:p w:rsidR="009F686A" w:rsidRPr="00A4351D" w:rsidRDefault="009F686A" w:rsidP="00A4351D">
            <w:pPr>
              <w:jc w:val="center"/>
              <w:rPr>
                <w:rFonts w:ascii="宋体" w:cs="Times New Roman"/>
                <w:kern w:val="0"/>
              </w:rPr>
            </w:pPr>
            <w:r w:rsidRPr="002C3BBF">
              <w:rPr>
                <w:rFonts w:ascii="宋体" w:cs="Times New Roman"/>
                <w:noProof/>
                <w:kern w:val="0"/>
              </w:rPr>
              <w:pict>
                <v:shape id="图片 518" o:spid="_x0000_i1088" type="#_x0000_t75" style="width:55.5pt;height:30.75pt;visibility:visible">
                  <v:imagedata r:id="rId61" o:title=""/>
                </v:shape>
              </w:pict>
            </w:r>
          </w:p>
        </w:tc>
        <w:tc>
          <w:tcPr>
            <w:tcW w:w="2841" w:type="dxa"/>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17" o:spid="_x0000_i1089" type="#_x0000_t75" style="width:27pt;height:24pt;visibility:visible">
                  <v:imagedata r:id="rId62" o:title=""/>
                </v:shape>
              </w:pict>
            </w:r>
          </w:p>
        </w:tc>
        <w:tc>
          <w:tcPr>
            <w:tcW w:w="2841" w:type="dxa"/>
          </w:tcPr>
          <w:p w:rsidR="009F686A" w:rsidRPr="00A4351D" w:rsidRDefault="009F686A" w:rsidP="00A4351D">
            <w:pPr>
              <w:jc w:val="center"/>
              <w:rPr>
                <w:rFonts w:cs="Times New Roman"/>
                <w:kern w:val="0"/>
              </w:rPr>
            </w:pPr>
            <w:r w:rsidRPr="00A4351D">
              <w:rPr>
                <w:rFonts w:cs="宋体" w:hint="eastAsia"/>
                <w:kern w:val="0"/>
              </w:rPr>
              <w:t>单击该按钮，弹出资源面板下的图形资源</w:t>
            </w:r>
          </w:p>
        </w:tc>
      </w:tr>
      <w:tr w:rsidR="009F686A" w:rsidRPr="00A86FEC">
        <w:trPr>
          <w:trHeight w:val="157"/>
        </w:trPr>
        <w:tc>
          <w:tcPr>
            <w:tcW w:w="2840" w:type="dxa"/>
            <w:vMerge/>
          </w:tcPr>
          <w:p w:rsidR="009F686A" w:rsidRPr="00A4351D" w:rsidRDefault="009F686A" w:rsidP="00A4351D">
            <w:pPr>
              <w:jc w:val="left"/>
              <w:rPr>
                <w:rFonts w:ascii="宋体" w:cs="Times New Roman"/>
                <w:kern w:val="0"/>
              </w:rPr>
            </w:pPr>
          </w:p>
        </w:tc>
        <w:tc>
          <w:tcPr>
            <w:tcW w:w="2841" w:type="dxa"/>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16" o:spid="_x0000_i1090" type="#_x0000_t75" style="width:24pt;height:24pt;visibility:visible">
                  <v:imagedata r:id="rId63" o:title=""/>
                </v:shape>
              </w:pict>
            </w:r>
          </w:p>
        </w:tc>
        <w:tc>
          <w:tcPr>
            <w:tcW w:w="2841" w:type="dxa"/>
          </w:tcPr>
          <w:p w:rsidR="009F686A" w:rsidRPr="00A4351D" w:rsidRDefault="009F686A" w:rsidP="00A4351D">
            <w:pPr>
              <w:jc w:val="center"/>
              <w:rPr>
                <w:rFonts w:cs="Times New Roman"/>
                <w:kern w:val="0"/>
              </w:rPr>
            </w:pPr>
            <w:r w:rsidRPr="00A4351D">
              <w:rPr>
                <w:rFonts w:cs="宋体" w:hint="eastAsia"/>
                <w:kern w:val="0"/>
              </w:rPr>
              <w:t>单击该按钮，弹出资源面板下的收藏夹资源</w:t>
            </w:r>
          </w:p>
        </w:tc>
      </w:tr>
      <w:tr w:rsidR="009F686A" w:rsidRPr="00A86FEC">
        <w:trPr>
          <w:trHeight w:val="157"/>
        </w:trPr>
        <w:tc>
          <w:tcPr>
            <w:tcW w:w="2840" w:type="dxa"/>
            <w:vMerge/>
          </w:tcPr>
          <w:p w:rsidR="009F686A" w:rsidRPr="00A4351D" w:rsidRDefault="009F686A" w:rsidP="00A4351D">
            <w:pPr>
              <w:jc w:val="left"/>
              <w:rPr>
                <w:rFonts w:ascii="宋体" w:cs="Times New Roman"/>
                <w:kern w:val="0"/>
              </w:rPr>
            </w:pPr>
          </w:p>
        </w:tc>
        <w:tc>
          <w:tcPr>
            <w:tcW w:w="2841" w:type="dxa"/>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15" o:spid="_x0000_i1091" type="#_x0000_t75" style="width:24pt;height:23.25pt;visibility:visible">
                  <v:imagedata r:id="rId64" o:title=""/>
                </v:shape>
              </w:pict>
            </w:r>
          </w:p>
        </w:tc>
        <w:tc>
          <w:tcPr>
            <w:tcW w:w="2841" w:type="dxa"/>
          </w:tcPr>
          <w:p w:rsidR="009F686A" w:rsidRPr="00A4351D" w:rsidRDefault="009F686A" w:rsidP="00A4351D">
            <w:pPr>
              <w:jc w:val="center"/>
              <w:rPr>
                <w:rFonts w:cs="Times New Roman"/>
                <w:kern w:val="0"/>
              </w:rPr>
            </w:pPr>
            <w:r w:rsidRPr="00A4351D">
              <w:rPr>
                <w:rFonts w:cs="宋体" w:hint="eastAsia"/>
                <w:kern w:val="0"/>
              </w:rPr>
              <w:t>单击该按钮，弹出资源面板下的本地资源</w:t>
            </w:r>
          </w:p>
        </w:tc>
      </w:tr>
      <w:tr w:rsidR="009F686A" w:rsidRPr="00A86FEC">
        <w:trPr>
          <w:trHeight w:val="157"/>
        </w:trPr>
        <w:tc>
          <w:tcPr>
            <w:tcW w:w="2840" w:type="dxa"/>
            <w:vMerge/>
          </w:tcPr>
          <w:p w:rsidR="009F686A" w:rsidRPr="00A4351D" w:rsidRDefault="009F686A" w:rsidP="00A4351D">
            <w:pPr>
              <w:jc w:val="left"/>
              <w:rPr>
                <w:rFonts w:ascii="宋体" w:cs="Times New Roman"/>
                <w:kern w:val="0"/>
              </w:rPr>
            </w:pPr>
          </w:p>
        </w:tc>
        <w:tc>
          <w:tcPr>
            <w:tcW w:w="2841" w:type="dxa"/>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14" o:spid="_x0000_i1092" type="#_x0000_t75" style="width:25.5pt;height:24pt;visibility:visible">
                  <v:imagedata r:id="rId65" o:title=""/>
                </v:shape>
              </w:pict>
            </w:r>
          </w:p>
        </w:tc>
        <w:tc>
          <w:tcPr>
            <w:tcW w:w="2841" w:type="dxa"/>
          </w:tcPr>
          <w:p w:rsidR="009F686A" w:rsidRPr="00A4351D" w:rsidRDefault="009F686A" w:rsidP="00A4351D">
            <w:pPr>
              <w:jc w:val="center"/>
              <w:rPr>
                <w:rFonts w:cs="Times New Roman"/>
                <w:kern w:val="0"/>
              </w:rPr>
            </w:pPr>
            <w:r w:rsidRPr="00A4351D">
              <w:rPr>
                <w:rFonts w:cs="宋体" w:hint="eastAsia"/>
                <w:kern w:val="0"/>
              </w:rPr>
              <w:t>单击该按钮，弹出资源面板下的文本资源</w:t>
            </w:r>
          </w:p>
        </w:tc>
      </w:tr>
      <w:tr w:rsidR="009F686A" w:rsidRPr="00A86FEC">
        <w:trPr>
          <w:trHeight w:val="186"/>
        </w:trPr>
        <w:tc>
          <w:tcPr>
            <w:tcW w:w="2840" w:type="dxa"/>
            <w:vMerge w:val="restart"/>
          </w:tcPr>
          <w:p w:rsidR="009F686A" w:rsidRPr="00A4351D" w:rsidRDefault="009F686A" w:rsidP="00A4351D">
            <w:pPr>
              <w:jc w:val="left"/>
              <w:rPr>
                <w:rFonts w:ascii="宋体" w:cs="Times New Roman"/>
                <w:kern w:val="0"/>
              </w:rPr>
            </w:pPr>
          </w:p>
          <w:p w:rsidR="009F686A" w:rsidRPr="00A4351D" w:rsidRDefault="009F686A" w:rsidP="00A4351D">
            <w:pPr>
              <w:jc w:val="left"/>
              <w:rPr>
                <w:rFonts w:ascii="宋体" w:cs="Times New Roman"/>
                <w:kern w:val="0"/>
              </w:rPr>
            </w:pPr>
          </w:p>
          <w:p w:rsidR="009F686A" w:rsidRPr="00A4351D" w:rsidRDefault="009F686A" w:rsidP="00A4351D">
            <w:pPr>
              <w:jc w:val="left"/>
              <w:rPr>
                <w:rFonts w:ascii="宋体" w:cs="Times New Roman"/>
                <w:kern w:val="0"/>
              </w:rPr>
            </w:pPr>
          </w:p>
          <w:p w:rsidR="009F686A" w:rsidRPr="00A4351D" w:rsidRDefault="009F686A" w:rsidP="00A4351D">
            <w:pPr>
              <w:jc w:val="left"/>
              <w:rPr>
                <w:rFonts w:ascii="宋体" w:cs="Times New Roman"/>
                <w:kern w:val="0"/>
              </w:rPr>
            </w:pPr>
          </w:p>
          <w:p w:rsidR="009F686A" w:rsidRPr="00A4351D" w:rsidRDefault="009F686A" w:rsidP="00A4351D">
            <w:pPr>
              <w:jc w:val="center"/>
              <w:rPr>
                <w:rFonts w:ascii="宋体" w:cs="Times New Roman"/>
                <w:kern w:val="0"/>
              </w:rPr>
            </w:pPr>
            <w:r w:rsidRPr="002C3BBF">
              <w:rPr>
                <w:rFonts w:ascii="宋体" w:cs="Times New Roman"/>
                <w:noProof/>
                <w:kern w:val="0"/>
              </w:rPr>
              <w:pict>
                <v:shape id="图片 513" o:spid="_x0000_i1093" type="#_x0000_t75" style="width:57.75pt;height:32.25pt;visibility:visible">
                  <v:imagedata r:id="rId66" o:title=""/>
                </v:shape>
              </w:pict>
            </w:r>
          </w:p>
        </w:tc>
        <w:tc>
          <w:tcPr>
            <w:tcW w:w="2841" w:type="dxa"/>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12" o:spid="_x0000_i1094" type="#_x0000_t75" style="width:25.5pt;height:21.75pt;visibility:visible">
                  <v:imagedata r:id="rId67" o:title=""/>
                </v:shape>
              </w:pict>
            </w:r>
          </w:p>
        </w:tc>
        <w:tc>
          <w:tcPr>
            <w:tcW w:w="2841" w:type="dxa"/>
          </w:tcPr>
          <w:p w:rsidR="009F686A" w:rsidRPr="00A4351D" w:rsidRDefault="009F686A" w:rsidP="00A4351D">
            <w:pPr>
              <w:jc w:val="center"/>
              <w:rPr>
                <w:rFonts w:cs="Times New Roman"/>
                <w:kern w:val="0"/>
              </w:rPr>
            </w:pPr>
            <w:r w:rsidRPr="00A4351D">
              <w:rPr>
                <w:rFonts w:cs="宋体" w:hint="eastAsia"/>
                <w:kern w:val="0"/>
              </w:rPr>
              <w:t>单击本地图片按钮，弹出提示框</w:t>
            </w:r>
          </w:p>
        </w:tc>
      </w:tr>
      <w:tr w:rsidR="009F686A" w:rsidRPr="00A86FEC">
        <w:trPr>
          <w:trHeight w:val="186"/>
        </w:trPr>
        <w:tc>
          <w:tcPr>
            <w:tcW w:w="2840" w:type="dxa"/>
            <w:vMerge/>
          </w:tcPr>
          <w:p w:rsidR="009F686A" w:rsidRPr="00A4351D" w:rsidRDefault="009F686A" w:rsidP="00A4351D">
            <w:pPr>
              <w:jc w:val="left"/>
              <w:rPr>
                <w:rFonts w:ascii="宋体" w:cs="Times New Roman"/>
                <w:kern w:val="0"/>
              </w:rPr>
            </w:pPr>
          </w:p>
        </w:tc>
        <w:tc>
          <w:tcPr>
            <w:tcW w:w="2841" w:type="dxa"/>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11" o:spid="_x0000_i1095" type="#_x0000_t75" style="width:24pt;height:21.75pt;visibility:visible">
                  <v:imagedata r:id="rId68" o:title=""/>
                </v:shape>
              </w:pict>
            </w:r>
          </w:p>
        </w:tc>
        <w:tc>
          <w:tcPr>
            <w:tcW w:w="2841" w:type="dxa"/>
          </w:tcPr>
          <w:p w:rsidR="009F686A" w:rsidRPr="00A4351D" w:rsidRDefault="009F686A" w:rsidP="00A4351D">
            <w:pPr>
              <w:jc w:val="center"/>
              <w:rPr>
                <w:rFonts w:cs="Times New Roman"/>
                <w:kern w:val="0"/>
              </w:rPr>
            </w:pPr>
            <w:r w:rsidRPr="00A4351D">
              <w:rPr>
                <w:rFonts w:cs="宋体" w:hint="eastAsia"/>
                <w:kern w:val="0"/>
              </w:rPr>
              <w:t>单击本地影音按钮，弹出支持的影音格式提示框</w:t>
            </w:r>
          </w:p>
        </w:tc>
      </w:tr>
      <w:tr w:rsidR="009F686A" w:rsidRPr="00A86FEC">
        <w:trPr>
          <w:trHeight w:val="186"/>
        </w:trPr>
        <w:tc>
          <w:tcPr>
            <w:tcW w:w="2840" w:type="dxa"/>
            <w:vMerge/>
          </w:tcPr>
          <w:p w:rsidR="009F686A" w:rsidRPr="00A4351D" w:rsidRDefault="009F686A" w:rsidP="00A4351D">
            <w:pPr>
              <w:jc w:val="left"/>
              <w:rPr>
                <w:rFonts w:ascii="宋体" w:cs="Times New Roman"/>
                <w:kern w:val="0"/>
              </w:rPr>
            </w:pPr>
          </w:p>
        </w:tc>
        <w:tc>
          <w:tcPr>
            <w:tcW w:w="2841" w:type="dxa"/>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10" o:spid="_x0000_i1096" type="#_x0000_t75" style="width:21.75pt;height:24pt;visibility:visible">
                  <v:imagedata r:id="rId69" o:title=""/>
                </v:shape>
              </w:pict>
            </w:r>
          </w:p>
        </w:tc>
        <w:tc>
          <w:tcPr>
            <w:tcW w:w="2841" w:type="dxa"/>
          </w:tcPr>
          <w:p w:rsidR="009F686A" w:rsidRPr="00A4351D" w:rsidRDefault="009F686A" w:rsidP="00A4351D">
            <w:pPr>
              <w:jc w:val="center"/>
              <w:rPr>
                <w:rFonts w:cs="Times New Roman"/>
                <w:kern w:val="0"/>
              </w:rPr>
            </w:pPr>
            <w:r w:rsidRPr="00A4351D">
              <w:rPr>
                <w:rFonts w:cs="宋体" w:hint="eastAsia"/>
                <w:kern w:val="0"/>
              </w:rPr>
              <w:t>单击视频展台按钮，弹出弹出扑捉视频的窗口</w:t>
            </w:r>
          </w:p>
        </w:tc>
      </w:tr>
      <w:tr w:rsidR="009F686A" w:rsidRPr="00A86FEC">
        <w:trPr>
          <w:trHeight w:val="186"/>
        </w:trPr>
        <w:tc>
          <w:tcPr>
            <w:tcW w:w="2840" w:type="dxa"/>
            <w:vMerge/>
          </w:tcPr>
          <w:p w:rsidR="009F686A" w:rsidRPr="00A4351D" w:rsidRDefault="009F686A" w:rsidP="00A4351D">
            <w:pPr>
              <w:jc w:val="left"/>
              <w:rPr>
                <w:rFonts w:ascii="宋体" w:cs="Times New Roman"/>
                <w:kern w:val="0"/>
              </w:rPr>
            </w:pPr>
          </w:p>
        </w:tc>
        <w:tc>
          <w:tcPr>
            <w:tcW w:w="2841" w:type="dxa"/>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09" o:spid="_x0000_i1097" type="#_x0000_t75" style="width:29.25pt;height:27.75pt;visibility:visible">
                  <v:imagedata r:id="rId70" o:title=""/>
                </v:shape>
              </w:pict>
            </w:r>
          </w:p>
        </w:tc>
        <w:tc>
          <w:tcPr>
            <w:tcW w:w="2841" w:type="dxa"/>
          </w:tcPr>
          <w:p w:rsidR="009F686A" w:rsidRPr="00A4351D" w:rsidRDefault="009F686A" w:rsidP="00A4351D">
            <w:pPr>
              <w:jc w:val="center"/>
              <w:rPr>
                <w:rFonts w:cs="Times New Roman"/>
                <w:kern w:val="0"/>
              </w:rPr>
            </w:pPr>
            <w:r w:rsidRPr="00A4351D">
              <w:rPr>
                <w:rFonts w:ascii="宋体" w:hAnsi="宋体" w:cs="宋体" w:hint="eastAsia"/>
                <w:kern w:val="0"/>
              </w:rPr>
              <w:t>单击后可在白板上释放出一个文本框</w:t>
            </w:r>
          </w:p>
        </w:tc>
      </w:tr>
      <w:tr w:rsidR="009F686A" w:rsidRPr="00A86FEC">
        <w:trPr>
          <w:trHeight w:val="186"/>
        </w:trPr>
        <w:tc>
          <w:tcPr>
            <w:tcW w:w="2840" w:type="dxa"/>
            <w:vMerge/>
          </w:tcPr>
          <w:p w:rsidR="009F686A" w:rsidRPr="00A4351D" w:rsidRDefault="009F686A" w:rsidP="00A4351D">
            <w:pPr>
              <w:jc w:val="left"/>
              <w:rPr>
                <w:rFonts w:ascii="宋体" w:cs="Times New Roman"/>
                <w:kern w:val="0"/>
              </w:rPr>
            </w:pPr>
          </w:p>
        </w:tc>
        <w:tc>
          <w:tcPr>
            <w:tcW w:w="2841" w:type="dxa"/>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08" o:spid="_x0000_i1098" type="#_x0000_t75" style="width:29.25pt;height:30.75pt;visibility:visible">
                  <v:imagedata r:id="rId71" o:title=""/>
                </v:shape>
              </w:pict>
            </w:r>
          </w:p>
        </w:tc>
        <w:tc>
          <w:tcPr>
            <w:tcW w:w="2841" w:type="dxa"/>
          </w:tcPr>
          <w:p w:rsidR="009F686A" w:rsidRPr="00A4351D" w:rsidRDefault="009F686A" w:rsidP="00A4351D">
            <w:pPr>
              <w:jc w:val="center"/>
              <w:rPr>
                <w:rFonts w:cs="Times New Roman"/>
                <w:kern w:val="0"/>
              </w:rPr>
            </w:pPr>
            <w:r w:rsidRPr="00A4351D">
              <w:rPr>
                <w:rFonts w:ascii="宋体" w:hAnsi="宋体" w:cs="宋体" w:hint="eastAsia"/>
                <w:kern w:val="0"/>
              </w:rPr>
              <w:t>单击后可在白板上释放出表格</w:t>
            </w:r>
          </w:p>
        </w:tc>
      </w:tr>
      <w:tr w:rsidR="009F686A" w:rsidRPr="00A86FEC">
        <w:trPr>
          <w:trHeight w:val="186"/>
        </w:trPr>
        <w:tc>
          <w:tcPr>
            <w:tcW w:w="2840" w:type="dxa"/>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07" o:spid="_x0000_i1099" type="#_x0000_t75" style="width:59.25pt;height:30.75pt;visibility:visible">
                  <v:imagedata r:id="rId72" o:title=""/>
                </v:shape>
              </w:pict>
            </w:r>
          </w:p>
        </w:tc>
        <w:tc>
          <w:tcPr>
            <w:tcW w:w="5682" w:type="dxa"/>
            <w:gridSpan w:val="2"/>
          </w:tcPr>
          <w:p w:rsidR="009F686A" w:rsidRPr="00A4351D" w:rsidRDefault="009F686A" w:rsidP="00A4351D">
            <w:pPr>
              <w:jc w:val="center"/>
              <w:rPr>
                <w:rFonts w:ascii="宋体" w:cs="Times New Roman"/>
                <w:kern w:val="0"/>
              </w:rPr>
            </w:pPr>
            <w:r w:rsidRPr="00A4351D">
              <w:rPr>
                <w:rFonts w:ascii="宋体" w:hAnsi="宋体" w:cs="宋体" w:hint="eastAsia"/>
                <w:kern w:val="0"/>
              </w:rPr>
              <w:t>参照后面五中的</w:t>
            </w:r>
            <w:hyperlink w:anchor="_五、辅助工具" w:history="1">
              <w:r w:rsidRPr="00A4351D">
                <w:rPr>
                  <w:rFonts w:ascii="宋体" w:hAnsi="宋体" w:cs="宋体" w:hint="eastAsia"/>
                  <w:color w:val="0000FF"/>
                  <w:kern w:val="0"/>
                  <w:u w:val="single"/>
                </w:rPr>
                <w:t>详细说明</w:t>
              </w:r>
            </w:hyperlink>
          </w:p>
        </w:tc>
      </w:tr>
    </w:tbl>
    <w:p w:rsidR="009F686A" w:rsidRPr="00A4351D" w:rsidRDefault="009F686A" w:rsidP="009F686A">
      <w:pPr>
        <w:ind w:firstLineChars="550" w:firstLine="31680"/>
        <w:jc w:val="left"/>
        <w:rPr>
          <w:rFonts w:ascii="宋体" w:cs="Times New Roman"/>
          <w:kern w:val="0"/>
        </w:rPr>
      </w:pPr>
    </w:p>
    <w:p w:rsidR="009F686A" w:rsidRPr="00A4351D" w:rsidRDefault="009F686A" w:rsidP="00A4351D">
      <w:pPr>
        <w:keepNext/>
        <w:keepLines/>
        <w:numPr>
          <w:ilvl w:val="0"/>
          <w:numId w:val="7"/>
        </w:numPr>
        <w:spacing w:before="260" w:after="260" w:line="413" w:lineRule="auto"/>
        <w:outlineLvl w:val="1"/>
        <w:rPr>
          <w:rFonts w:ascii="Cambria" w:hAnsi="Cambria" w:cs="Cambria"/>
          <w:b/>
          <w:bCs/>
          <w:sz w:val="32"/>
          <w:szCs w:val="32"/>
        </w:rPr>
      </w:pPr>
      <w:bookmarkStart w:id="128" w:name="_工具栏"/>
      <w:bookmarkStart w:id="129" w:name="_Toc289871766"/>
      <w:bookmarkEnd w:id="128"/>
      <w:r w:rsidRPr="00A4351D">
        <w:rPr>
          <w:rFonts w:ascii="Cambria" w:hAnsi="Cambria" w:cs="宋体" w:hint="eastAsia"/>
          <w:b/>
          <w:bCs/>
          <w:sz w:val="32"/>
          <w:szCs w:val="32"/>
        </w:rPr>
        <w:t>工具栏</w:t>
      </w:r>
      <w:bookmarkEnd w:id="129"/>
    </w:p>
    <w:p w:rsidR="009F686A" w:rsidRPr="00A4351D" w:rsidRDefault="009F686A" w:rsidP="00A4351D">
      <w:pPr>
        <w:spacing w:line="360" w:lineRule="auto"/>
        <w:ind w:left="1200"/>
        <w:jc w:val="left"/>
        <w:rPr>
          <w:rFonts w:ascii="宋体" w:cs="Times New Roman"/>
          <w:kern w:val="0"/>
        </w:rPr>
      </w:pPr>
      <w:r w:rsidRPr="00A4351D">
        <w:rPr>
          <w:rFonts w:ascii="宋体" w:hAnsi="宋体" w:cs="宋体" w:hint="eastAsia"/>
          <w:kern w:val="0"/>
        </w:rPr>
        <w:t>提供常用的页面、对象处理工具；第二行是二级工具栏，为了显示一级工具栏中功能选择比较多的操作，如：一级工具栏选择笔的状态，二级工具栏则列出其他不常用的笔的状态、颜色及粗细等。如下图：</w:t>
      </w:r>
    </w:p>
    <w:p w:rsidR="009F686A" w:rsidRPr="00A4351D" w:rsidRDefault="009F686A" w:rsidP="00133DA9">
      <w:pPr>
        <w:spacing w:line="360" w:lineRule="auto"/>
        <w:ind w:firstLineChars="199" w:firstLine="31680"/>
        <w:rPr>
          <w:rFonts w:ascii="宋体" w:cs="Times New Roman"/>
          <w:b/>
          <w:bCs/>
          <w:kern w:val="0"/>
        </w:rPr>
      </w:pPr>
      <w:r w:rsidRPr="002C3BBF">
        <w:rPr>
          <w:rFonts w:cs="Times New Roman"/>
          <w:noProof/>
        </w:rPr>
        <w:pict>
          <v:shape id="图片 506" o:spid="_x0000_i1100" type="#_x0000_t75" style="width:414pt;height:37.5pt;visibility:visible">
            <v:imagedata r:id="rId73" o:title=""/>
          </v:shape>
        </w:pict>
      </w:r>
    </w:p>
    <w:p w:rsidR="009F686A" w:rsidRPr="00A4351D" w:rsidRDefault="009F686A" w:rsidP="00A4351D">
      <w:pPr>
        <w:spacing w:line="360" w:lineRule="auto"/>
        <w:ind w:left="1200"/>
        <w:jc w:val="left"/>
        <w:rPr>
          <w:rFonts w:ascii="宋体" w:cs="Times New Roman"/>
          <w:b/>
          <w:bCs/>
          <w:kern w:val="0"/>
        </w:rPr>
      </w:pPr>
      <w:r w:rsidRPr="00A4351D">
        <w:rPr>
          <w:rFonts w:ascii="宋体" w:hAnsi="宋体" w:cs="宋体" w:hint="eastAsia"/>
          <w:b/>
          <w:bCs/>
          <w:kern w:val="0"/>
        </w:rPr>
        <w:t>下面对主工具栏的各个按钮功能依次介绍</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16"/>
        <w:gridCol w:w="2603"/>
        <w:gridCol w:w="2594"/>
      </w:tblGrid>
      <w:tr w:rsidR="009F686A" w:rsidRPr="00A86FEC">
        <w:tc>
          <w:tcPr>
            <w:tcW w:w="2616" w:type="dxa"/>
          </w:tcPr>
          <w:p w:rsidR="009F686A" w:rsidRPr="00A4351D" w:rsidRDefault="009F686A" w:rsidP="00A4351D">
            <w:pPr>
              <w:jc w:val="center"/>
              <w:rPr>
                <w:rFonts w:ascii="宋体" w:cs="Times New Roman"/>
                <w:b/>
                <w:bCs/>
                <w:kern w:val="0"/>
              </w:rPr>
            </w:pPr>
            <w:r w:rsidRPr="00A4351D">
              <w:rPr>
                <w:rFonts w:ascii="宋体" w:hAnsi="宋体" w:cs="宋体" w:hint="eastAsia"/>
                <w:b/>
                <w:bCs/>
                <w:kern w:val="0"/>
              </w:rPr>
              <w:t>工具按钮</w:t>
            </w:r>
          </w:p>
        </w:tc>
        <w:tc>
          <w:tcPr>
            <w:tcW w:w="2603" w:type="dxa"/>
          </w:tcPr>
          <w:p w:rsidR="009F686A" w:rsidRPr="00A4351D" w:rsidRDefault="009F686A" w:rsidP="00A4351D">
            <w:pPr>
              <w:jc w:val="center"/>
              <w:rPr>
                <w:rFonts w:ascii="宋体" w:cs="Times New Roman"/>
                <w:b/>
                <w:bCs/>
                <w:kern w:val="0"/>
              </w:rPr>
            </w:pPr>
            <w:r w:rsidRPr="00A4351D">
              <w:rPr>
                <w:rFonts w:ascii="宋体" w:hAnsi="宋体" w:cs="宋体" w:hint="eastAsia"/>
                <w:b/>
                <w:bCs/>
                <w:kern w:val="0"/>
              </w:rPr>
              <w:t>按钮名称</w:t>
            </w:r>
          </w:p>
        </w:tc>
        <w:tc>
          <w:tcPr>
            <w:tcW w:w="2594" w:type="dxa"/>
          </w:tcPr>
          <w:p w:rsidR="009F686A" w:rsidRPr="00A4351D" w:rsidRDefault="009F686A" w:rsidP="00A4351D">
            <w:pPr>
              <w:jc w:val="center"/>
              <w:rPr>
                <w:rFonts w:ascii="宋体" w:cs="Times New Roman"/>
                <w:b/>
                <w:bCs/>
                <w:kern w:val="0"/>
              </w:rPr>
            </w:pPr>
            <w:r w:rsidRPr="00A4351D">
              <w:rPr>
                <w:rFonts w:ascii="宋体" w:hAnsi="宋体" w:cs="宋体" w:hint="eastAsia"/>
                <w:b/>
                <w:bCs/>
                <w:kern w:val="0"/>
              </w:rPr>
              <w:t>功能描述</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cs="Times New Roman"/>
                <w:noProof/>
              </w:rPr>
              <w:pict>
                <v:shape id="图片 505" o:spid="_x0000_i1101" type="#_x0000_t75" style="width:27.75pt;height:25.5pt;visibility:visible">
                  <v:imagedata r:id="rId74"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进入桌面</w:t>
            </w:r>
          </w:p>
        </w:tc>
        <w:tc>
          <w:tcPr>
            <w:tcW w:w="2594"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切换到桌面模式</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04" o:spid="_x0000_i1102" type="#_x0000_t75" style="width:29.25pt;height:27pt;visibility:visible">
                  <v:imagedata r:id="rId46"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全屏模式</w:t>
            </w:r>
          </w:p>
        </w:tc>
        <w:tc>
          <w:tcPr>
            <w:tcW w:w="2594"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单击切换到全屏模式</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03" o:spid="_x0000_i1103" type="#_x0000_t75" style="width:29.25pt;height:28.5pt;visibility:visible">
                  <v:imagedata r:id="rId47"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边框模式</w:t>
            </w:r>
          </w:p>
        </w:tc>
        <w:tc>
          <w:tcPr>
            <w:tcW w:w="2594"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单击切换到边框模式</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02" o:spid="_x0000_i1104" type="#_x0000_t75" style="width:28.5pt;height:27pt;visibility:visible">
                  <v:imagedata r:id="rId45"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资源面板</w:t>
            </w:r>
          </w:p>
        </w:tc>
        <w:tc>
          <w:tcPr>
            <w:tcW w:w="2594"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打开页面资源面板</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01" o:spid="_x0000_i1105" type="#_x0000_t75" style="width:29.25pt;height:27pt;visibility:visible">
                  <v:imagedata r:id="rId75"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打开</w:t>
            </w:r>
          </w:p>
        </w:tc>
        <w:tc>
          <w:tcPr>
            <w:tcW w:w="2594" w:type="dxa"/>
            <w:vAlign w:val="center"/>
          </w:tcPr>
          <w:p w:rsidR="009F686A" w:rsidRPr="00A4351D" w:rsidRDefault="009F686A" w:rsidP="00A4351D">
            <w:pPr>
              <w:widowControl/>
              <w:snapToGrid w:val="0"/>
              <w:spacing w:before="156" w:after="156"/>
              <w:jc w:val="center"/>
              <w:rPr>
                <w:rFonts w:ascii="Times New Roman" w:hAnsi="Times New Roman" w:cs="Times New Roman"/>
                <w:kern w:val="0"/>
              </w:rPr>
            </w:pPr>
            <w:r w:rsidRPr="00A4351D">
              <w:rPr>
                <w:rFonts w:ascii="宋体" w:hAnsi="宋体" w:cs="宋体" w:hint="eastAsia"/>
                <w:kern w:val="0"/>
              </w:rPr>
              <w:t>单击打开，弹出提示框，选择要打开的文件（</w:t>
            </w:r>
            <w:r w:rsidRPr="00A4351D">
              <w:rPr>
                <w:rFonts w:ascii="宋体" w:hAnsi="宋体" w:cs="宋体"/>
                <w:kern w:val="0"/>
              </w:rPr>
              <w:t>rtf</w:t>
            </w:r>
            <w:r w:rsidRPr="00A4351D">
              <w:rPr>
                <w:rFonts w:ascii="宋体" w:hAnsi="宋体" w:cs="宋体" w:hint="eastAsia"/>
                <w:kern w:val="0"/>
              </w:rPr>
              <w:t>、</w:t>
            </w:r>
            <w:r w:rsidRPr="00A4351D">
              <w:rPr>
                <w:rFonts w:ascii="宋体" w:hAnsi="宋体" w:cs="宋体"/>
                <w:kern w:val="0"/>
              </w:rPr>
              <w:t>ppt</w:t>
            </w:r>
            <w:r w:rsidRPr="00A4351D">
              <w:rPr>
                <w:rFonts w:ascii="宋体" w:hAnsi="宋体" w:cs="宋体" w:hint="eastAsia"/>
                <w:kern w:val="0"/>
              </w:rPr>
              <w:t>、</w:t>
            </w:r>
            <w:r w:rsidRPr="00A4351D">
              <w:rPr>
                <w:rFonts w:ascii="宋体" w:hAnsi="宋体" w:cs="宋体"/>
                <w:kern w:val="0"/>
              </w:rPr>
              <w:t>txt</w:t>
            </w:r>
            <w:r w:rsidRPr="00A4351D">
              <w:rPr>
                <w:rFonts w:ascii="宋体" w:hAnsi="宋体" w:cs="宋体" w:hint="eastAsia"/>
                <w:kern w:val="0"/>
              </w:rPr>
              <w:t>、</w:t>
            </w:r>
            <w:r w:rsidRPr="00A4351D">
              <w:rPr>
                <w:rFonts w:ascii="宋体" w:hAnsi="宋体" w:cs="宋体"/>
                <w:kern w:val="0"/>
              </w:rPr>
              <w:t>doc</w:t>
            </w:r>
            <w:r w:rsidRPr="00A4351D">
              <w:rPr>
                <w:rFonts w:ascii="宋体" w:hAnsi="宋体" w:cs="宋体" w:hint="eastAsia"/>
                <w:kern w:val="0"/>
              </w:rPr>
              <w:t>、</w:t>
            </w:r>
            <w:r w:rsidRPr="00A4351D">
              <w:rPr>
                <w:rFonts w:ascii="宋体" w:hAnsi="宋体" w:cs="宋体"/>
                <w:kern w:val="0"/>
              </w:rPr>
              <w:t>edu</w:t>
            </w:r>
            <w:r w:rsidRPr="00A4351D">
              <w:rPr>
                <w:rFonts w:ascii="宋体" w:hAnsi="宋体" w:cs="宋体" w:hint="eastAsia"/>
                <w:kern w:val="0"/>
              </w:rPr>
              <w:t>）</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00" o:spid="_x0000_i1106" type="#_x0000_t75" style="width:28.5pt;height:25.5pt;visibility:visible">
                  <v:imagedata r:id="rId37"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保存</w:t>
            </w:r>
          </w:p>
        </w:tc>
        <w:tc>
          <w:tcPr>
            <w:tcW w:w="2594" w:type="dxa"/>
            <w:vAlign w:val="center"/>
          </w:tcPr>
          <w:p w:rsidR="009F686A" w:rsidRPr="00A4351D" w:rsidRDefault="009F686A" w:rsidP="00A4351D">
            <w:pPr>
              <w:jc w:val="center"/>
              <w:rPr>
                <w:rFonts w:ascii="宋体" w:cs="Times New Roman"/>
                <w:b/>
                <w:bCs/>
                <w:kern w:val="0"/>
              </w:rPr>
            </w:pPr>
            <w:r w:rsidRPr="00A4351D">
              <w:rPr>
                <w:rFonts w:ascii="宋体" w:hAnsi="宋体" w:cs="宋体" w:hint="eastAsia"/>
                <w:kern w:val="0"/>
              </w:rPr>
              <w:t>单击保存，如已有保存路径，则保存成功；如未有保存路径，弹出路径选择提示框</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499" o:spid="_x0000_i1107" type="#_x0000_t75" style="width:25.5pt;height:25.5pt;visibility:visible">
                  <v:imagedata r:id="rId41"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文件列表</w:t>
            </w:r>
          </w:p>
        </w:tc>
        <w:tc>
          <w:tcPr>
            <w:tcW w:w="2594"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单击文件列表，列出当前打开的所有文件</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498" o:spid="_x0000_i1108" type="#_x0000_t75" style="width:27.75pt;height:28.5pt;visibility:visible">
                  <v:imagedata r:id="rId76"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新建白板页</w:t>
            </w:r>
          </w:p>
        </w:tc>
        <w:tc>
          <w:tcPr>
            <w:tcW w:w="2594" w:type="dxa"/>
            <w:vAlign w:val="center"/>
          </w:tcPr>
          <w:p w:rsidR="009F686A" w:rsidRPr="00A4351D" w:rsidRDefault="009F686A" w:rsidP="00A4351D">
            <w:pPr>
              <w:widowControl/>
              <w:snapToGrid w:val="0"/>
              <w:spacing w:before="156" w:after="156"/>
              <w:jc w:val="center"/>
              <w:rPr>
                <w:rFonts w:ascii="Times New Roman" w:hAnsi="Times New Roman" w:cs="Times New Roman"/>
                <w:kern w:val="0"/>
              </w:rPr>
            </w:pPr>
            <w:r w:rsidRPr="00A4351D">
              <w:rPr>
                <w:rFonts w:ascii="宋体" w:hAnsi="宋体" w:cs="宋体" w:hint="eastAsia"/>
                <w:kern w:val="0"/>
              </w:rPr>
              <w:t>单击后，新建一个白板页面</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497" o:spid="_x0000_i1109" type="#_x0000_t75" style="width:29.25pt;height:25.5pt;visibility:visible">
                  <v:imagedata r:id="rId77"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其他页面操作</w:t>
            </w:r>
          </w:p>
        </w:tc>
        <w:tc>
          <w:tcPr>
            <w:tcW w:w="2594" w:type="dxa"/>
            <w:vAlign w:val="center"/>
          </w:tcPr>
          <w:p w:rsidR="009F686A" w:rsidRPr="00A4351D" w:rsidRDefault="009F686A" w:rsidP="00A4351D">
            <w:pPr>
              <w:widowControl/>
              <w:snapToGrid w:val="0"/>
              <w:spacing w:before="156" w:after="156"/>
              <w:jc w:val="center"/>
              <w:rPr>
                <w:rFonts w:ascii="Times New Roman" w:hAnsi="Times New Roman" w:cs="Times New Roman"/>
                <w:kern w:val="0"/>
              </w:rPr>
            </w:pPr>
            <w:r w:rsidRPr="00A4351D">
              <w:rPr>
                <w:rFonts w:ascii="宋体" w:hAnsi="宋体" w:cs="宋体" w:hint="eastAsia"/>
                <w:kern w:val="0"/>
              </w:rPr>
              <w:t>单击后二级工具栏列出相关的页面操作按钮</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496" o:spid="_x0000_i1110" type="#_x0000_t75" style="width:25.5pt;height:27pt;visibility:visible">
                  <v:imagedata r:id="rId55"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前一页</w:t>
            </w:r>
          </w:p>
        </w:tc>
        <w:tc>
          <w:tcPr>
            <w:tcW w:w="2594" w:type="dxa"/>
            <w:vAlign w:val="center"/>
          </w:tcPr>
          <w:p w:rsidR="009F686A" w:rsidRPr="00A4351D" w:rsidRDefault="009F686A" w:rsidP="00A4351D">
            <w:pPr>
              <w:widowControl/>
              <w:snapToGrid w:val="0"/>
              <w:spacing w:before="156" w:after="156"/>
              <w:jc w:val="center"/>
              <w:rPr>
                <w:rFonts w:ascii="Times New Roman" w:hAnsi="Times New Roman" w:cs="Times New Roman"/>
                <w:kern w:val="0"/>
              </w:rPr>
            </w:pPr>
            <w:r w:rsidRPr="00A4351D">
              <w:rPr>
                <w:rFonts w:ascii="宋体" w:hAnsi="宋体" w:cs="宋体" w:hint="eastAsia"/>
                <w:kern w:val="0"/>
              </w:rPr>
              <w:t>单击该按钮可进入前一白板页面</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495" o:spid="_x0000_i1111" type="#_x0000_t75" style="width:27pt;height:27pt;visibility:visible">
                  <v:imagedata r:id="rId56"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后一页</w:t>
            </w:r>
          </w:p>
        </w:tc>
        <w:tc>
          <w:tcPr>
            <w:tcW w:w="2594" w:type="dxa"/>
            <w:vAlign w:val="center"/>
          </w:tcPr>
          <w:p w:rsidR="009F686A" w:rsidRPr="00A4351D" w:rsidRDefault="009F686A" w:rsidP="00A4351D">
            <w:pPr>
              <w:autoSpaceDE w:val="0"/>
              <w:autoSpaceDN w:val="0"/>
              <w:adjustRightInd w:val="0"/>
              <w:jc w:val="center"/>
              <w:rPr>
                <w:rFonts w:ascii="Times New Roman" w:hAnsi="Times New Roman" w:cs="Times New Roman"/>
                <w:kern w:val="0"/>
                <w:sz w:val="24"/>
                <w:szCs w:val="24"/>
              </w:rPr>
            </w:pPr>
            <w:r w:rsidRPr="00A4351D">
              <w:rPr>
                <w:rFonts w:ascii="宋体" w:hAnsi="宋体" w:cs="宋体" w:hint="eastAsia"/>
                <w:kern w:val="0"/>
              </w:rPr>
              <w:t>单击该按钮可进入后一白板页面</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494" o:spid="_x0000_i1112" type="#_x0000_t75" style="width:28.5pt;height:28.5pt;visibility:visible">
                  <v:imagedata r:id="rId78"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撤销</w:t>
            </w:r>
          </w:p>
        </w:tc>
        <w:tc>
          <w:tcPr>
            <w:tcW w:w="2594" w:type="dxa"/>
            <w:vAlign w:val="center"/>
          </w:tcPr>
          <w:p w:rsidR="009F686A" w:rsidRPr="00A4351D" w:rsidRDefault="009F686A" w:rsidP="00A4351D">
            <w:pPr>
              <w:widowControl/>
              <w:snapToGrid w:val="0"/>
              <w:spacing w:before="156" w:after="156"/>
              <w:jc w:val="center"/>
              <w:rPr>
                <w:rFonts w:cs="Times New Roman"/>
                <w:kern w:val="0"/>
              </w:rPr>
            </w:pPr>
            <w:r w:rsidRPr="00A4351D">
              <w:rPr>
                <w:rFonts w:ascii="宋体" w:hAnsi="宋体" w:cs="宋体" w:hint="eastAsia"/>
                <w:kern w:val="0"/>
              </w:rPr>
              <w:t>单击该按钮可取消上一步的操作过程。</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493" o:spid="_x0000_i1113" type="#_x0000_t75" style="width:27.75pt;height:28.5pt;visibility:visible">
                  <v:imagedata r:id="rId79"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重做</w:t>
            </w:r>
          </w:p>
        </w:tc>
        <w:tc>
          <w:tcPr>
            <w:tcW w:w="2594" w:type="dxa"/>
            <w:vAlign w:val="center"/>
          </w:tcPr>
          <w:p w:rsidR="009F686A" w:rsidRPr="00A4351D" w:rsidRDefault="009F686A" w:rsidP="00A4351D">
            <w:pPr>
              <w:widowControl/>
              <w:jc w:val="center"/>
              <w:rPr>
                <w:rFonts w:cs="Times New Roman"/>
                <w:kern w:val="0"/>
              </w:rPr>
            </w:pPr>
            <w:r w:rsidRPr="00A4351D">
              <w:rPr>
                <w:rFonts w:cs="宋体" w:hint="eastAsia"/>
                <w:kern w:val="0"/>
              </w:rPr>
              <w:t>单击该按钮可恢复“撤销”按钮取消的操作。</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492" o:spid="_x0000_i1114" type="#_x0000_t75" style="width:30.75pt;height:29.25pt;visibility:visible">
                  <v:imagedata r:id="rId80"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放大、缩小</w:t>
            </w:r>
          </w:p>
        </w:tc>
        <w:tc>
          <w:tcPr>
            <w:tcW w:w="2594" w:type="dxa"/>
            <w:vAlign w:val="center"/>
          </w:tcPr>
          <w:p w:rsidR="009F686A" w:rsidRPr="00A4351D" w:rsidRDefault="009F686A" w:rsidP="00A4351D">
            <w:pPr>
              <w:widowControl/>
              <w:snapToGrid w:val="0"/>
              <w:spacing w:before="156" w:after="156"/>
              <w:jc w:val="center"/>
              <w:rPr>
                <w:rFonts w:cs="Times New Roman"/>
                <w:kern w:val="0"/>
              </w:rPr>
            </w:pPr>
            <w:r w:rsidRPr="00A4351D">
              <w:rPr>
                <w:rFonts w:cs="宋体" w:hint="eastAsia"/>
                <w:kern w:val="0"/>
              </w:rPr>
              <w:t>按比例放大或缩小显示当前页面</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491" o:spid="_x0000_i1115" type="#_x0000_t75" style="width:27.75pt;height:29.25pt;visibility:visible">
                  <v:imagedata r:id="rId57"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rPr>
              <w:t>移动页面</w:t>
            </w:r>
          </w:p>
        </w:tc>
        <w:tc>
          <w:tcPr>
            <w:tcW w:w="2594" w:type="dxa"/>
            <w:vAlign w:val="center"/>
          </w:tcPr>
          <w:p w:rsidR="009F686A" w:rsidRPr="00A4351D" w:rsidRDefault="009F686A" w:rsidP="00A4351D">
            <w:pPr>
              <w:widowControl/>
              <w:snapToGrid w:val="0"/>
              <w:spacing w:before="156" w:after="156"/>
              <w:jc w:val="center"/>
              <w:rPr>
                <w:rFonts w:cs="Times New Roman"/>
                <w:kern w:val="0"/>
              </w:rPr>
            </w:pPr>
            <w:r w:rsidRPr="00A4351D">
              <w:rPr>
                <w:rFonts w:cs="宋体" w:hint="eastAsia"/>
                <w:kern w:val="0"/>
              </w:rPr>
              <w:t>移动当前页面显示的内容</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490" o:spid="_x0000_i1116" type="#_x0000_t75" style="width:30.75pt;height:29.25pt;visibility:visible">
                  <v:imagedata r:id="rId81" o:title=""/>
                </v:shape>
              </w:pict>
            </w:r>
          </w:p>
        </w:tc>
        <w:tc>
          <w:tcPr>
            <w:tcW w:w="2603" w:type="dxa"/>
            <w:vAlign w:val="center"/>
          </w:tcPr>
          <w:p w:rsidR="009F686A" w:rsidRPr="00A4351D" w:rsidRDefault="009F686A" w:rsidP="00A4351D">
            <w:pPr>
              <w:widowControl/>
              <w:snapToGrid w:val="0"/>
              <w:spacing w:before="156" w:after="156"/>
              <w:jc w:val="center"/>
              <w:rPr>
                <w:rFonts w:ascii="Times New Roman" w:hAnsi="Times New Roman" w:cs="Times New Roman"/>
                <w:kern w:val="0"/>
              </w:rPr>
            </w:pPr>
            <w:r w:rsidRPr="00A4351D">
              <w:rPr>
                <w:rFonts w:ascii="宋体" w:hAnsi="宋体" w:cs="宋体" w:hint="eastAsia"/>
                <w:kern w:val="0"/>
              </w:rPr>
              <w:t>选择</w:t>
            </w:r>
          </w:p>
        </w:tc>
        <w:tc>
          <w:tcPr>
            <w:tcW w:w="2594" w:type="dxa"/>
            <w:vAlign w:val="center"/>
          </w:tcPr>
          <w:p w:rsidR="009F686A" w:rsidRPr="00A4351D" w:rsidRDefault="009F686A" w:rsidP="00A4351D">
            <w:pPr>
              <w:widowControl/>
              <w:snapToGrid w:val="0"/>
              <w:spacing w:before="156" w:after="156"/>
              <w:rPr>
                <w:rFonts w:ascii="Times New Roman" w:hAnsi="Times New Roman" w:cs="Times New Roman"/>
                <w:kern w:val="0"/>
              </w:rPr>
            </w:pPr>
            <w:r w:rsidRPr="00A4351D">
              <w:rPr>
                <w:rFonts w:ascii="宋体" w:hAnsi="宋体" w:cs="宋体" w:hint="eastAsia"/>
                <w:kern w:val="0"/>
              </w:rPr>
              <w:t>单机选择按钮，当前是未选中状态</w:t>
            </w:r>
          </w:p>
          <w:p w:rsidR="009F686A" w:rsidRPr="00A4351D" w:rsidRDefault="009F686A" w:rsidP="00A4351D">
            <w:pPr>
              <w:jc w:val="center"/>
              <w:rPr>
                <w:rFonts w:cs="Times New Roman"/>
                <w:color w:val="000000"/>
                <w:sz w:val="18"/>
                <w:szCs w:val="18"/>
              </w:rPr>
            </w:pPr>
          </w:p>
        </w:tc>
      </w:tr>
      <w:tr w:rsidR="009F686A" w:rsidRPr="00A86FEC">
        <w:tc>
          <w:tcPr>
            <w:tcW w:w="2616" w:type="dxa"/>
            <w:vAlign w:val="center"/>
          </w:tcPr>
          <w:p w:rsidR="009F686A" w:rsidRPr="00A4351D" w:rsidRDefault="009F686A" w:rsidP="009F686A">
            <w:pPr>
              <w:ind w:firstLineChars="50" w:firstLine="31680"/>
              <w:jc w:val="center"/>
              <w:rPr>
                <w:rFonts w:ascii="宋体" w:cs="Times New Roman"/>
                <w:kern w:val="0"/>
              </w:rPr>
            </w:pPr>
            <w:r w:rsidRPr="002C3BBF">
              <w:rPr>
                <w:rFonts w:ascii="宋体" w:cs="Times New Roman"/>
                <w:noProof/>
                <w:kern w:val="0"/>
              </w:rPr>
              <w:pict>
                <v:shape id="图片 489" o:spid="_x0000_i1117" type="#_x0000_t75" style="width:30.75pt;height:29.25pt;visibility:visible">
                  <v:imagedata r:id="rId82"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铅笔</w:t>
            </w:r>
          </w:p>
        </w:tc>
        <w:tc>
          <w:tcPr>
            <w:tcW w:w="2594" w:type="dxa"/>
            <w:vAlign w:val="center"/>
          </w:tcPr>
          <w:p w:rsidR="009F686A" w:rsidRPr="00A4351D" w:rsidRDefault="009F686A" w:rsidP="00A4351D">
            <w:pPr>
              <w:widowControl/>
              <w:jc w:val="center"/>
              <w:rPr>
                <w:rFonts w:cs="Times New Roman"/>
                <w:kern w:val="0"/>
              </w:rPr>
            </w:pPr>
            <w:r w:rsidRPr="00A4351D">
              <w:rPr>
                <w:rFonts w:ascii="宋体" w:hAnsi="宋体" w:cs="宋体" w:hint="eastAsia"/>
                <w:kern w:val="0"/>
              </w:rPr>
              <w:t>按下时为激活状态，可在白板上画出铅笔效果的笔迹。并且二级工具栏显示出扩展功能操作</w:t>
            </w:r>
          </w:p>
        </w:tc>
      </w:tr>
      <w:tr w:rsidR="009F686A" w:rsidRPr="00A86FEC">
        <w:tc>
          <w:tcPr>
            <w:tcW w:w="2616" w:type="dxa"/>
            <w:vAlign w:val="center"/>
          </w:tcPr>
          <w:p w:rsidR="009F686A" w:rsidRPr="00A4351D" w:rsidRDefault="009F686A" w:rsidP="009F686A">
            <w:pPr>
              <w:ind w:firstLineChars="50" w:firstLine="31680"/>
              <w:jc w:val="center"/>
              <w:rPr>
                <w:rFonts w:ascii="宋体" w:cs="Times New Roman"/>
                <w:kern w:val="0"/>
              </w:rPr>
            </w:pPr>
            <w:r w:rsidRPr="002C3BBF">
              <w:rPr>
                <w:rFonts w:ascii="宋体" w:cs="Times New Roman"/>
                <w:noProof/>
                <w:kern w:val="0"/>
              </w:rPr>
              <w:pict>
                <v:shape id="图片 488" o:spid="_x0000_i1118" type="#_x0000_t75" style="width:29.25pt;height:29.25pt;visibility:visible">
                  <v:imagedata r:id="rId83"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透明笔</w:t>
            </w:r>
          </w:p>
        </w:tc>
        <w:tc>
          <w:tcPr>
            <w:tcW w:w="2594" w:type="dxa"/>
            <w:vAlign w:val="center"/>
          </w:tcPr>
          <w:p w:rsidR="009F686A" w:rsidRPr="00A4351D" w:rsidRDefault="009F686A" w:rsidP="00A4351D">
            <w:pPr>
              <w:widowControl/>
              <w:jc w:val="center"/>
              <w:rPr>
                <w:rFonts w:cs="Times New Roman"/>
                <w:kern w:val="0"/>
              </w:rPr>
            </w:pPr>
            <w:r w:rsidRPr="00A4351D">
              <w:rPr>
                <w:rFonts w:cs="宋体" w:hint="eastAsia"/>
                <w:kern w:val="0"/>
              </w:rPr>
              <w:t>按下时为激活状态，可在白板上画出透明效果的笔迹。</w:t>
            </w:r>
            <w:r w:rsidRPr="00A4351D">
              <w:rPr>
                <w:rFonts w:ascii="宋体" w:hAnsi="宋体" w:cs="宋体" w:hint="eastAsia"/>
                <w:kern w:val="0"/>
              </w:rPr>
              <w:t>并且二级工具栏显示出扩展功能操作</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78" o:spid="_x0000_i1119" type="#_x0000_t75" style="width:29.25pt;height:28.5pt;visibility:visible">
                  <v:imagedata r:id="rId84"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自动识别</w:t>
            </w:r>
          </w:p>
        </w:tc>
        <w:tc>
          <w:tcPr>
            <w:tcW w:w="2594" w:type="dxa"/>
            <w:vAlign w:val="center"/>
          </w:tcPr>
          <w:p w:rsidR="009F686A" w:rsidRPr="00A4351D" w:rsidRDefault="009F686A" w:rsidP="00A4351D">
            <w:pPr>
              <w:widowControl/>
              <w:jc w:val="center"/>
              <w:rPr>
                <w:rFonts w:cs="Times New Roman"/>
                <w:kern w:val="0"/>
              </w:rPr>
            </w:pPr>
            <w:r w:rsidRPr="00A4351D">
              <w:rPr>
                <w:rFonts w:cs="宋体" w:hint="eastAsia"/>
                <w:kern w:val="0"/>
              </w:rPr>
              <w:t>使用板书笔准确的画出各种简单图形</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79" o:spid="_x0000_i1120" type="#_x0000_t75" style="width:33pt;height:29.25pt;visibility:visible">
                  <v:imagedata r:id="rId85"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板擦</w:t>
            </w:r>
          </w:p>
        </w:tc>
        <w:tc>
          <w:tcPr>
            <w:tcW w:w="2594" w:type="dxa"/>
            <w:vAlign w:val="center"/>
          </w:tcPr>
          <w:p w:rsidR="009F686A" w:rsidRPr="00A4351D" w:rsidRDefault="009F686A" w:rsidP="00A4351D">
            <w:pPr>
              <w:widowControl/>
              <w:jc w:val="left"/>
              <w:rPr>
                <w:rFonts w:cs="Times New Roman"/>
                <w:kern w:val="0"/>
              </w:rPr>
            </w:pPr>
            <w:r w:rsidRPr="00A4351D">
              <w:rPr>
                <w:rFonts w:ascii="宋体" w:hAnsi="宋体" w:cs="宋体" w:hint="eastAsia"/>
                <w:kern w:val="0"/>
              </w:rPr>
              <w:t>单击后，二级工具栏显示各种板擦，默认为区域板擦。</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80" o:spid="_x0000_i1121" type="#_x0000_t75" style="width:30.75pt;height:29.25pt;visibility:visible">
                  <v:imagedata r:id="rId86"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文本框</w:t>
            </w:r>
          </w:p>
        </w:tc>
        <w:tc>
          <w:tcPr>
            <w:tcW w:w="2594" w:type="dxa"/>
            <w:vAlign w:val="center"/>
          </w:tcPr>
          <w:p w:rsidR="009F686A" w:rsidRPr="00A4351D" w:rsidRDefault="009F686A" w:rsidP="00A4351D">
            <w:pPr>
              <w:widowControl/>
              <w:jc w:val="center"/>
              <w:rPr>
                <w:rFonts w:ascii="宋体" w:cs="Times New Roman"/>
                <w:kern w:val="0"/>
              </w:rPr>
            </w:pPr>
            <w:r w:rsidRPr="00A4351D">
              <w:rPr>
                <w:rFonts w:ascii="宋体" w:hAnsi="宋体" w:cs="宋体" w:hint="eastAsia"/>
                <w:kern w:val="0"/>
              </w:rPr>
              <w:t>单击后可在白板上释放出一个文本框</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483" o:spid="_x0000_i1122" type="#_x0000_t75" style="width:30.75pt;height:30.75pt;visibility:visible">
                  <v:imagedata r:id="rId87"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表格</w:t>
            </w:r>
          </w:p>
        </w:tc>
        <w:tc>
          <w:tcPr>
            <w:tcW w:w="2594" w:type="dxa"/>
            <w:vAlign w:val="center"/>
          </w:tcPr>
          <w:p w:rsidR="009F686A" w:rsidRPr="00A4351D" w:rsidRDefault="009F686A" w:rsidP="00A4351D">
            <w:pPr>
              <w:widowControl/>
              <w:jc w:val="center"/>
              <w:rPr>
                <w:rFonts w:ascii="宋体" w:cs="Times New Roman"/>
                <w:kern w:val="0"/>
              </w:rPr>
            </w:pPr>
            <w:r w:rsidRPr="00A4351D">
              <w:rPr>
                <w:rFonts w:ascii="宋体" w:hAnsi="宋体" w:cs="宋体" w:hint="eastAsia"/>
                <w:kern w:val="0"/>
              </w:rPr>
              <w:t>单击后可在白板上释放出表格</w:t>
            </w:r>
          </w:p>
        </w:tc>
      </w:tr>
    </w:tbl>
    <w:p w:rsidR="009F686A" w:rsidRPr="00A4351D" w:rsidRDefault="009F686A" w:rsidP="00A4351D">
      <w:pPr>
        <w:keepNext/>
        <w:keepLines/>
        <w:spacing w:before="280" w:after="290" w:line="372" w:lineRule="auto"/>
        <w:outlineLvl w:val="3"/>
        <w:rPr>
          <w:rFonts w:ascii="Cambria" w:hAnsi="Cambria" w:cs="Cambria"/>
          <w:b/>
          <w:bCs/>
          <w:kern w:val="0"/>
          <w:sz w:val="28"/>
          <w:szCs w:val="28"/>
        </w:rPr>
      </w:pPr>
      <w:r w:rsidRPr="00A4351D">
        <w:rPr>
          <w:rFonts w:ascii="Cambria" w:hAnsi="Cambria" w:cs="Cambria"/>
          <w:b/>
          <w:bCs/>
          <w:kern w:val="0"/>
          <w:sz w:val="28"/>
          <w:szCs w:val="28"/>
        </w:rPr>
        <w:t>1)</w:t>
      </w:r>
      <w:r w:rsidRPr="00A4351D">
        <w:rPr>
          <w:rFonts w:ascii="Cambria" w:hAnsi="Cambria" w:cs="宋体" w:hint="eastAsia"/>
          <w:b/>
          <w:bCs/>
          <w:kern w:val="0"/>
          <w:sz w:val="28"/>
          <w:szCs w:val="28"/>
        </w:rPr>
        <w:t>放大、缩小</w:t>
      </w:r>
    </w:p>
    <w:p w:rsidR="009F686A" w:rsidRPr="00A4351D" w:rsidRDefault="009F686A" w:rsidP="00A4351D">
      <w:pPr>
        <w:snapToGrid w:val="0"/>
        <w:spacing w:before="156" w:after="156" w:line="360" w:lineRule="auto"/>
        <w:ind w:firstLine="420"/>
        <w:rPr>
          <w:rFonts w:ascii="宋体" w:cs="Times New Roman"/>
          <w:kern w:val="0"/>
        </w:rPr>
      </w:pPr>
      <w:r w:rsidRPr="00A4351D">
        <w:rPr>
          <w:rFonts w:ascii="宋体" w:hAnsi="宋体" w:cs="宋体" w:hint="eastAsia"/>
          <w:kern w:val="0"/>
        </w:rPr>
        <w:t xml:space="preserve">　显示比例功能可以帮助用户随时查看文件局部及整体的编辑效果，软件默认显示比例为“</w:t>
      </w:r>
      <w:r w:rsidRPr="00A4351D">
        <w:rPr>
          <w:rFonts w:ascii="Times New Roman" w:hAnsi="Times New Roman" w:cs="Times New Roman"/>
          <w:kern w:val="0"/>
        </w:rPr>
        <w:t>100%</w:t>
      </w:r>
      <w:r w:rsidRPr="00A4351D">
        <w:rPr>
          <w:rFonts w:ascii="宋体" w:hAnsi="宋体" w:cs="宋体" w:hint="eastAsia"/>
          <w:kern w:val="0"/>
        </w:rPr>
        <w:t>”。利用“工具栏”上的</w:t>
      </w:r>
      <w:r w:rsidRPr="002C3BBF">
        <w:rPr>
          <w:rFonts w:ascii="宋体" w:cs="Times New Roman"/>
          <w:noProof/>
          <w:kern w:val="0"/>
        </w:rPr>
        <w:pict>
          <v:shape id="图片 482" o:spid="_x0000_i1123" type="#_x0000_t75" style="width:30.75pt;height:29.25pt;visibility:visible">
            <v:imagedata r:id="rId80" o:title=""/>
          </v:shape>
        </w:pict>
      </w:r>
      <w:r w:rsidRPr="00A4351D">
        <w:rPr>
          <w:rFonts w:ascii="宋体" w:hAnsi="宋体" w:cs="宋体" w:hint="eastAsia"/>
          <w:kern w:val="0"/>
        </w:rPr>
        <w:t>功能可以按一定比例放大或缩小显示页面。点击按钮，可最大按</w:t>
      </w:r>
      <w:r w:rsidRPr="00A4351D">
        <w:rPr>
          <w:rFonts w:ascii="宋体" w:hAnsi="宋体" w:cs="宋体"/>
          <w:kern w:val="0"/>
        </w:rPr>
        <w:t>400%</w:t>
      </w:r>
      <w:r w:rsidRPr="00A4351D">
        <w:rPr>
          <w:rFonts w:ascii="宋体" w:hAnsi="宋体" w:cs="宋体" w:hint="eastAsia"/>
          <w:kern w:val="0"/>
        </w:rPr>
        <w:t>来放大显示页面；点击按钮，可最小按</w:t>
      </w:r>
      <w:r w:rsidRPr="00A4351D">
        <w:rPr>
          <w:rFonts w:ascii="宋体" w:hAnsi="宋体" w:cs="宋体"/>
          <w:kern w:val="0"/>
        </w:rPr>
        <w:t>25%</w:t>
      </w:r>
      <w:r w:rsidRPr="00A4351D">
        <w:rPr>
          <w:rFonts w:ascii="宋体" w:hAnsi="宋体" w:cs="宋体" w:hint="eastAsia"/>
          <w:kern w:val="0"/>
        </w:rPr>
        <w:t>来缩小显示页面。</w:t>
      </w:r>
    </w:p>
    <w:p w:rsidR="009F686A" w:rsidRPr="00A4351D" w:rsidRDefault="009F686A" w:rsidP="00A4351D">
      <w:pPr>
        <w:snapToGrid w:val="0"/>
        <w:spacing w:before="156" w:after="156" w:line="360" w:lineRule="auto"/>
        <w:ind w:firstLine="420"/>
        <w:rPr>
          <w:rFonts w:ascii="宋体" w:cs="Times New Roman"/>
          <w:kern w:val="0"/>
        </w:rPr>
      </w:pPr>
      <w:r w:rsidRPr="00A4351D">
        <w:rPr>
          <w:rFonts w:ascii="宋体" w:hAnsi="宋体" w:cs="宋体" w:hint="eastAsia"/>
          <w:kern w:val="0"/>
        </w:rPr>
        <w:t>局部放大功能按钮为</w:t>
      </w:r>
      <w:r w:rsidRPr="002C3BBF">
        <w:rPr>
          <w:rFonts w:ascii="宋体" w:cs="Times New Roman"/>
          <w:noProof/>
          <w:kern w:val="0"/>
        </w:rPr>
        <w:pict>
          <v:shape id="图片 481" o:spid="_x0000_i1124" type="#_x0000_t75" style="width:29.25pt;height:29.25pt;visibility:visible">
            <v:imagedata r:id="rId88" o:title=""/>
          </v:shape>
        </w:pict>
      </w:r>
      <w:r w:rsidRPr="00A4351D">
        <w:rPr>
          <w:rFonts w:ascii="宋体" w:hAnsi="宋体" w:cs="宋体" w:hint="eastAsia"/>
          <w:kern w:val="0"/>
        </w:rPr>
        <w:t>，可以点击放大屏幕的任意区域。点击按钮，使之处于按下状态，在需要放大显示的区域点击鼠标左键，即可以鼠标点击点为中心按比例放大显示当前屏幕。</w:t>
      </w:r>
    </w:p>
    <w:p w:rsidR="009F686A" w:rsidRPr="00A4351D" w:rsidRDefault="009F686A" w:rsidP="00A4351D">
      <w:pPr>
        <w:snapToGrid w:val="0"/>
        <w:spacing w:before="156" w:after="156" w:line="360" w:lineRule="auto"/>
        <w:ind w:firstLine="420"/>
        <w:rPr>
          <w:rFonts w:ascii="Times New Roman" w:hAnsi="Times New Roman" w:cs="Times New Roman"/>
          <w:kern w:val="0"/>
        </w:rPr>
      </w:pPr>
      <w:r w:rsidRPr="00A4351D">
        <w:rPr>
          <w:rFonts w:ascii="Times New Roman" w:hAnsi="Times New Roman" w:cs="宋体" w:hint="eastAsia"/>
          <w:kern w:val="0"/>
        </w:rPr>
        <w:t>‘</w:t>
      </w:r>
      <w:r w:rsidRPr="00A4351D">
        <w:rPr>
          <w:rFonts w:ascii="Times New Roman" w:hAnsi="Times New Roman" w:cs="Times New Roman"/>
          <w:kern w:val="0"/>
        </w:rPr>
        <w:t>100%</w:t>
      </w:r>
      <w:r w:rsidRPr="00A4351D">
        <w:rPr>
          <w:rFonts w:ascii="Times New Roman" w:hAnsi="Times New Roman" w:cs="宋体" w:hint="eastAsia"/>
          <w:kern w:val="0"/>
        </w:rPr>
        <w:t>’按钮的功能是可以将现在的比例调整为最开始默认的显示比例</w:t>
      </w:r>
      <w:r w:rsidRPr="00A4351D">
        <w:rPr>
          <w:rFonts w:ascii="Times New Roman" w:hAnsi="Times New Roman" w:cs="Times New Roman"/>
          <w:kern w:val="0"/>
        </w:rPr>
        <w:t>100%</w:t>
      </w:r>
    </w:p>
    <w:p w:rsidR="009F686A" w:rsidRPr="00A4351D" w:rsidRDefault="009F686A" w:rsidP="00A4351D">
      <w:pPr>
        <w:keepNext/>
        <w:keepLines/>
        <w:spacing w:before="280" w:after="290" w:line="372" w:lineRule="auto"/>
        <w:outlineLvl w:val="3"/>
        <w:rPr>
          <w:rFonts w:ascii="Cambria" w:hAnsi="Cambria" w:cs="Cambria"/>
          <w:b/>
          <w:bCs/>
          <w:kern w:val="0"/>
          <w:sz w:val="28"/>
          <w:szCs w:val="28"/>
        </w:rPr>
      </w:pPr>
      <w:bookmarkStart w:id="130" w:name="_2_移动页面"/>
      <w:bookmarkEnd w:id="130"/>
      <w:r w:rsidRPr="00A4351D">
        <w:rPr>
          <w:rFonts w:ascii="Cambria" w:hAnsi="Cambria" w:cs="Cambria"/>
          <w:b/>
          <w:bCs/>
          <w:kern w:val="0"/>
          <w:sz w:val="28"/>
          <w:szCs w:val="28"/>
        </w:rPr>
        <w:t>2)</w:t>
      </w:r>
      <w:r w:rsidRPr="00A4351D">
        <w:rPr>
          <w:rFonts w:ascii="Cambria" w:hAnsi="Cambria" w:cs="宋体" w:hint="eastAsia"/>
          <w:b/>
          <w:bCs/>
          <w:kern w:val="0"/>
          <w:sz w:val="28"/>
          <w:szCs w:val="28"/>
        </w:rPr>
        <w:t>移动页面</w:t>
      </w:r>
    </w:p>
    <w:p w:rsidR="009F686A" w:rsidRPr="00A4351D" w:rsidRDefault="009F686A" w:rsidP="00A4351D">
      <w:pPr>
        <w:snapToGrid w:val="0"/>
        <w:spacing w:before="156" w:after="156" w:line="360" w:lineRule="auto"/>
        <w:ind w:firstLine="420"/>
        <w:rPr>
          <w:rFonts w:ascii="Times New Roman" w:hAnsi="Times New Roman" w:cs="Times New Roman"/>
          <w:kern w:val="0"/>
        </w:rPr>
      </w:pPr>
      <w:r w:rsidRPr="00A4351D">
        <w:rPr>
          <w:rFonts w:ascii="Times New Roman" w:hAnsi="Times New Roman" w:cs="宋体" w:hint="eastAsia"/>
          <w:kern w:val="0"/>
          <w:sz w:val="24"/>
          <w:szCs w:val="24"/>
        </w:rPr>
        <w:t>您可以通过点击主界面</w:t>
      </w:r>
      <w:r w:rsidRPr="00A4351D">
        <w:rPr>
          <w:rFonts w:ascii="宋体" w:hAnsi="宋体" w:cs="宋体" w:hint="eastAsia"/>
          <w:kern w:val="0"/>
          <w:sz w:val="24"/>
          <w:szCs w:val="24"/>
        </w:rPr>
        <w:t>【</w:t>
      </w:r>
      <w:r w:rsidRPr="00A4351D">
        <w:rPr>
          <w:rFonts w:ascii="Times New Roman" w:hAnsi="Times New Roman" w:cs="宋体" w:hint="eastAsia"/>
          <w:kern w:val="0"/>
          <w:sz w:val="24"/>
          <w:szCs w:val="24"/>
        </w:rPr>
        <w:t>页面</w:t>
      </w:r>
      <w:r w:rsidRPr="00A4351D">
        <w:rPr>
          <w:rFonts w:ascii="宋体" w:hAnsi="宋体" w:cs="宋体" w:hint="eastAsia"/>
          <w:kern w:val="0"/>
          <w:sz w:val="24"/>
          <w:szCs w:val="24"/>
        </w:rPr>
        <w:t>】</w:t>
      </w:r>
      <w:r w:rsidRPr="00A4351D">
        <w:rPr>
          <w:rFonts w:ascii="Times New Roman" w:hAnsi="Times New Roman" w:cs="宋体" w:hint="eastAsia"/>
          <w:kern w:val="0"/>
          <w:sz w:val="24"/>
          <w:szCs w:val="24"/>
        </w:rPr>
        <w:t>菜单下的</w:t>
      </w:r>
      <w:r w:rsidRPr="00A4351D">
        <w:rPr>
          <w:rFonts w:ascii="宋体" w:hAnsi="宋体" w:cs="宋体" w:hint="eastAsia"/>
          <w:kern w:val="0"/>
          <w:sz w:val="24"/>
          <w:szCs w:val="24"/>
        </w:rPr>
        <w:t>【</w:t>
      </w:r>
      <w:r w:rsidRPr="00A4351D">
        <w:rPr>
          <w:rFonts w:ascii="Times New Roman" w:hAnsi="Times New Roman" w:cs="宋体" w:hint="eastAsia"/>
          <w:kern w:val="0"/>
          <w:sz w:val="24"/>
          <w:szCs w:val="24"/>
        </w:rPr>
        <w:t>移动页面</w:t>
      </w:r>
      <w:r w:rsidRPr="00A4351D">
        <w:rPr>
          <w:rFonts w:ascii="宋体" w:hAnsi="宋体" w:cs="宋体" w:hint="eastAsia"/>
          <w:kern w:val="0"/>
          <w:sz w:val="24"/>
          <w:szCs w:val="24"/>
        </w:rPr>
        <w:t>】</w:t>
      </w:r>
      <w:r w:rsidRPr="00A4351D">
        <w:rPr>
          <w:rFonts w:ascii="Times New Roman" w:hAnsi="Times New Roman" w:cs="宋体" w:hint="eastAsia"/>
          <w:kern w:val="0"/>
          <w:sz w:val="24"/>
          <w:szCs w:val="24"/>
        </w:rPr>
        <w:t>选项或常用工具栏上的</w:t>
      </w:r>
      <w:r w:rsidRPr="00A4351D">
        <w:rPr>
          <w:rFonts w:ascii="宋体" w:hAnsi="宋体" w:cs="宋体" w:hint="eastAsia"/>
          <w:kern w:val="0"/>
          <w:sz w:val="24"/>
          <w:szCs w:val="24"/>
        </w:rPr>
        <w:t>【</w:t>
      </w:r>
      <w:r w:rsidRPr="00A4351D">
        <w:rPr>
          <w:rFonts w:ascii="Times New Roman" w:hAnsi="Times New Roman" w:cs="宋体" w:hint="eastAsia"/>
          <w:kern w:val="0"/>
          <w:sz w:val="24"/>
          <w:szCs w:val="24"/>
        </w:rPr>
        <w:t>移动页面</w:t>
      </w:r>
      <w:r w:rsidRPr="00A4351D">
        <w:rPr>
          <w:rFonts w:ascii="宋体" w:hAnsi="宋体" w:cs="宋体" w:hint="eastAsia"/>
          <w:kern w:val="0"/>
          <w:sz w:val="24"/>
          <w:szCs w:val="24"/>
        </w:rPr>
        <w:t>】</w:t>
      </w:r>
      <w:r w:rsidRPr="00A4351D">
        <w:rPr>
          <w:rFonts w:ascii="Times New Roman" w:hAnsi="Times New Roman" w:cs="宋体" w:hint="eastAsia"/>
          <w:kern w:val="0"/>
          <w:sz w:val="24"/>
          <w:szCs w:val="24"/>
        </w:rPr>
        <w:t>按钮</w:t>
      </w:r>
      <w:r w:rsidRPr="002C3BBF">
        <w:rPr>
          <w:rFonts w:ascii="宋体" w:cs="Times New Roman"/>
          <w:noProof/>
          <w:kern w:val="0"/>
        </w:rPr>
        <w:pict>
          <v:shape id="图片 480" o:spid="_x0000_i1125" type="#_x0000_t75" style="width:27.75pt;height:29.25pt;visibility:visible">
            <v:imagedata r:id="rId57" o:title=""/>
          </v:shape>
        </w:pict>
      </w:r>
      <w:r w:rsidRPr="00A4351D">
        <w:rPr>
          <w:rFonts w:ascii="Times New Roman" w:hAnsi="Times New Roman" w:cs="宋体" w:hint="eastAsia"/>
          <w:kern w:val="0"/>
          <w:sz w:val="24"/>
          <w:szCs w:val="24"/>
        </w:rPr>
        <w:t>后，或浮动工具条上的</w:t>
      </w:r>
      <w:r w:rsidRPr="00A4351D">
        <w:rPr>
          <w:rFonts w:ascii="宋体" w:hAnsi="宋体" w:cs="宋体" w:hint="eastAsia"/>
          <w:kern w:val="0"/>
          <w:sz w:val="24"/>
          <w:szCs w:val="24"/>
        </w:rPr>
        <w:t>【</w:t>
      </w:r>
      <w:r w:rsidRPr="00A4351D">
        <w:rPr>
          <w:rFonts w:ascii="Times New Roman" w:hAnsi="Times New Roman" w:cs="宋体" w:hint="eastAsia"/>
          <w:kern w:val="0"/>
          <w:sz w:val="24"/>
          <w:szCs w:val="24"/>
        </w:rPr>
        <w:t>移动页面</w:t>
      </w:r>
      <w:r w:rsidRPr="00A4351D">
        <w:rPr>
          <w:rFonts w:ascii="宋体" w:hAnsi="宋体" w:cs="宋体" w:hint="eastAsia"/>
          <w:kern w:val="0"/>
          <w:sz w:val="24"/>
          <w:szCs w:val="24"/>
        </w:rPr>
        <w:t>】</w:t>
      </w:r>
      <w:r w:rsidRPr="00A4351D">
        <w:rPr>
          <w:rFonts w:ascii="Times New Roman" w:hAnsi="Times New Roman" w:cs="宋体" w:hint="eastAsia"/>
          <w:kern w:val="0"/>
          <w:sz w:val="24"/>
          <w:szCs w:val="24"/>
        </w:rPr>
        <w:t>按钮</w:t>
      </w:r>
      <w:r w:rsidRPr="002C3BBF">
        <w:rPr>
          <w:rFonts w:ascii="宋体" w:cs="Times New Roman"/>
          <w:noProof/>
          <w:kern w:val="0"/>
        </w:rPr>
        <w:pict>
          <v:shape id="图片 479" o:spid="_x0000_i1126" type="#_x0000_t75" style="width:27.75pt;height:29.25pt;visibility:visible">
            <v:imagedata r:id="rId57" o:title=""/>
          </v:shape>
        </w:pict>
      </w:r>
      <w:r w:rsidRPr="00A4351D">
        <w:rPr>
          <w:rFonts w:ascii="Times New Roman" w:hAnsi="Times New Roman" w:cs="宋体" w:hint="eastAsia"/>
          <w:kern w:val="0"/>
          <w:sz w:val="24"/>
          <w:szCs w:val="24"/>
        </w:rPr>
        <w:t>，用光标点住页面进行移动扩展。</w:t>
      </w:r>
      <w:r w:rsidRPr="00A4351D">
        <w:rPr>
          <w:rFonts w:ascii="Times New Roman" w:hAnsi="Times New Roman" w:cs="Times New Roman"/>
          <w:kern w:val="0"/>
          <w:sz w:val="24"/>
          <w:szCs w:val="24"/>
        </w:rPr>
        <w:br/>
      </w:r>
      <w:r w:rsidRPr="00A4351D">
        <w:rPr>
          <w:rFonts w:ascii="Times New Roman" w:hAnsi="Times New Roman" w:cs="宋体" w:hint="eastAsia"/>
          <w:kern w:val="0"/>
          <w:sz w:val="24"/>
          <w:szCs w:val="24"/>
        </w:rPr>
        <w:t xml:space="preserve">　　</w:t>
      </w:r>
      <w:r w:rsidRPr="00A4351D">
        <w:rPr>
          <w:rFonts w:ascii="宋体" w:hAnsi="宋体" w:cs="宋体" w:hint="eastAsia"/>
          <w:kern w:val="0"/>
        </w:rPr>
        <w:t>移动页面时，只需点击</w:t>
      </w:r>
      <w:r w:rsidRPr="002C3BBF">
        <w:rPr>
          <w:rFonts w:ascii="宋体" w:cs="Times New Roman"/>
          <w:noProof/>
          <w:kern w:val="0"/>
        </w:rPr>
        <w:pict>
          <v:shape id="图片 478" o:spid="_x0000_i1127" type="#_x0000_t75" style="width:27.75pt;height:29.25pt;visibility:visible">
            <v:imagedata r:id="rId57" o:title=""/>
          </v:shape>
        </w:pict>
      </w:r>
      <w:r w:rsidRPr="00A4351D">
        <w:rPr>
          <w:rFonts w:ascii="宋体" w:hAnsi="宋体" w:cs="宋体" w:hint="eastAsia"/>
          <w:kern w:val="0"/>
        </w:rPr>
        <w:t>按钮，使鼠标变成“手”的形状，然后在页面按住鼠标左键向要移动的方向拖动鼠标，移动到合适的位置后松开鼠标即可。</w:t>
      </w:r>
    </w:p>
    <w:p w:rsidR="009F686A" w:rsidRPr="00A4351D" w:rsidRDefault="009F686A" w:rsidP="00133DA9">
      <w:pPr>
        <w:ind w:firstLineChars="450" w:firstLine="31680"/>
        <w:rPr>
          <w:rFonts w:ascii="Times New Roman" w:hAnsi="Times New Roman" w:cs="Times New Roman"/>
          <w:kern w:val="0"/>
          <w:sz w:val="24"/>
          <w:szCs w:val="24"/>
        </w:rPr>
      </w:pPr>
      <w:r w:rsidRPr="002C3BBF">
        <w:rPr>
          <w:rFonts w:cs="Times New Roman"/>
          <w:noProof/>
        </w:rPr>
        <w:pict>
          <v:shape id="图片 477" o:spid="_x0000_i1128" type="#_x0000_t75" style="width:414.75pt;height:368.25pt;visibility:visible">
            <v:imagedata r:id="rId89" o:title=""/>
          </v:shape>
        </w:pict>
      </w:r>
    </w:p>
    <w:p w:rsidR="009F686A" w:rsidRPr="00A4351D" w:rsidRDefault="009F686A" w:rsidP="00133DA9">
      <w:pPr>
        <w:ind w:firstLineChars="200" w:firstLine="31680"/>
        <w:rPr>
          <w:rFonts w:ascii="Times New Roman" w:hAnsi="Times New Roman" w:cs="Times New Roman"/>
          <w:kern w:val="0"/>
          <w:sz w:val="24"/>
          <w:szCs w:val="24"/>
        </w:rPr>
      </w:pPr>
      <w:r w:rsidRPr="002C3BBF">
        <w:rPr>
          <w:rFonts w:cs="Times New Roman"/>
          <w:noProof/>
        </w:rPr>
        <w:pict>
          <v:shape id="图片 476" o:spid="_x0000_i1129" type="#_x0000_t75" style="width:5in;height:306pt;visibility:visible">
            <v:imagedata r:id="rId90" o:title=""/>
          </v:shape>
        </w:pict>
      </w:r>
    </w:p>
    <w:p w:rsidR="009F686A" w:rsidRPr="00A4351D" w:rsidRDefault="009F686A" w:rsidP="00A4351D">
      <w:pPr>
        <w:rPr>
          <w:rFonts w:ascii="Times New Roman" w:hAnsi="Times New Roman" w:cs="Times New Roman"/>
          <w:kern w:val="0"/>
          <w:sz w:val="24"/>
          <w:szCs w:val="24"/>
        </w:rPr>
      </w:pPr>
      <w:r w:rsidRPr="002C3BBF">
        <w:rPr>
          <w:rFonts w:cs="Times New Roman"/>
          <w:noProof/>
        </w:rPr>
        <w:pict>
          <v:shape id="图片 475" o:spid="_x0000_i1130" type="#_x0000_t75" style="width:382.5pt;height:303pt;visibility:visible">
            <v:imagedata r:id="rId91" o:title=""/>
          </v:shape>
        </w:pict>
      </w:r>
    </w:p>
    <w:p w:rsidR="009F686A" w:rsidRPr="00A4351D" w:rsidRDefault="009F686A" w:rsidP="00133DA9">
      <w:pPr>
        <w:ind w:firstLineChars="200" w:firstLine="31680"/>
        <w:rPr>
          <w:rFonts w:ascii="Times New Roman" w:hAnsi="Times New Roman" w:cs="Times New Roman"/>
          <w:kern w:val="0"/>
          <w:sz w:val="24"/>
          <w:szCs w:val="24"/>
        </w:rPr>
      </w:pPr>
    </w:p>
    <w:p w:rsidR="009F686A" w:rsidRPr="00A4351D" w:rsidRDefault="009F686A" w:rsidP="00A4351D">
      <w:pPr>
        <w:keepNext/>
        <w:keepLines/>
        <w:spacing w:before="280" w:after="290" w:line="372" w:lineRule="auto"/>
        <w:outlineLvl w:val="3"/>
        <w:rPr>
          <w:rFonts w:ascii="Cambria" w:hAnsi="Cambria" w:cs="Cambria"/>
          <w:b/>
          <w:bCs/>
          <w:kern w:val="0"/>
          <w:sz w:val="28"/>
          <w:szCs w:val="28"/>
        </w:rPr>
      </w:pPr>
      <w:bookmarkStart w:id="131" w:name="_3_撤销、重做"/>
      <w:bookmarkEnd w:id="131"/>
      <w:r w:rsidRPr="00A4351D">
        <w:rPr>
          <w:rFonts w:ascii="Cambria" w:hAnsi="Cambria" w:cs="Cambria"/>
          <w:b/>
          <w:bCs/>
          <w:kern w:val="0"/>
          <w:sz w:val="28"/>
          <w:szCs w:val="28"/>
        </w:rPr>
        <w:t>3)</w:t>
      </w:r>
      <w:r w:rsidRPr="00A4351D">
        <w:rPr>
          <w:rFonts w:ascii="Cambria" w:hAnsi="Cambria" w:cs="宋体" w:hint="eastAsia"/>
          <w:b/>
          <w:bCs/>
          <w:kern w:val="0"/>
          <w:sz w:val="28"/>
          <w:szCs w:val="28"/>
        </w:rPr>
        <w:t>撤销、重做</w:t>
      </w:r>
    </w:p>
    <w:p w:rsidR="009F686A" w:rsidRPr="00A4351D" w:rsidRDefault="009F686A" w:rsidP="00133DA9">
      <w:pPr>
        <w:spacing w:line="360" w:lineRule="auto"/>
        <w:ind w:firstLineChars="300" w:firstLine="31680"/>
        <w:rPr>
          <w:rFonts w:ascii="宋体" w:cs="Times New Roman"/>
          <w:kern w:val="0"/>
        </w:rPr>
      </w:pPr>
      <w:r w:rsidRPr="00A4351D">
        <w:rPr>
          <w:rFonts w:ascii="宋体" w:hAnsi="宋体" w:cs="宋体" w:hint="eastAsia"/>
          <w:kern w:val="0"/>
        </w:rPr>
        <w:t>您可以通过点击工具栏上的</w:t>
      </w:r>
      <w:r w:rsidRPr="002C3BBF">
        <w:rPr>
          <w:rFonts w:ascii="宋体" w:cs="Times New Roman"/>
          <w:noProof/>
          <w:kern w:val="0"/>
        </w:rPr>
        <w:pict>
          <v:shape id="图片 474" o:spid="_x0000_i1131" type="#_x0000_t75" style="width:59.25pt;height:27.75pt;visibility:visible">
            <v:imagedata r:id="rId92" o:title=""/>
          </v:shape>
        </w:pict>
      </w:r>
      <w:r w:rsidRPr="00A4351D">
        <w:rPr>
          <w:rFonts w:ascii="宋体" w:hAnsi="宋体" w:cs="宋体" w:hint="eastAsia"/>
          <w:kern w:val="0"/>
        </w:rPr>
        <w:t>【撤销】、【重做】按钮对内容进行操作</w:t>
      </w:r>
    </w:p>
    <w:p w:rsidR="009F686A" w:rsidRPr="00A4351D" w:rsidRDefault="009F686A" w:rsidP="00133DA9">
      <w:pPr>
        <w:spacing w:line="360" w:lineRule="auto"/>
        <w:ind w:left="1200" w:firstLineChars="200" w:firstLine="31680"/>
        <w:jc w:val="left"/>
        <w:rPr>
          <w:rFonts w:ascii="宋体" w:cs="Times New Roman"/>
          <w:kern w:val="0"/>
        </w:rPr>
      </w:pPr>
      <w:r w:rsidRPr="00A4351D">
        <w:rPr>
          <w:rFonts w:ascii="宋体" w:hAnsi="宋体" w:cs="宋体" w:hint="eastAsia"/>
          <w:kern w:val="0"/>
        </w:rPr>
        <w:t>撤销按钮为</w:t>
      </w:r>
      <w:r w:rsidRPr="002C3BBF">
        <w:rPr>
          <w:rFonts w:ascii="宋体" w:cs="Times New Roman"/>
          <w:noProof/>
          <w:kern w:val="0"/>
        </w:rPr>
        <w:pict>
          <v:shape id="图片 473" o:spid="_x0000_i1132" type="#_x0000_t75" style="width:27.75pt;height:27.75pt;visibility:visible">
            <v:imagedata r:id="rId93" o:title=""/>
          </v:shape>
        </w:pict>
      </w:r>
      <w:r w:rsidRPr="00A4351D">
        <w:rPr>
          <w:rFonts w:ascii="宋体" w:hAnsi="宋体" w:cs="宋体" w:hint="eastAsia"/>
          <w:kern w:val="0"/>
        </w:rPr>
        <w:t>，单击该按钮可取消上一步的操作过程。</w:t>
      </w:r>
    </w:p>
    <w:p w:rsidR="009F686A" w:rsidRPr="00A4351D" w:rsidRDefault="009F686A" w:rsidP="00133DA9">
      <w:pPr>
        <w:spacing w:line="360" w:lineRule="auto"/>
        <w:ind w:left="1200" w:firstLineChars="200" w:firstLine="31680"/>
        <w:jc w:val="left"/>
        <w:rPr>
          <w:rFonts w:ascii="宋体" w:cs="Times New Roman"/>
          <w:b/>
          <w:bCs/>
          <w:kern w:val="0"/>
        </w:rPr>
      </w:pPr>
      <w:r w:rsidRPr="00A4351D">
        <w:rPr>
          <w:rFonts w:ascii="宋体" w:hAnsi="宋体" w:cs="宋体" w:hint="eastAsia"/>
          <w:kern w:val="0"/>
        </w:rPr>
        <w:t>重做按钮为</w:t>
      </w:r>
      <w:r w:rsidRPr="002C3BBF">
        <w:rPr>
          <w:rFonts w:ascii="宋体" w:cs="Times New Roman"/>
          <w:noProof/>
          <w:kern w:val="0"/>
        </w:rPr>
        <w:pict>
          <v:shape id="图片 472" o:spid="_x0000_i1133" type="#_x0000_t75" style="width:29.25pt;height:29.25pt;visibility:visible">
            <v:imagedata r:id="rId94" o:title=""/>
          </v:shape>
        </w:pict>
      </w:r>
      <w:r w:rsidRPr="00A4351D">
        <w:rPr>
          <w:rFonts w:ascii="宋体" w:hAnsi="宋体" w:cs="宋体" w:hint="eastAsia"/>
          <w:kern w:val="0"/>
        </w:rPr>
        <w:t>，单击该按钮可恢复“撤销”按钮取消的操作。</w:t>
      </w:r>
    </w:p>
    <w:p w:rsidR="009F686A" w:rsidRPr="00A4351D" w:rsidRDefault="009F686A" w:rsidP="00A4351D">
      <w:pPr>
        <w:keepNext/>
        <w:keepLines/>
        <w:spacing w:before="280" w:after="290" w:line="372" w:lineRule="auto"/>
        <w:outlineLvl w:val="3"/>
        <w:rPr>
          <w:rFonts w:ascii="Cambria" w:hAnsi="Cambria" w:cs="Cambria"/>
          <w:b/>
          <w:bCs/>
          <w:kern w:val="0"/>
          <w:sz w:val="28"/>
          <w:szCs w:val="28"/>
        </w:rPr>
      </w:pPr>
      <w:bookmarkStart w:id="132" w:name="_4_板擦"/>
      <w:bookmarkEnd w:id="132"/>
      <w:r w:rsidRPr="00A4351D">
        <w:rPr>
          <w:rFonts w:ascii="Cambria" w:hAnsi="Cambria" w:cs="Cambria"/>
          <w:b/>
          <w:bCs/>
          <w:kern w:val="0"/>
          <w:sz w:val="28"/>
          <w:szCs w:val="28"/>
        </w:rPr>
        <w:t>4)</w:t>
      </w:r>
      <w:r w:rsidRPr="00A4351D">
        <w:rPr>
          <w:rFonts w:ascii="Cambria" w:hAnsi="Cambria" w:cs="宋体" w:hint="eastAsia"/>
          <w:b/>
          <w:bCs/>
          <w:kern w:val="0"/>
          <w:sz w:val="28"/>
          <w:szCs w:val="28"/>
        </w:rPr>
        <w:t>板擦</w:t>
      </w:r>
    </w:p>
    <w:p w:rsidR="009F686A" w:rsidRPr="00A4351D" w:rsidRDefault="009F686A" w:rsidP="00133DA9">
      <w:pPr>
        <w:keepNext/>
        <w:keepLines/>
        <w:spacing w:before="280" w:after="290" w:line="372" w:lineRule="auto"/>
        <w:ind w:firstLineChars="200" w:firstLine="31680"/>
        <w:outlineLvl w:val="3"/>
        <w:rPr>
          <w:rFonts w:ascii="Cambria" w:hAnsi="Cambria" w:cs="Cambria"/>
          <w:b/>
          <w:bCs/>
          <w:kern w:val="0"/>
          <w:sz w:val="28"/>
          <w:szCs w:val="28"/>
        </w:rPr>
      </w:pPr>
      <w:r w:rsidRPr="00A4351D">
        <w:rPr>
          <w:rFonts w:ascii="宋体" w:hAnsi="宋体" w:cs="宋体" w:hint="eastAsia"/>
          <w:kern w:val="0"/>
        </w:rPr>
        <w:t>我们提供了小板擦（分别为</w:t>
      </w:r>
      <w:r w:rsidRPr="00A4351D">
        <w:rPr>
          <w:rFonts w:ascii="宋体" w:hAnsi="宋体" w:cs="宋体"/>
          <w:kern w:val="0"/>
        </w:rPr>
        <w:t>5</w:t>
      </w:r>
      <w:r w:rsidRPr="00A4351D">
        <w:rPr>
          <w:rFonts w:ascii="宋体" w:hAnsi="宋体" w:cs="宋体" w:hint="eastAsia"/>
          <w:kern w:val="0"/>
        </w:rPr>
        <w:t>种不同大小）、大板擦除、区域擦除、清页五种的擦除方式，如图所示：</w:t>
      </w:r>
    </w:p>
    <w:p w:rsidR="009F686A" w:rsidRPr="00A4351D" w:rsidRDefault="009F686A" w:rsidP="00A4351D">
      <w:pPr>
        <w:spacing w:line="360" w:lineRule="auto"/>
        <w:ind w:left="1200"/>
        <w:jc w:val="left"/>
        <w:rPr>
          <w:rFonts w:ascii="宋体" w:cs="Times New Roman"/>
          <w:kern w:val="0"/>
        </w:rPr>
      </w:pPr>
      <w:r w:rsidRPr="002C3BBF">
        <w:rPr>
          <w:rFonts w:ascii="宋体" w:cs="Times New Roman"/>
          <w:noProof/>
          <w:kern w:val="0"/>
        </w:rPr>
        <w:pict>
          <v:shape id="图片 471" o:spid="_x0000_i1134" type="#_x0000_t75" style="width:150pt;height:29.25pt;visibility:visible">
            <v:imagedata r:id="rId95" o:title=""/>
          </v:shape>
        </w:pic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00"/>
        <w:gridCol w:w="2390"/>
        <w:gridCol w:w="2432"/>
      </w:tblGrid>
      <w:tr w:rsidR="009F686A" w:rsidRPr="00A86FEC">
        <w:tc>
          <w:tcPr>
            <w:tcW w:w="2500" w:type="dxa"/>
          </w:tcPr>
          <w:p w:rsidR="009F686A" w:rsidRPr="00A4351D" w:rsidRDefault="009F686A" w:rsidP="00A4351D">
            <w:pPr>
              <w:spacing w:line="360" w:lineRule="auto"/>
              <w:jc w:val="center"/>
              <w:rPr>
                <w:rFonts w:ascii="宋体" w:cs="Times New Roman"/>
                <w:b/>
                <w:bCs/>
                <w:kern w:val="0"/>
              </w:rPr>
            </w:pPr>
            <w:r w:rsidRPr="00A4351D">
              <w:rPr>
                <w:rFonts w:ascii="宋体" w:hAnsi="宋体" w:cs="宋体" w:hint="eastAsia"/>
                <w:b/>
                <w:bCs/>
                <w:kern w:val="0"/>
              </w:rPr>
              <w:t>板擦标识</w:t>
            </w:r>
          </w:p>
        </w:tc>
        <w:tc>
          <w:tcPr>
            <w:tcW w:w="2390" w:type="dxa"/>
          </w:tcPr>
          <w:p w:rsidR="009F686A" w:rsidRPr="00A4351D" w:rsidRDefault="009F686A" w:rsidP="00A4351D">
            <w:pPr>
              <w:spacing w:line="360" w:lineRule="auto"/>
              <w:jc w:val="center"/>
              <w:rPr>
                <w:rFonts w:ascii="宋体" w:cs="Times New Roman"/>
                <w:b/>
                <w:bCs/>
                <w:kern w:val="0"/>
              </w:rPr>
            </w:pPr>
            <w:r w:rsidRPr="00A4351D">
              <w:rPr>
                <w:rFonts w:ascii="宋体" w:hAnsi="宋体" w:cs="宋体" w:hint="eastAsia"/>
                <w:b/>
                <w:bCs/>
                <w:kern w:val="0"/>
              </w:rPr>
              <w:t>板擦名称</w:t>
            </w:r>
          </w:p>
        </w:tc>
        <w:tc>
          <w:tcPr>
            <w:tcW w:w="2432" w:type="dxa"/>
          </w:tcPr>
          <w:p w:rsidR="009F686A" w:rsidRPr="00A4351D" w:rsidRDefault="009F686A" w:rsidP="00A4351D">
            <w:pPr>
              <w:spacing w:line="360" w:lineRule="auto"/>
              <w:jc w:val="center"/>
              <w:rPr>
                <w:rFonts w:ascii="宋体" w:cs="Times New Roman"/>
                <w:b/>
                <w:bCs/>
                <w:kern w:val="0"/>
              </w:rPr>
            </w:pPr>
            <w:r w:rsidRPr="00A4351D">
              <w:rPr>
                <w:rFonts w:ascii="宋体" w:hAnsi="宋体" w:cs="宋体" w:hint="eastAsia"/>
                <w:b/>
                <w:bCs/>
                <w:kern w:val="0"/>
              </w:rPr>
              <w:t>功能描述</w:t>
            </w:r>
          </w:p>
        </w:tc>
      </w:tr>
      <w:tr w:rsidR="009F686A" w:rsidRPr="00A86FEC">
        <w:trPr>
          <w:trHeight w:val="435"/>
        </w:trPr>
        <w:tc>
          <w:tcPr>
            <w:tcW w:w="2500" w:type="dxa"/>
          </w:tcPr>
          <w:p w:rsidR="009F686A" w:rsidRPr="00A4351D" w:rsidRDefault="009F686A" w:rsidP="00A4351D">
            <w:pPr>
              <w:spacing w:line="360" w:lineRule="auto"/>
              <w:jc w:val="center"/>
              <w:rPr>
                <w:rFonts w:ascii="宋体" w:cs="Times New Roman"/>
                <w:kern w:val="0"/>
              </w:rPr>
            </w:pPr>
            <w:bookmarkStart w:id="133" w:name="_Hlk290562166"/>
            <w:r w:rsidRPr="002C3BBF">
              <w:rPr>
                <w:rFonts w:ascii="宋体" w:cs="Times New Roman"/>
                <w:noProof/>
                <w:kern w:val="0"/>
              </w:rPr>
              <w:pict>
                <v:shape id="图片 470" o:spid="_x0000_i1135" type="#_x0000_t75" style="width:27.75pt;height:27.75pt;visibility:visible">
                  <v:imagedata r:id="rId96" o:title=""/>
                </v:shape>
              </w:pict>
            </w:r>
          </w:p>
        </w:tc>
        <w:tc>
          <w:tcPr>
            <w:tcW w:w="2390" w:type="dxa"/>
          </w:tcPr>
          <w:p w:rsidR="009F686A" w:rsidRPr="00A4351D" w:rsidRDefault="009F686A" w:rsidP="00A4351D">
            <w:pPr>
              <w:widowControl/>
              <w:snapToGrid w:val="0"/>
              <w:spacing w:before="156" w:after="156" w:line="360" w:lineRule="auto"/>
              <w:jc w:val="center"/>
              <w:rPr>
                <w:rFonts w:ascii="Times New Roman" w:hAnsi="Times New Roman" w:cs="Times New Roman"/>
                <w:kern w:val="0"/>
              </w:rPr>
            </w:pPr>
            <w:r w:rsidRPr="00A4351D">
              <w:rPr>
                <w:rFonts w:cs="宋体" w:hint="eastAsia"/>
                <w:kern w:val="0"/>
              </w:rPr>
              <w:t>小板擦</w:t>
            </w:r>
          </w:p>
        </w:tc>
        <w:tc>
          <w:tcPr>
            <w:tcW w:w="2432" w:type="dxa"/>
          </w:tcPr>
          <w:p w:rsidR="009F686A" w:rsidRPr="00A4351D" w:rsidRDefault="009F686A" w:rsidP="00A4351D">
            <w:pPr>
              <w:widowControl/>
              <w:snapToGrid w:val="0"/>
              <w:spacing w:before="156" w:after="156" w:line="360" w:lineRule="auto"/>
              <w:rPr>
                <w:rFonts w:ascii="Times New Roman" w:hAnsi="Times New Roman" w:cs="Times New Roman"/>
                <w:kern w:val="0"/>
              </w:rPr>
            </w:pPr>
            <w:r w:rsidRPr="00A4351D">
              <w:rPr>
                <w:rFonts w:cs="宋体" w:hint="eastAsia"/>
                <w:kern w:val="0"/>
              </w:rPr>
              <w:t>擦除小范围的板书笔迹</w:t>
            </w:r>
          </w:p>
        </w:tc>
      </w:tr>
      <w:tr w:rsidR="009F686A" w:rsidRPr="00A86FEC">
        <w:tc>
          <w:tcPr>
            <w:tcW w:w="2500" w:type="dxa"/>
          </w:tcPr>
          <w:p w:rsidR="009F686A" w:rsidRPr="00A4351D" w:rsidRDefault="009F686A" w:rsidP="00A4351D">
            <w:pPr>
              <w:jc w:val="center"/>
              <w:rPr>
                <w:rFonts w:ascii="宋体" w:cs="Times New Roman"/>
                <w:kern w:val="0"/>
              </w:rPr>
            </w:pPr>
            <w:r w:rsidRPr="002C3BBF">
              <w:rPr>
                <w:rFonts w:ascii="宋体" w:cs="Times New Roman"/>
                <w:noProof/>
                <w:kern w:val="0"/>
              </w:rPr>
              <w:pict>
                <v:shape id="图片 469" o:spid="_x0000_i1136" type="#_x0000_t75" style="width:29.25pt;height:28.5pt;visibility:visible">
                  <v:imagedata r:id="rId97" o:title=""/>
                </v:shape>
              </w:pict>
            </w:r>
          </w:p>
        </w:tc>
        <w:tc>
          <w:tcPr>
            <w:tcW w:w="2390" w:type="dxa"/>
          </w:tcPr>
          <w:p w:rsidR="009F686A" w:rsidRPr="00A4351D" w:rsidRDefault="009F686A" w:rsidP="00A4351D">
            <w:pPr>
              <w:widowControl/>
              <w:snapToGrid w:val="0"/>
              <w:spacing w:before="156" w:after="156"/>
              <w:jc w:val="center"/>
              <w:rPr>
                <w:rFonts w:ascii="Times New Roman" w:hAnsi="Times New Roman" w:cs="Times New Roman"/>
                <w:kern w:val="0"/>
              </w:rPr>
            </w:pPr>
            <w:r w:rsidRPr="00A4351D">
              <w:rPr>
                <w:rFonts w:cs="宋体" w:hint="eastAsia"/>
                <w:kern w:val="0"/>
              </w:rPr>
              <w:t>大板擦</w:t>
            </w:r>
          </w:p>
        </w:tc>
        <w:tc>
          <w:tcPr>
            <w:tcW w:w="2432" w:type="dxa"/>
          </w:tcPr>
          <w:p w:rsidR="009F686A" w:rsidRPr="00A4351D" w:rsidRDefault="009F686A" w:rsidP="00A4351D">
            <w:pPr>
              <w:widowControl/>
              <w:snapToGrid w:val="0"/>
              <w:spacing w:before="156" w:after="156"/>
              <w:rPr>
                <w:rFonts w:ascii="Times New Roman" w:hAnsi="Times New Roman" w:cs="Times New Roman"/>
                <w:kern w:val="0"/>
              </w:rPr>
            </w:pPr>
            <w:r w:rsidRPr="00A4351D">
              <w:rPr>
                <w:rFonts w:ascii="宋体" w:hAnsi="宋体" w:cs="宋体" w:hint="eastAsia"/>
                <w:kern w:val="0"/>
              </w:rPr>
              <w:t>擦除大范围的板书笔迹</w:t>
            </w:r>
          </w:p>
        </w:tc>
      </w:tr>
      <w:tr w:rsidR="009F686A" w:rsidRPr="00A86FEC">
        <w:tc>
          <w:tcPr>
            <w:tcW w:w="2500" w:type="dxa"/>
          </w:tcPr>
          <w:p w:rsidR="009F686A" w:rsidRPr="00A4351D" w:rsidRDefault="009F686A" w:rsidP="00A4351D">
            <w:pPr>
              <w:jc w:val="center"/>
              <w:rPr>
                <w:rFonts w:ascii="宋体" w:cs="Times New Roman"/>
                <w:kern w:val="0"/>
              </w:rPr>
            </w:pPr>
            <w:r w:rsidRPr="002C3BBF">
              <w:rPr>
                <w:rFonts w:ascii="宋体" w:cs="Times New Roman"/>
                <w:noProof/>
                <w:kern w:val="0"/>
              </w:rPr>
              <w:pict>
                <v:shape id="图片 468" o:spid="_x0000_i1137" type="#_x0000_t75" style="width:29.25pt;height:29.25pt;visibility:visible">
                  <v:imagedata r:id="rId98" o:title=""/>
                </v:shape>
              </w:pict>
            </w:r>
          </w:p>
        </w:tc>
        <w:tc>
          <w:tcPr>
            <w:tcW w:w="2390" w:type="dxa"/>
          </w:tcPr>
          <w:p w:rsidR="009F686A" w:rsidRPr="00A4351D" w:rsidRDefault="009F686A" w:rsidP="00A4351D">
            <w:pPr>
              <w:widowControl/>
              <w:snapToGrid w:val="0"/>
              <w:spacing w:before="156" w:after="156"/>
              <w:jc w:val="center"/>
              <w:rPr>
                <w:rFonts w:ascii="Times New Roman" w:hAnsi="Times New Roman" w:cs="Times New Roman"/>
                <w:kern w:val="0"/>
              </w:rPr>
            </w:pPr>
            <w:r w:rsidRPr="00A4351D">
              <w:rPr>
                <w:rFonts w:ascii="宋体" w:hAnsi="宋体" w:cs="宋体" w:hint="eastAsia"/>
                <w:kern w:val="0"/>
              </w:rPr>
              <w:t>对象清除</w:t>
            </w:r>
          </w:p>
        </w:tc>
        <w:tc>
          <w:tcPr>
            <w:tcW w:w="2432" w:type="dxa"/>
          </w:tcPr>
          <w:p w:rsidR="009F686A" w:rsidRPr="00A4351D" w:rsidRDefault="009F686A" w:rsidP="00A4351D">
            <w:pPr>
              <w:widowControl/>
              <w:snapToGrid w:val="0"/>
              <w:spacing w:before="156" w:after="156"/>
              <w:rPr>
                <w:rFonts w:ascii="Times New Roman" w:hAnsi="Times New Roman" w:cs="Times New Roman"/>
                <w:kern w:val="0"/>
              </w:rPr>
            </w:pPr>
            <w:r w:rsidRPr="00A4351D">
              <w:rPr>
                <w:rFonts w:ascii="宋体" w:hAnsi="宋体" w:cs="宋体" w:hint="eastAsia"/>
                <w:kern w:val="0"/>
              </w:rPr>
              <w:t>擦除某个对象，或某一条连续的板书笔迹</w:t>
            </w:r>
          </w:p>
        </w:tc>
      </w:tr>
      <w:tr w:rsidR="009F686A" w:rsidRPr="00A86FEC">
        <w:tc>
          <w:tcPr>
            <w:tcW w:w="2500" w:type="dxa"/>
          </w:tcPr>
          <w:p w:rsidR="009F686A" w:rsidRPr="00A4351D" w:rsidRDefault="009F686A" w:rsidP="00A4351D">
            <w:pPr>
              <w:jc w:val="center"/>
              <w:rPr>
                <w:rFonts w:ascii="宋体" w:cs="Times New Roman"/>
                <w:kern w:val="0"/>
              </w:rPr>
            </w:pPr>
            <w:r w:rsidRPr="002C3BBF">
              <w:rPr>
                <w:rFonts w:ascii="宋体" w:cs="Times New Roman"/>
                <w:noProof/>
                <w:kern w:val="0"/>
              </w:rPr>
              <w:pict>
                <v:shape id="图片 467" o:spid="_x0000_i1138" type="#_x0000_t75" style="width:29.25pt;height:29.25pt;visibility:visible">
                  <v:imagedata r:id="rId99" o:title=""/>
                </v:shape>
              </w:pict>
            </w:r>
          </w:p>
        </w:tc>
        <w:tc>
          <w:tcPr>
            <w:tcW w:w="2390" w:type="dxa"/>
          </w:tcPr>
          <w:p w:rsidR="009F686A" w:rsidRPr="00A4351D" w:rsidRDefault="009F686A" w:rsidP="00A4351D">
            <w:pPr>
              <w:widowControl/>
              <w:snapToGrid w:val="0"/>
              <w:spacing w:before="156" w:after="156"/>
              <w:jc w:val="center"/>
              <w:rPr>
                <w:rFonts w:ascii="Times New Roman" w:hAnsi="Times New Roman" w:cs="Times New Roman"/>
                <w:kern w:val="0"/>
              </w:rPr>
            </w:pPr>
            <w:r w:rsidRPr="00A4351D">
              <w:rPr>
                <w:rFonts w:ascii="宋体" w:hAnsi="宋体" w:cs="宋体" w:hint="eastAsia"/>
                <w:kern w:val="0"/>
              </w:rPr>
              <w:t>区域清除</w:t>
            </w:r>
          </w:p>
        </w:tc>
        <w:tc>
          <w:tcPr>
            <w:tcW w:w="2432" w:type="dxa"/>
          </w:tcPr>
          <w:p w:rsidR="009F686A" w:rsidRPr="00A4351D" w:rsidRDefault="009F686A" w:rsidP="00A4351D">
            <w:pPr>
              <w:widowControl/>
              <w:snapToGrid w:val="0"/>
              <w:spacing w:before="156" w:after="156"/>
              <w:rPr>
                <w:rFonts w:ascii="Times New Roman" w:hAnsi="Times New Roman" w:cs="Times New Roman"/>
                <w:kern w:val="0"/>
              </w:rPr>
            </w:pPr>
            <w:r w:rsidRPr="00A4351D">
              <w:rPr>
                <w:rFonts w:ascii="宋体" w:hAnsi="宋体" w:cs="宋体" w:hint="eastAsia"/>
                <w:kern w:val="0"/>
              </w:rPr>
              <w:t>擦除一个矩形区域内的板书笔迹</w:t>
            </w:r>
          </w:p>
        </w:tc>
      </w:tr>
      <w:tr w:rsidR="009F686A" w:rsidRPr="00A86FEC">
        <w:tc>
          <w:tcPr>
            <w:tcW w:w="2500" w:type="dxa"/>
          </w:tcPr>
          <w:p w:rsidR="009F686A" w:rsidRPr="00A4351D" w:rsidRDefault="009F686A" w:rsidP="00A4351D">
            <w:pPr>
              <w:jc w:val="center"/>
              <w:rPr>
                <w:rFonts w:ascii="宋体" w:cs="Times New Roman"/>
                <w:kern w:val="0"/>
              </w:rPr>
            </w:pPr>
            <w:r w:rsidRPr="002C3BBF">
              <w:rPr>
                <w:rFonts w:ascii="宋体" w:cs="Times New Roman"/>
                <w:noProof/>
                <w:kern w:val="0"/>
              </w:rPr>
              <w:pict>
                <v:shape id="图片 466" o:spid="_x0000_i1139" type="#_x0000_t75" style="width:29.25pt;height:27.75pt;visibility:visible">
                  <v:imagedata r:id="rId100" o:title=""/>
                </v:shape>
              </w:pict>
            </w:r>
          </w:p>
        </w:tc>
        <w:tc>
          <w:tcPr>
            <w:tcW w:w="2390" w:type="dxa"/>
          </w:tcPr>
          <w:p w:rsidR="009F686A" w:rsidRPr="00A4351D" w:rsidRDefault="009F686A" w:rsidP="00A4351D">
            <w:pPr>
              <w:widowControl/>
              <w:snapToGrid w:val="0"/>
              <w:spacing w:before="156" w:after="156"/>
              <w:jc w:val="center"/>
              <w:rPr>
                <w:rFonts w:ascii="宋体" w:cs="Times New Roman"/>
                <w:kern w:val="0"/>
              </w:rPr>
            </w:pPr>
            <w:r w:rsidRPr="00A4351D">
              <w:rPr>
                <w:rFonts w:ascii="宋体" w:hAnsi="宋体" w:cs="宋体" w:hint="eastAsia"/>
                <w:kern w:val="0"/>
              </w:rPr>
              <w:t>清除页面</w:t>
            </w:r>
          </w:p>
        </w:tc>
        <w:tc>
          <w:tcPr>
            <w:tcW w:w="2432" w:type="dxa"/>
          </w:tcPr>
          <w:p w:rsidR="009F686A" w:rsidRPr="00A4351D" w:rsidRDefault="009F686A" w:rsidP="00A4351D">
            <w:pPr>
              <w:widowControl/>
              <w:snapToGrid w:val="0"/>
              <w:spacing w:before="156" w:after="156"/>
              <w:rPr>
                <w:rFonts w:ascii="宋体" w:cs="Times New Roman"/>
                <w:kern w:val="0"/>
              </w:rPr>
            </w:pPr>
            <w:r w:rsidRPr="00A4351D">
              <w:rPr>
                <w:rFonts w:ascii="宋体" w:hAnsi="宋体" w:cs="宋体" w:hint="eastAsia"/>
                <w:kern w:val="0"/>
              </w:rPr>
              <w:t>擦除页面上出文本框外的笔迹</w:t>
            </w:r>
          </w:p>
        </w:tc>
      </w:tr>
    </w:tbl>
    <w:p w:rsidR="009F686A" w:rsidRPr="00A4351D" w:rsidRDefault="009F686A" w:rsidP="00A4351D">
      <w:pPr>
        <w:spacing w:line="360" w:lineRule="auto"/>
        <w:jc w:val="left"/>
        <w:rPr>
          <w:rFonts w:ascii="宋体" w:cs="Times New Roman"/>
          <w:b/>
          <w:bCs/>
          <w:kern w:val="0"/>
        </w:rPr>
      </w:pPr>
      <w:bookmarkStart w:id="134" w:name="_Toc289871771"/>
      <w:bookmarkEnd w:id="133"/>
      <w:r w:rsidRPr="00A4351D">
        <w:rPr>
          <w:rFonts w:ascii="宋体" w:hAnsi="宋体" w:cs="宋体" w:hint="eastAsia"/>
          <w:b/>
          <w:bCs/>
          <w:kern w:val="0"/>
        </w:rPr>
        <w:t>下面对二级工具栏的各个按钮功能依次介绍</w:t>
      </w:r>
      <w:bookmarkStart w:id="135" w:name="_5_笔"/>
      <w:bookmarkEnd w:id="135"/>
    </w:p>
    <w:p w:rsidR="009F686A" w:rsidRPr="00A4351D" w:rsidRDefault="009F686A" w:rsidP="00A4351D">
      <w:pPr>
        <w:spacing w:line="360" w:lineRule="auto"/>
        <w:jc w:val="left"/>
        <w:rPr>
          <w:rFonts w:ascii="宋体" w:cs="Times New Roman"/>
          <w:b/>
          <w:bCs/>
          <w:kern w:val="0"/>
          <w:sz w:val="28"/>
          <w:szCs w:val="28"/>
        </w:rPr>
      </w:pPr>
      <w:r w:rsidRPr="00A4351D">
        <w:rPr>
          <w:b/>
          <w:bCs/>
          <w:kern w:val="0"/>
          <w:sz w:val="28"/>
          <w:szCs w:val="28"/>
        </w:rPr>
        <w:t>5)</w:t>
      </w:r>
      <w:r w:rsidRPr="00A4351D">
        <w:rPr>
          <w:rFonts w:cs="宋体" w:hint="eastAsia"/>
          <w:b/>
          <w:bCs/>
          <w:kern w:val="0"/>
          <w:sz w:val="28"/>
          <w:szCs w:val="28"/>
        </w:rPr>
        <w:t>笔</w:t>
      </w:r>
    </w:p>
    <w:p w:rsidR="009F686A" w:rsidRPr="00A4351D" w:rsidRDefault="009F686A" w:rsidP="00A4351D">
      <w:pPr>
        <w:spacing w:line="360" w:lineRule="auto"/>
        <w:ind w:firstLine="420"/>
        <w:jc w:val="left"/>
        <w:rPr>
          <w:rFonts w:ascii="宋体" w:cs="Times New Roman"/>
          <w:kern w:val="0"/>
        </w:rPr>
      </w:pPr>
      <w:r w:rsidRPr="00A4351D">
        <w:rPr>
          <w:rFonts w:ascii="宋体" w:hAnsi="宋体" w:cs="宋体" w:hint="eastAsia"/>
          <w:kern w:val="0"/>
        </w:rPr>
        <w:t>单击一级工具栏中的铅笔、透明比、提醒笔后，二级工具栏弹出笔的相关辅助工具，如下图：</w:t>
      </w:r>
    </w:p>
    <w:p w:rsidR="009F686A" w:rsidRPr="00A4351D" w:rsidRDefault="009F686A" w:rsidP="00A4351D">
      <w:pPr>
        <w:spacing w:line="360" w:lineRule="auto"/>
        <w:ind w:firstLine="420"/>
        <w:jc w:val="left"/>
        <w:rPr>
          <w:rFonts w:ascii="宋体" w:cs="Times New Roman"/>
          <w:kern w:val="0"/>
        </w:rPr>
      </w:pPr>
      <w:r w:rsidRPr="002C3BBF">
        <w:rPr>
          <w:rFonts w:ascii="宋体" w:cs="Times New Roman"/>
          <w:noProof/>
          <w:kern w:val="0"/>
        </w:rPr>
        <w:pict>
          <v:shape id="图片 465" o:spid="_x0000_i1140" type="#_x0000_t75" style="width:414.75pt;height:23.25pt;visibility:visible">
            <v:imagedata r:id="rId101" o:title=""/>
          </v:shape>
        </w:pict>
      </w:r>
    </w:p>
    <w:tbl>
      <w:tblPr>
        <w:tblW w:w="0" w:type="auto"/>
        <w:tblInd w:w="2" w:type="dxa"/>
        <w:tblLayout w:type="fixed"/>
        <w:tblCellMar>
          <w:left w:w="0" w:type="dxa"/>
          <w:right w:w="0" w:type="dxa"/>
        </w:tblCellMar>
        <w:tblLook w:val="0000"/>
      </w:tblPr>
      <w:tblGrid>
        <w:gridCol w:w="2609"/>
        <w:gridCol w:w="2603"/>
        <w:gridCol w:w="2601"/>
      </w:tblGrid>
      <w:tr w:rsidR="009F686A" w:rsidRPr="00A86FEC">
        <w:tc>
          <w:tcPr>
            <w:tcW w:w="260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A4351D">
              <w:rPr>
                <w:rFonts w:ascii="宋体" w:hAnsi="宋体" w:cs="宋体" w:hint="eastAsia"/>
                <w:b/>
                <w:bCs/>
                <w:kern w:val="0"/>
              </w:rPr>
              <w:t>工具按钮</w:t>
            </w:r>
          </w:p>
        </w:tc>
        <w:tc>
          <w:tcPr>
            <w:tcW w:w="2603"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A4351D">
              <w:rPr>
                <w:rFonts w:ascii="宋体" w:hAnsi="宋体" w:cs="宋体" w:hint="eastAsia"/>
                <w:b/>
                <w:bCs/>
                <w:kern w:val="0"/>
              </w:rPr>
              <w:t>按钮名称</w:t>
            </w:r>
          </w:p>
        </w:tc>
        <w:tc>
          <w:tcPr>
            <w:tcW w:w="2601"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A4351D">
              <w:rPr>
                <w:rFonts w:ascii="宋体" w:hAnsi="宋体" w:cs="宋体" w:hint="eastAsia"/>
                <w:b/>
                <w:bCs/>
                <w:kern w:val="0"/>
              </w:rPr>
              <w:t>功能描述</w:t>
            </w:r>
          </w:p>
        </w:tc>
      </w:tr>
      <w:tr w:rsidR="009F686A" w:rsidRPr="00A86FEC">
        <w:tc>
          <w:tcPr>
            <w:tcW w:w="260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2C3BBF">
              <w:rPr>
                <w:rFonts w:cs="Times New Roman"/>
                <w:noProof/>
                <w:kern w:val="0"/>
              </w:rPr>
              <w:pict>
                <v:shape id="图片 464" o:spid="_x0000_i1141" type="#_x0000_t75" style="width:28.5pt;height:29.25pt;visibility:visible">
                  <v:imagedata r:id="rId102" o:title=""/>
                </v:shape>
              </w:pict>
            </w:r>
          </w:p>
        </w:tc>
        <w:tc>
          <w:tcPr>
            <w:tcW w:w="2603"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A4351D">
              <w:rPr>
                <w:rFonts w:ascii="宋体" w:hAnsi="宋体" w:cs="宋体" w:hint="eastAsia"/>
                <w:kern w:val="0"/>
              </w:rPr>
              <w:t>毛笔</w:t>
            </w:r>
          </w:p>
        </w:tc>
        <w:tc>
          <w:tcPr>
            <w:tcW w:w="2601"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left"/>
              <w:rPr>
                <w:rFonts w:cs="Times New Roman"/>
                <w:kern w:val="0"/>
              </w:rPr>
            </w:pPr>
            <w:r w:rsidRPr="00A4351D">
              <w:rPr>
                <w:rFonts w:ascii="宋体" w:hAnsi="宋体" w:cs="宋体" w:hint="eastAsia"/>
                <w:kern w:val="0"/>
              </w:rPr>
              <w:t>常用笔的一种，按下时为激活状态，可在白板上画出毛笔效果的笔迹</w:t>
            </w:r>
          </w:p>
        </w:tc>
      </w:tr>
      <w:tr w:rsidR="009F686A" w:rsidRPr="00A86FEC">
        <w:tc>
          <w:tcPr>
            <w:tcW w:w="260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2C3BBF">
              <w:rPr>
                <w:rFonts w:ascii="宋体" w:cs="Times New Roman"/>
                <w:b/>
                <w:bCs/>
                <w:noProof/>
                <w:kern w:val="0"/>
              </w:rPr>
              <w:pict>
                <v:shape id="图片 463" o:spid="_x0000_i1142" type="#_x0000_t75" style="width:29.25pt;height:28.5pt;visibility:visible">
                  <v:imagedata r:id="rId103" o:title=""/>
                </v:shape>
              </w:pict>
            </w:r>
          </w:p>
        </w:tc>
        <w:tc>
          <w:tcPr>
            <w:tcW w:w="2603"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A4351D">
              <w:rPr>
                <w:rFonts w:ascii="宋体" w:hAnsi="宋体" w:cs="宋体" w:hint="eastAsia"/>
                <w:kern w:val="0"/>
              </w:rPr>
              <w:t>钢笔</w:t>
            </w:r>
          </w:p>
        </w:tc>
        <w:tc>
          <w:tcPr>
            <w:tcW w:w="2601"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left"/>
              <w:rPr>
                <w:rFonts w:cs="Times New Roman"/>
                <w:kern w:val="0"/>
              </w:rPr>
            </w:pPr>
            <w:r w:rsidRPr="00A4351D">
              <w:rPr>
                <w:rFonts w:ascii="宋体" w:hAnsi="宋体" w:cs="宋体" w:hint="eastAsia"/>
                <w:kern w:val="0"/>
              </w:rPr>
              <w:t>艺术笔的一种，按下时为激活状态，可在白板上画出钢笔效果的笔迹。</w:t>
            </w:r>
          </w:p>
        </w:tc>
      </w:tr>
      <w:tr w:rsidR="009F686A" w:rsidRPr="00A86FEC">
        <w:tc>
          <w:tcPr>
            <w:tcW w:w="260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2C3BBF">
              <w:rPr>
                <w:rFonts w:ascii="宋体" w:cs="Times New Roman"/>
                <w:b/>
                <w:bCs/>
                <w:noProof/>
                <w:kern w:val="0"/>
              </w:rPr>
              <w:pict>
                <v:shape id="图片 462" o:spid="_x0000_i1143" type="#_x0000_t75" style="width:29.25pt;height:29.25pt;visibility:visible">
                  <v:imagedata r:id="rId104" o:title=""/>
                </v:shape>
              </w:pict>
            </w:r>
          </w:p>
        </w:tc>
        <w:tc>
          <w:tcPr>
            <w:tcW w:w="2603"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A4351D">
              <w:rPr>
                <w:rFonts w:ascii="宋体" w:hAnsi="宋体" w:cs="宋体" w:hint="eastAsia"/>
                <w:kern w:val="0"/>
              </w:rPr>
              <w:t>板刷笔</w:t>
            </w:r>
          </w:p>
        </w:tc>
        <w:tc>
          <w:tcPr>
            <w:tcW w:w="2601"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left"/>
              <w:rPr>
                <w:rFonts w:cs="Times New Roman"/>
                <w:kern w:val="0"/>
              </w:rPr>
            </w:pPr>
            <w:r w:rsidRPr="00A4351D">
              <w:rPr>
                <w:rFonts w:ascii="宋体" w:hAnsi="宋体" w:cs="宋体" w:hint="eastAsia"/>
                <w:kern w:val="0"/>
              </w:rPr>
              <w:t>艺术笔的一种，按下时为激活状态，可在白板上画出板刷笔效果的笔迹。</w:t>
            </w:r>
          </w:p>
        </w:tc>
      </w:tr>
      <w:tr w:rsidR="009F686A" w:rsidRPr="00A86FEC">
        <w:tc>
          <w:tcPr>
            <w:tcW w:w="260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2C3BBF">
              <w:rPr>
                <w:rFonts w:ascii="宋体" w:cs="Times New Roman"/>
                <w:b/>
                <w:bCs/>
                <w:noProof/>
                <w:kern w:val="0"/>
              </w:rPr>
              <w:pict>
                <v:shape id="图片 461" o:spid="_x0000_i1144" type="#_x0000_t75" style="width:29.25pt;height:27.75pt;visibility:visible">
                  <v:imagedata r:id="rId105" o:title=""/>
                </v:shape>
              </w:pict>
            </w:r>
          </w:p>
        </w:tc>
        <w:tc>
          <w:tcPr>
            <w:tcW w:w="2603"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A4351D">
              <w:rPr>
                <w:rFonts w:ascii="宋体" w:hAnsi="宋体" w:cs="宋体" w:hint="eastAsia"/>
                <w:kern w:val="0"/>
              </w:rPr>
              <w:t>三色笔</w:t>
            </w:r>
          </w:p>
        </w:tc>
        <w:tc>
          <w:tcPr>
            <w:tcW w:w="2601"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left"/>
              <w:rPr>
                <w:rFonts w:cs="Times New Roman"/>
                <w:kern w:val="0"/>
              </w:rPr>
            </w:pPr>
            <w:r w:rsidRPr="00A4351D">
              <w:rPr>
                <w:rFonts w:ascii="宋体" w:hAnsi="宋体" w:cs="宋体" w:hint="eastAsia"/>
                <w:kern w:val="0"/>
              </w:rPr>
              <w:t>艺术笔的一种，按下时为激活状态，能画出红黄蓝三色相间的笔迹。</w:t>
            </w:r>
          </w:p>
        </w:tc>
      </w:tr>
      <w:tr w:rsidR="009F686A" w:rsidRPr="00A86FEC">
        <w:tc>
          <w:tcPr>
            <w:tcW w:w="260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ascii="宋体" w:cs="Times New Roman"/>
                <w:kern w:val="0"/>
              </w:rPr>
            </w:pPr>
          </w:p>
          <w:p w:rsidR="009F686A" w:rsidRPr="00A4351D" w:rsidRDefault="009F686A" w:rsidP="00A4351D">
            <w:pPr>
              <w:widowControl/>
              <w:jc w:val="center"/>
              <w:rPr>
                <w:rFonts w:ascii="宋体" w:cs="Times New Roman"/>
                <w:kern w:val="0"/>
              </w:rPr>
            </w:pPr>
          </w:p>
          <w:p w:rsidR="009F686A" w:rsidRPr="00A4351D" w:rsidRDefault="009F686A" w:rsidP="00A4351D">
            <w:pPr>
              <w:widowControl/>
              <w:jc w:val="center"/>
              <w:rPr>
                <w:rFonts w:cs="Times New Roman"/>
                <w:kern w:val="0"/>
              </w:rPr>
            </w:pPr>
            <w:r w:rsidRPr="002C3BBF">
              <w:rPr>
                <w:rFonts w:ascii="宋体" w:cs="Times New Roman"/>
                <w:noProof/>
                <w:kern w:val="0"/>
              </w:rPr>
              <w:pict>
                <v:shape id="图片 460" o:spid="_x0000_i1145" type="#_x0000_t75" style="width:30.75pt;height:29.25pt;visibility:visible">
                  <v:imagedata r:id="rId106" o:title=""/>
                </v:shape>
              </w:pict>
            </w:r>
          </w:p>
        </w:tc>
        <w:tc>
          <w:tcPr>
            <w:tcW w:w="2603"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A4351D">
              <w:rPr>
                <w:rFonts w:ascii="宋体" w:hAnsi="宋体" w:cs="宋体" w:hint="eastAsia"/>
                <w:kern w:val="0"/>
              </w:rPr>
              <w:t>星形笔</w:t>
            </w:r>
          </w:p>
        </w:tc>
        <w:tc>
          <w:tcPr>
            <w:tcW w:w="2601"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left"/>
              <w:rPr>
                <w:rFonts w:cs="Times New Roman"/>
                <w:kern w:val="0"/>
              </w:rPr>
            </w:pPr>
            <w:r w:rsidRPr="00A4351D">
              <w:rPr>
                <w:rFonts w:ascii="宋体" w:hAnsi="宋体" w:cs="宋体" w:hint="eastAsia"/>
                <w:kern w:val="0"/>
              </w:rPr>
              <w:t>艺术笔的一种，按下时为激活状态，可在白板画出</w:t>
            </w:r>
            <w:r w:rsidRPr="002C3BBF">
              <w:rPr>
                <w:rFonts w:ascii="宋体" w:cs="Times New Roman"/>
                <w:noProof/>
                <w:kern w:val="0"/>
              </w:rPr>
              <w:pict>
                <v:shape id="图片 459" o:spid="_x0000_i1146" type="#_x0000_t75" style="width:30.75pt;height:29.25pt;visibility:visible">
                  <v:imagedata r:id="rId106" o:title=""/>
                </v:shape>
              </w:pict>
            </w:r>
            <w:r w:rsidRPr="00A4351D">
              <w:rPr>
                <w:rFonts w:ascii="宋体" w:hAnsi="宋体" w:cs="宋体" w:hint="eastAsia"/>
                <w:kern w:val="0"/>
              </w:rPr>
              <w:t>效果的笔迹，增加教学趣味性。</w:t>
            </w:r>
          </w:p>
        </w:tc>
      </w:tr>
      <w:tr w:rsidR="009F686A" w:rsidRPr="00A86FEC">
        <w:tc>
          <w:tcPr>
            <w:tcW w:w="260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ascii="宋体" w:cs="Times New Roman"/>
                <w:kern w:val="0"/>
              </w:rPr>
            </w:pPr>
          </w:p>
          <w:p w:rsidR="009F686A" w:rsidRPr="00A4351D" w:rsidRDefault="009F686A" w:rsidP="00A4351D">
            <w:pPr>
              <w:widowControl/>
              <w:jc w:val="center"/>
              <w:rPr>
                <w:rFonts w:ascii="宋体" w:cs="Times New Roman"/>
                <w:kern w:val="0"/>
              </w:rPr>
            </w:pPr>
          </w:p>
          <w:p w:rsidR="009F686A" w:rsidRPr="00A4351D" w:rsidRDefault="009F686A" w:rsidP="00A4351D">
            <w:pPr>
              <w:widowControl/>
              <w:jc w:val="center"/>
              <w:rPr>
                <w:rFonts w:cs="Times New Roman"/>
                <w:kern w:val="0"/>
              </w:rPr>
            </w:pPr>
            <w:r w:rsidRPr="002C3BBF">
              <w:rPr>
                <w:rFonts w:ascii="宋体" w:cs="Times New Roman"/>
                <w:noProof/>
                <w:kern w:val="0"/>
              </w:rPr>
              <w:pict>
                <v:shape id="图片 458" o:spid="_x0000_i1147" type="#_x0000_t75" style="width:27.75pt;height:29.25pt;visibility:visible">
                  <v:imagedata r:id="rId107" o:title=""/>
                </v:shape>
              </w:pict>
            </w:r>
          </w:p>
        </w:tc>
        <w:tc>
          <w:tcPr>
            <w:tcW w:w="2603"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A4351D">
              <w:rPr>
                <w:rFonts w:ascii="宋体" w:hAnsi="宋体" w:cs="宋体" w:hint="eastAsia"/>
                <w:kern w:val="0"/>
              </w:rPr>
              <w:t>圆形笔</w:t>
            </w:r>
          </w:p>
        </w:tc>
        <w:tc>
          <w:tcPr>
            <w:tcW w:w="2601"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left"/>
              <w:rPr>
                <w:rFonts w:cs="Times New Roman"/>
                <w:kern w:val="0"/>
              </w:rPr>
            </w:pPr>
            <w:r w:rsidRPr="00A4351D">
              <w:rPr>
                <w:rFonts w:ascii="宋体" w:hAnsi="宋体" w:cs="宋体" w:hint="eastAsia"/>
                <w:kern w:val="0"/>
              </w:rPr>
              <w:t>艺术笔的一种，按下时为激活状态，可在白板画出</w:t>
            </w:r>
            <w:r w:rsidRPr="002C3BBF">
              <w:rPr>
                <w:rFonts w:ascii="宋体" w:cs="Times New Roman"/>
                <w:noProof/>
                <w:kern w:val="0"/>
              </w:rPr>
              <w:pict>
                <v:shape id="图片 457" o:spid="_x0000_i1148" type="#_x0000_t75" style="width:27.75pt;height:29.25pt;visibility:visible">
                  <v:imagedata r:id="rId107" o:title=""/>
                </v:shape>
              </w:pict>
            </w:r>
            <w:r w:rsidRPr="00A4351D">
              <w:rPr>
                <w:rFonts w:ascii="宋体" w:hAnsi="宋体" w:cs="宋体" w:hint="eastAsia"/>
                <w:kern w:val="0"/>
              </w:rPr>
              <w:t>效果的笔迹，增加教学趣味性。</w:t>
            </w:r>
          </w:p>
        </w:tc>
      </w:tr>
      <w:tr w:rsidR="009F686A" w:rsidRPr="00A86FEC">
        <w:tc>
          <w:tcPr>
            <w:tcW w:w="260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tabs>
                <w:tab w:val="left" w:pos="930"/>
              </w:tabs>
              <w:ind w:left="-1199"/>
              <w:rPr>
                <w:rFonts w:cs="Times New Roman"/>
                <w:kern w:val="0"/>
              </w:rPr>
            </w:pPr>
            <w:r w:rsidRPr="00A4351D">
              <w:rPr>
                <w:rFonts w:ascii="宋体" w:cs="Times New Roman"/>
                <w:kern w:val="0"/>
              </w:rPr>
              <w:t> </w:t>
            </w:r>
            <w:r w:rsidRPr="002C3BBF">
              <w:rPr>
                <w:rFonts w:ascii="宋体" w:cs="Times New Roman"/>
                <w:noProof/>
                <w:kern w:val="0"/>
              </w:rPr>
              <w:pict>
                <v:shape id="图片 456" o:spid="_x0000_i1149" type="#_x0000_t75" style="width:29.25pt;height:28.5pt;visibility:visible">
                  <v:imagedata r:id="rId108" o:title=""/>
                </v:shape>
              </w:pict>
            </w:r>
            <w:r w:rsidRPr="00A4351D">
              <w:rPr>
                <w:rFonts w:ascii="宋体" w:cs="Times New Roman"/>
                <w:kern w:val="0"/>
              </w:rPr>
              <w:tab/>
            </w:r>
            <w:r w:rsidRPr="002C3BBF">
              <w:rPr>
                <w:rFonts w:ascii="宋体" w:cs="Times New Roman"/>
                <w:noProof/>
                <w:kern w:val="0"/>
              </w:rPr>
              <w:pict>
                <v:shape id="图片 455" o:spid="_x0000_i1150" type="#_x0000_t75" style="width:29.25pt;height:29.25pt;visibility:visible">
                  <v:imagedata r:id="rId109" o:title=""/>
                </v:shape>
              </w:pict>
            </w:r>
          </w:p>
        </w:tc>
        <w:tc>
          <w:tcPr>
            <w:tcW w:w="2603"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A4351D">
              <w:rPr>
                <w:rFonts w:ascii="宋体" w:hAnsi="宋体" w:cs="宋体" w:hint="eastAsia"/>
                <w:kern w:val="0"/>
              </w:rPr>
              <w:t>点线笔</w:t>
            </w:r>
          </w:p>
        </w:tc>
        <w:tc>
          <w:tcPr>
            <w:tcW w:w="2601"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left"/>
              <w:rPr>
                <w:rFonts w:cs="Times New Roman"/>
                <w:kern w:val="0"/>
              </w:rPr>
            </w:pPr>
            <w:r w:rsidRPr="00A4351D">
              <w:rPr>
                <w:rFonts w:cs="宋体" w:hint="eastAsia"/>
                <w:kern w:val="0"/>
              </w:rPr>
              <w:t>常用笔的一种，按下时为激活状态，可在白板上随意画出虚线效果的笔迹。</w:t>
            </w:r>
          </w:p>
        </w:tc>
      </w:tr>
      <w:tr w:rsidR="009F686A" w:rsidRPr="00A86FEC">
        <w:tc>
          <w:tcPr>
            <w:tcW w:w="260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p>
          <w:p w:rsidR="009F686A" w:rsidRPr="00A4351D" w:rsidRDefault="009F686A" w:rsidP="00A4351D">
            <w:pPr>
              <w:widowControl/>
              <w:jc w:val="center"/>
              <w:rPr>
                <w:rFonts w:cs="Times New Roman"/>
                <w:kern w:val="0"/>
              </w:rPr>
            </w:pPr>
            <w:r w:rsidRPr="002C3BBF">
              <w:rPr>
                <w:rFonts w:cs="Times New Roman"/>
                <w:noProof/>
                <w:kern w:val="0"/>
              </w:rPr>
              <w:pict>
                <v:shape id="图片 454" o:spid="_x0000_i1151" type="#_x0000_t75" style="width:29.25pt;height:29.25pt;visibility:visible">
                  <v:imagedata r:id="rId110" o:title=""/>
                </v:shape>
              </w:pict>
            </w:r>
          </w:p>
        </w:tc>
        <w:tc>
          <w:tcPr>
            <w:tcW w:w="2603"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A4351D">
              <w:rPr>
                <w:rFonts w:ascii="宋体" w:hAnsi="宋体" w:cs="宋体" w:hint="eastAsia"/>
                <w:kern w:val="0"/>
              </w:rPr>
              <w:t>箭头点线笔</w:t>
            </w:r>
          </w:p>
        </w:tc>
        <w:tc>
          <w:tcPr>
            <w:tcW w:w="2601"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left"/>
              <w:rPr>
                <w:rFonts w:cs="Times New Roman"/>
                <w:kern w:val="0"/>
              </w:rPr>
            </w:pPr>
            <w:r w:rsidRPr="00A4351D">
              <w:rPr>
                <w:rFonts w:cs="宋体" w:hint="eastAsia"/>
                <w:kern w:val="0"/>
              </w:rPr>
              <w:t>常用笔的一种，按下时为激活状态，可在白板上画出带箭头的虚线笔迹。能方便画出如行军线路等标记。</w:t>
            </w:r>
          </w:p>
        </w:tc>
      </w:tr>
      <w:tr w:rsidR="009F686A" w:rsidRPr="00A86FEC">
        <w:tc>
          <w:tcPr>
            <w:tcW w:w="260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p>
          <w:p w:rsidR="009F686A" w:rsidRPr="00A4351D" w:rsidRDefault="009F686A" w:rsidP="00A4351D">
            <w:pPr>
              <w:widowControl/>
              <w:jc w:val="center"/>
              <w:rPr>
                <w:rFonts w:cs="Times New Roman"/>
                <w:kern w:val="0"/>
              </w:rPr>
            </w:pPr>
            <w:r w:rsidRPr="002C3BBF">
              <w:rPr>
                <w:rFonts w:cs="Times New Roman"/>
                <w:noProof/>
                <w:kern w:val="0"/>
              </w:rPr>
              <w:pict>
                <v:shape id="图片 453" o:spid="_x0000_i1152" type="#_x0000_t75" style="width:30.75pt;height:29.25pt;visibility:visible">
                  <v:imagedata r:id="rId111" o:title=""/>
                </v:shape>
              </w:pict>
            </w:r>
          </w:p>
        </w:tc>
        <w:tc>
          <w:tcPr>
            <w:tcW w:w="2603"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A4351D">
              <w:rPr>
                <w:rFonts w:ascii="宋体" w:hAnsi="宋体" w:cs="宋体" w:hint="eastAsia"/>
                <w:kern w:val="0"/>
              </w:rPr>
              <w:t>直线点线笔</w:t>
            </w:r>
          </w:p>
        </w:tc>
        <w:tc>
          <w:tcPr>
            <w:tcW w:w="2601"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left"/>
              <w:rPr>
                <w:rFonts w:cs="Times New Roman"/>
                <w:kern w:val="0"/>
              </w:rPr>
            </w:pPr>
            <w:r w:rsidRPr="00A4351D">
              <w:rPr>
                <w:rFonts w:ascii="宋体" w:hAnsi="宋体" w:cs="宋体" w:hint="eastAsia"/>
                <w:kern w:val="0"/>
              </w:rPr>
              <w:t>常用笔的一种，按下时为激活状态，可在白板上画出直线点线效果的笔迹。适用于理科教学。</w:t>
            </w:r>
          </w:p>
          <w:p w:rsidR="009F686A" w:rsidRPr="00A4351D" w:rsidRDefault="009F686A" w:rsidP="00A4351D">
            <w:pPr>
              <w:widowControl/>
              <w:jc w:val="left"/>
              <w:rPr>
                <w:rFonts w:cs="Times New Roman"/>
                <w:kern w:val="0"/>
              </w:rPr>
            </w:pPr>
          </w:p>
        </w:tc>
      </w:tr>
      <w:tr w:rsidR="009F686A" w:rsidRPr="00A86FEC">
        <w:tc>
          <w:tcPr>
            <w:tcW w:w="260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2C3BBF">
              <w:rPr>
                <w:rFonts w:cs="Times New Roman"/>
                <w:noProof/>
                <w:kern w:val="0"/>
              </w:rPr>
              <w:pict>
                <v:shape id="图片 452" o:spid="_x0000_i1153" type="#_x0000_t75" style="width:90pt;height:30.75pt;visibility:visible">
                  <v:imagedata r:id="rId112" o:title=""/>
                </v:shape>
              </w:pict>
            </w:r>
          </w:p>
        </w:tc>
        <w:tc>
          <w:tcPr>
            <w:tcW w:w="2603"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A4351D">
              <w:rPr>
                <w:rFonts w:ascii="宋体" w:hAnsi="宋体" w:cs="宋体" w:hint="eastAsia"/>
                <w:kern w:val="0"/>
              </w:rPr>
              <w:t>笔画类型</w:t>
            </w:r>
          </w:p>
        </w:tc>
        <w:tc>
          <w:tcPr>
            <w:tcW w:w="2601"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left"/>
              <w:rPr>
                <w:rFonts w:cs="Times New Roman"/>
                <w:kern w:val="0"/>
              </w:rPr>
            </w:pPr>
            <w:r w:rsidRPr="00A4351D">
              <w:rPr>
                <w:rFonts w:ascii="宋体" w:hAnsi="宋体" w:cs="宋体" w:hint="eastAsia"/>
                <w:kern w:val="0"/>
              </w:rPr>
              <w:t>可调节笔的粗细（从左到右，由细变粗）</w:t>
            </w:r>
          </w:p>
        </w:tc>
      </w:tr>
      <w:tr w:rsidR="009F686A" w:rsidRPr="00A86FEC">
        <w:tc>
          <w:tcPr>
            <w:tcW w:w="260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2C3BBF">
              <w:rPr>
                <w:rFonts w:cs="Times New Roman"/>
                <w:noProof/>
                <w:kern w:val="0"/>
              </w:rPr>
              <w:pict>
                <v:shape id="图片 451" o:spid="_x0000_i1154" type="#_x0000_t75" style="width:29.25pt;height:28.5pt;visibility:visible">
                  <v:imagedata r:id="rId113" o:title=""/>
                </v:shape>
              </w:pict>
            </w:r>
          </w:p>
        </w:tc>
        <w:tc>
          <w:tcPr>
            <w:tcW w:w="2603"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A4351D">
              <w:rPr>
                <w:rFonts w:ascii="宋体" w:hAnsi="宋体" w:cs="宋体" w:hint="eastAsia"/>
                <w:kern w:val="0"/>
              </w:rPr>
              <w:t>黑色颜色笔</w:t>
            </w:r>
          </w:p>
        </w:tc>
        <w:tc>
          <w:tcPr>
            <w:tcW w:w="2601"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left"/>
              <w:rPr>
                <w:rFonts w:cs="Times New Roman"/>
                <w:kern w:val="0"/>
              </w:rPr>
            </w:pPr>
            <w:r w:rsidRPr="00A4351D">
              <w:rPr>
                <w:rFonts w:ascii="宋体" w:hAnsi="宋体" w:cs="宋体" w:hint="eastAsia"/>
                <w:kern w:val="0"/>
              </w:rPr>
              <w:t>选中后书定的笔画是黑色的</w:t>
            </w:r>
          </w:p>
        </w:tc>
      </w:tr>
      <w:tr w:rsidR="009F686A" w:rsidRPr="00A86FEC">
        <w:tc>
          <w:tcPr>
            <w:tcW w:w="260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2C3BBF">
              <w:rPr>
                <w:rFonts w:ascii="宋体" w:cs="Times New Roman"/>
                <w:noProof/>
                <w:kern w:val="0"/>
              </w:rPr>
              <w:pict>
                <v:shape id="图片 450" o:spid="_x0000_i1155" type="#_x0000_t75" style="width:30.75pt;height:27.75pt;visibility:visible">
                  <v:imagedata r:id="rId114" o:title=""/>
                </v:shape>
              </w:pict>
            </w:r>
          </w:p>
        </w:tc>
        <w:tc>
          <w:tcPr>
            <w:tcW w:w="2603"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A4351D">
              <w:rPr>
                <w:rFonts w:ascii="宋体" w:hAnsi="宋体" w:cs="宋体" w:hint="eastAsia"/>
                <w:kern w:val="0"/>
              </w:rPr>
              <w:t>红色颜色笔</w:t>
            </w:r>
          </w:p>
        </w:tc>
        <w:tc>
          <w:tcPr>
            <w:tcW w:w="2601"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left"/>
              <w:rPr>
                <w:rFonts w:cs="Times New Roman"/>
                <w:kern w:val="0"/>
              </w:rPr>
            </w:pPr>
            <w:r w:rsidRPr="00A4351D">
              <w:rPr>
                <w:rFonts w:ascii="宋体" w:hAnsi="宋体" w:cs="宋体" w:hint="eastAsia"/>
                <w:kern w:val="0"/>
              </w:rPr>
              <w:t>选中后书定的笔画是红色的</w:t>
            </w:r>
          </w:p>
        </w:tc>
      </w:tr>
      <w:tr w:rsidR="009F686A" w:rsidRPr="00A86FEC">
        <w:tc>
          <w:tcPr>
            <w:tcW w:w="260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2C3BBF">
              <w:rPr>
                <w:rFonts w:cs="Times New Roman"/>
                <w:noProof/>
                <w:kern w:val="0"/>
              </w:rPr>
              <w:pict>
                <v:shape id="图片 449" o:spid="_x0000_i1156" type="#_x0000_t75" style="width:29.25pt;height:27.75pt;visibility:visible">
                  <v:imagedata r:id="rId115" o:title=""/>
                </v:shape>
              </w:pict>
            </w:r>
          </w:p>
        </w:tc>
        <w:tc>
          <w:tcPr>
            <w:tcW w:w="2603"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A4351D">
              <w:rPr>
                <w:rFonts w:ascii="宋体" w:hAnsi="宋体" w:cs="宋体" w:hint="eastAsia"/>
                <w:kern w:val="0"/>
              </w:rPr>
              <w:t>蓝色颜色笔</w:t>
            </w:r>
          </w:p>
        </w:tc>
        <w:tc>
          <w:tcPr>
            <w:tcW w:w="2601"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left"/>
              <w:rPr>
                <w:rFonts w:cs="Times New Roman"/>
                <w:kern w:val="0"/>
              </w:rPr>
            </w:pPr>
            <w:r w:rsidRPr="00A4351D">
              <w:rPr>
                <w:rFonts w:ascii="宋体" w:hAnsi="宋体" w:cs="宋体" w:hint="eastAsia"/>
                <w:kern w:val="0"/>
              </w:rPr>
              <w:t>选中后书定的笔画是蓝色的</w:t>
            </w:r>
          </w:p>
        </w:tc>
      </w:tr>
      <w:tr w:rsidR="009F686A" w:rsidRPr="00A86FEC">
        <w:tc>
          <w:tcPr>
            <w:tcW w:w="260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2C3BBF">
              <w:rPr>
                <w:rFonts w:cs="Times New Roman"/>
                <w:noProof/>
                <w:kern w:val="0"/>
              </w:rPr>
              <w:pict>
                <v:shape id="图片 448" o:spid="_x0000_i1157" type="#_x0000_t75" style="width:29.25pt;height:29.25pt;visibility:visible">
                  <v:imagedata r:id="rId116" o:title=""/>
                </v:shape>
              </w:pict>
            </w:r>
          </w:p>
        </w:tc>
        <w:tc>
          <w:tcPr>
            <w:tcW w:w="2603"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ascii="宋体" w:cs="Times New Roman"/>
                <w:kern w:val="0"/>
              </w:rPr>
            </w:pPr>
            <w:r w:rsidRPr="00A4351D">
              <w:rPr>
                <w:rFonts w:ascii="宋体" w:hAnsi="宋体" w:cs="宋体" w:hint="eastAsia"/>
                <w:kern w:val="0"/>
              </w:rPr>
              <w:t>粉色颜色笔</w:t>
            </w:r>
          </w:p>
        </w:tc>
        <w:tc>
          <w:tcPr>
            <w:tcW w:w="2601"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left"/>
              <w:rPr>
                <w:rFonts w:ascii="宋体" w:cs="Times New Roman"/>
                <w:kern w:val="0"/>
              </w:rPr>
            </w:pPr>
            <w:r w:rsidRPr="00A4351D">
              <w:rPr>
                <w:rFonts w:ascii="宋体" w:hAnsi="宋体" w:cs="宋体" w:hint="eastAsia"/>
                <w:kern w:val="0"/>
              </w:rPr>
              <w:t>选中后书定的笔画是粉色的</w:t>
            </w:r>
          </w:p>
        </w:tc>
      </w:tr>
      <w:tr w:rsidR="009F686A" w:rsidRPr="00A86FEC">
        <w:tc>
          <w:tcPr>
            <w:tcW w:w="260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2C3BBF">
              <w:rPr>
                <w:rFonts w:ascii="宋体" w:cs="Times New Roman"/>
                <w:noProof/>
                <w:kern w:val="0"/>
              </w:rPr>
              <w:pict>
                <v:shape id="图片 447" o:spid="_x0000_i1158" type="#_x0000_t75" style="width:29.25pt;height:29.25pt;visibility:visible">
                  <v:imagedata r:id="rId117" o:title=""/>
                </v:shape>
              </w:pict>
            </w:r>
          </w:p>
        </w:tc>
        <w:tc>
          <w:tcPr>
            <w:tcW w:w="2603"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A4351D">
              <w:rPr>
                <w:rFonts w:ascii="宋体" w:hAnsi="宋体" w:cs="宋体" w:hint="eastAsia"/>
                <w:kern w:val="0"/>
              </w:rPr>
              <w:t>自选颜色</w:t>
            </w:r>
          </w:p>
        </w:tc>
        <w:tc>
          <w:tcPr>
            <w:tcW w:w="2601"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left"/>
              <w:rPr>
                <w:rFonts w:cs="Times New Roman"/>
                <w:kern w:val="0"/>
              </w:rPr>
            </w:pPr>
            <w:r w:rsidRPr="00A4351D">
              <w:rPr>
                <w:rFonts w:ascii="宋体" w:hAnsi="宋体" w:cs="宋体" w:hint="eastAsia"/>
                <w:kern w:val="0"/>
              </w:rPr>
              <w:t>选中后可以自己选择颜色，书定的笔画是可以选择</w:t>
            </w:r>
          </w:p>
        </w:tc>
      </w:tr>
    </w:tbl>
    <w:p w:rsidR="009F686A" w:rsidRPr="00A4351D" w:rsidRDefault="009F686A" w:rsidP="00A4351D">
      <w:pPr>
        <w:keepNext/>
        <w:keepLines/>
        <w:spacing w:before="280" w:after="290" w:line="372" w:lineRule="auto"/>
        <w:outlineLvl w:val="3"/>
        <w:rPr>
          <w:rFonts w:ascii="Cambria" w:hAnsi="Cambria" w:cs="Cambria"/>
          <w:b/>
          <w:bCs/>
          <w:kern w:val="0"/>
          <w:sz w:val="28"/>
          <w:szCs w:val="28"/>
        </w:rPr>
      </w:pPr>
      <w:bookmarkStart w:id="136" w:name="_6_文本或表格"/>
      <w:bookmarkEnd w:id="136"/>
      <w:r w:rsidRPr="00A4351D">
        <w:rPr>
          <w:rFonts w:ascii="Cambria" w:hAnsi="Cambria" w:cs="Cambria"/>
          <w:b/>
          <w:bCs/>
          <w:kern w:val="0"/>
          <w:sz w:val="28"/>
          <w:szCs w:val="28"/>
        </w:rPr>
        <w:t>6)</w:t>
      </w:r>
      <w:r w:rsidRPr="00A4351D">
        <w:rPr>
          <w:rFonts w:ascii="Cambria" w:hAnsi="Cambria" w:cs="宋体" w:hint="eastAsia"/>
          <w:b/>
          <w:bCs/>
          <w:kern w:val="0"/>
          <w:sz w:val="28"/>
          <w:szCs w:val="28"/>
        </w:rPr>
        <w:t>文本或表格</w:t>
      </w:r>
    </w:p>
    <w:p w:rsidR="009F686A" w:rsidRPr="00A4351D" w:rsidRDefault="009F686A" w:rsidP="00A4351D">
      <w:pPr>
        <w:spacing w:line="360" w:lineRule="auto"/>
        <w:ind w:left="1200"/>
        <w:jc w:val="left"/>
        <w:rPr>
          <w:rFonts w:ascii="宋体" w:cs="Times New Roman"/>
          <w:kern w:val="0"/>
        </w:rPr>
      </w:pPr>
      <w:r w:rsidRPr="00A4351D">
        <w:rPr>
          <w:rFonts w:ascii="宋体" w:hAnsi="宋体" w:cs="宋体" w:hint="eastAsia"/>
          <w:kern w:val="0"/>
        </w:rPr>
        <w:t>单击一级工具栏中的文本框、表格后，二级工具栏弹出相关辅助工具，如下图：</w:t>
      </w:r>
    </w:p>
    <w:p w:rsidR="009F686A" w:rsidRPr="00A4351D" w:rsidRDefault="009F686A" w:rsidP="00A4351D">
      <w:pPr>
        <w:spacing w:line="360" w:lineRule="auto"/>
        <w:ind w:firstLine="420"/>
        <w:jc w:val="left"/>
        <w:rPr>
          <w:rFonts w:ascii="宋体" w:cs="Times New Roman"/>
          <w:b/>
          <w:bCs/>
          <w:kern w:val="0"/>
        </w:rPr>
      </w:pPr>
      <w:r w:rsidRPr="002C3BBF">
        <w:rPr>
          <w:rFonts w:ascii="宋体" w:cs="Times New Roman"/>
          <w:b/>
          <w:bCs/>
          <w:noProof/>
          <w:kern w:val="0"/>
        </w:rPr>
        <w:pict>
          <v:shape id="图片 446" o:spid="_x0000_i1159" type="#_x0000_t75" style="width:411.75pt;height:20.25pt;visibility:visible">
            <v:imagedata r:id="rId118" o:title=""/>
          </v:shape>
        </w:pict>
      </w:r>
    </w:p>
    <w:tbl>
      <w:tblPr>
        <w:tblW w:w="0" w:type="auto"/>
        <w:tblInd w:w="2" w:type="dxa"/>
        <w:tblLayout w:type="fixed"/>
        <w:tblCellMar>
          <w:left w:w="0" w:type="dxa"/>
          <w:right w:w="0" w:type="dxa"/>
        </w:tblCellMar>
        <w:tblLook w:val="0000"/>
      </w:tblPr>
      <w:tblGrid>
        <w:gridCol w:w="2609"/>
        <w:gridCol w:w="2603"/>
        <w:gridCol w:w="2601"/>
      </w:tblGrid>
      <w:tr w:rsidR="009F686A" w:rsidRPr="00A86FEC">
        <w:tc>
          <w:tcPr>
            <w:tcW w:w="260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A4351D">
              <w:rPr>
                <w:rFonts w:ascii="宋体" w:hAnsi="宋体" w:cs="宋体" w:hint="eastAsia"/>
                <w:b/>
                <w:bCs/>
                <w:kern w:val="0"/>
              </w:rPr>
              <w:t>工具按钮</w:t>
            </w:r>
          </w:p>
        </w:tc>
        <w:tc>
          <w:tcPr>
            <w:tcW w:w="2603"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A4351D">
              <w:rPr>
                <w:rFonts w:ascii="宋体" w:hAnsi="宋体" w:cs="宋体" w:hint="eastAsia"/>
                <w:b/>
                <w:bCs/>
                <w:kern w:val="0"/>
              </w:rPr>
              <w:t>按钮名称</w:t>
            </w:r>
          </w:p>
        </w:tc>
        <w:tc>
          <w:tcPr>
            <w:tcW w:w="2601"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A4351D">
              <w:rPr>
                <w:rFonts w:ascii="宋体" w:hAnsi="宋体" w:cs="宋体" w:hint="eastAsia"/>
                <w:b/>
                <w:bCs/>
                <w:kern w:val="0"/>
              </w:rPr>
              <w:t>功能描述</w:t>
            </w:r>
          </w:p>
        </w:tc>
      </w:tr>
      <w:tr w:rsidR="009F686A" w:rsidRPr="00A86FEC">
        <w:tc>
          <w:tcPr>
            <w:tcW w:w="260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2C3BBF">
              <w:rPr>
                <w:rFonts w:cs="Times New Roman"/>
                <w:noProof/>
                <w:kern w:val="0"/>
              </w:rPr>
              <w:pict>
                <v:shape id="图片 445" o:spid="_x0000_i1160" type="#_x0000_t75" style="width:29.25pt;height:29.25pt;visibility:visible">
                  <v:imagedata r:id="rId119" o:title=""/>
                </v:shape>
              </w:pict>
            </w:r>
          </w:p>
        </w:tc>
        <w:tc>
          <w:tcPr>
            <w:tcW w:w="2603"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A4351D">
              <w:rPr>
                <w:rFonts w:ascii="宋体" w:hAnsi="宋体" w:cs="宋体" w:hint="eastAsia"/>
                <w:kern w:val="0"/>
              </w:rPr>
              <w:t>汉字显示拼音</w:t>
            </w:r>
          </w:p>
        </w:tc>
        <w:tc>
          <w:tcPr>
            <w:tcW w:w="2601"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left"/>
              <w:rPr>
                <w:rFonts w:cs="Times New Roman"/>
                <w:kern w:val="0"/>
              </w:rPr>
            </w:pPr>
            <w:r w:rsidRPr="00A4351D">
              <w:rPr>
                <w:rFonts w:ascii="宋体" w:hAnsi="宋体" w:cs="宋体" w:hint="eastAsia"/>
                <w:kern w:val="0"/>
              </w:rPr>
              <w:t>选中文本框中的汉字后，单击该按钮，选中的汉字会显示拼音。</w:t>
            </w:r>
          </w:p>
        </w:tc>
      </w:tr>
      <w:tr w:rsidR="009F686A" w:rsidRPr="00A86FEC">
        <w:tc>
          <w:tcPr>
            <w:tcW w:w="260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2C3BBF">
              <w:rPr>
                <w:rFonts w:ascii="宋体" w:cs="Times New Roman"/>
                <w:b/>
                <w:bCs/>
                <w:noProof/>
                <w:kern w:val="0"/>
              </w:rPr>
              <w:pict>
                <v:shape id="图片 444" o:spid="_x0000_i1161" type="#_x0000_t75" style="width:27pt;height:25.5pt;visibility:visible">
                  <v:imagedata r:id="rId120" o:title=""/>
                </v:shape>
              </w:pict>
            </w:r>
          </w:p>
        </w:tc>
        <w:tc>
          <w:tcPr>
            <w:tcW w:w="2603"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A4351D">
              <w:rPr>
                <w:rFonts w:ascii="宋体" w:hAnsi="宋体" w:cs="宋体" w:hint="eastAsia"/>
                <w:kern w:val="0"/>
              </w:rPr>
              <w:t>只显示汉字</w:t>
            </w:r>
          </w:p>
        </w:tc>
        <w:tc>
          <w:tcPr>
            <w:tcW w:w="2601"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left"/>
              <w:rPr>
                <w:rFonts w:cs="Times New Roman"/>
                <w:kern w:val="0"/>
              </w:rPr>
            </w:pPr>
            <w:r w:rsidRPr="00A4351D">
              <w:rPr>
                <w:rFonts w:ascii="宋体" w:hAnsi="宋体" w:cs="宋体" w:hint="eastAsia"/>
                <w:kern w:val="0"/>
              </w:rPr>
              <w:t>选中有拼音的汉字，单击该按钮，拼音消失</w:t>
            </w:r>
          </w:p>
        </w:tc>
      </w:tr>
      <w:tr w:rsidR="009F686A" w:rsidRPr="00A86FEC">
        <w:tc>
          <w:tcPr>
            <w:tcW w:w="260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2C3BBF">
              <w:rPr>
                <w:rFonts w:ascii="宋体" w:cs="Times New Roman"/>
                <w:b/>
                <w:bCs/>
                <w:noProof/>
                <w:kern w:val="0"/>
              </w:rPr>
              <w:pict>
                <v:shape id="图片 443" o:spid="_x0000_i1162" type="#_x0000_t75" style="width:27.75pt;height:27pt;visibility:visible">
                  <v:imagedata r:id="rId121" o:title=""/>
                </v:shape>
              </w:pict>
            </w:r>
          </w:p>
        </w:tc>
        <w:tc>
          <w:tcPr>
            <w:tcW w:w="2603"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A4351D">
              <w:rPr>
                <w:rFonts w:ascii="宋体" w:hAnsi="宋体" w:cs="宋体" w:hint="eastAsia"/>
                <w:kern w:val="0"/>
              </w:rPr>
              <w:t>只显示拼音</w:t>
            </w:r>
          </w:p>
        </w:tc>
        <w:tc>
          <w:tcPr>
            <w:tcW w:w="2601"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left"/>
              <w:rPr>
                <w:rFonts w:cs="Times New Roman"/>
                <w:kern w:val="0"/>
              </w:rPr>
            </w:pPr>
            <w:r w:rsidRPr="00A4351D">
              <w:rPr>
                <w:rFonts w:ascii="宋体" w:hAnsi="宋体" w:cs="宋体" w:hint="eastAsia"/>
                <w:kern w:val="0"/>
              </w:rPr>
              <w:t>选中有拼音的汉字，单击该按钮，汉字消失</w:t>
            </w:r>
          </w:p>
        </w:tc>
      </w:tr>
      <w:tr w:rsidR="009F686A" w:rsidRPr="00A86FEC">
        <w:tc>
          <w:tcPr>
            <w:tcW w:w="260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2C3BBF">
              <w:rPr>
                <w:rFonts w:ascii="宋体" w:cs="Times New Roman"/>
                <w:b/>
                <w:bCs/>
                <w:noProof/>
                <w:kern w:val="0"/>
              </w:rPr>
              <w:pict>
                <v:shape id="图片 442" o:spid="_x0000_i1163" type="#_x0000_t75" style="width:28.5pt;height:29.25pt;visibility:visible">
                  <v:imagedata r:id="rId122" o:title=""/>
                </v:shape>
              </w:pict>
            </w:r>
          </w:p>
        </w:tc>
        <w:tc>
          <w:tcPr>
            <w:tcW w:w="2603"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A4351D">
              <w:rPr>
                <w:rFonts w:ascii="宋体" w:hAnsi="宋体" w:cs="宋体" w:hint="eastAsia"/>
                <w:kern w:val="0"/>
              </w:rPr>
              <w:t>拼音显示汉字</w:t>
            </w:r>
          </w:p>
        </w:tc>
        <w:tc>
          <w:tcPr>
            <w:tcW w:w="2601"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left"/>
              <w:rPr>
                <w:rFonts w:cs="Times New Roman"/>
                <w:kern w:val="0"/>
              </w:rPr>
            </w:pPr>
            <w:r w:rsidRPr="00A4351D">
              <w:rPr>
                <w:rFonts w:ascii="宋体" w:hAnsi="宋体" w:cs="宋体" w:hint="eastAsia"/>
                <w:kern w:val="0"/>
              </w:rPr>
              <w:t>选中拼音，单击该按钮，显示汉字和拼音</w:t>
            </w:r>
          </w:p>
        </w:tc>
      </w:tr>
      <w:tr w:rsidR="009F686A" w:rsidRPr="00A86FEC">
        <w:tc>
          <w:tcPr>
            <w:tcW w:w="260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ascii="宋体" w:cs="Times New Roman"/>
                <w:kern w:val="0"/>
              </w:rPr>
            </w:pPr>
          </w:p>
          <w:p w:rsidR="009F686A" w:rsidRPr="00A4351D" w:rsidRDefault="009F686A" w:rsidP="00A4351D">
            <w:pPr>
              <w:widowControl/>
              <w:jc w:val="center"/>
              <w:rPr>
                <w:rFonts w:cs="Times New Roman"/>
                <w:kern w:val="0"/>
              </w:rPr>
            </w:pPr>
            <w:r w:rsidRPr="002C3BBF">
              <w:rPr>
                <w:rFonts w:ascii="宋体" w:cs="Times New Roman"/>
                <w:noProof/>
                <w:kern w:val="0"/>
              </w:rPr>
              <w:pict>
                <v:shape id="图片 441" o:spid="_x0000_i1164" type="#_x0000_t75" style="width:29.25pt;height:27pt;visibility:visible">
                  <v:imagedata r:id="rId123" o:title=""/>
                </v:shape>
              </w:pict>
            </w:r>
          </w:p>
        </w:tc>
        <w:tc>
          <w:tcPr>
            <w:tcW w:w="2603"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A4351D">
              <w:rPr>
                <w:rFonts w:ascii="宋体" w:hAnsi="宋体" w:cs="宋体" w:hint="eastAsia"/>
                <w:kern w:val="0"/>
              </w:rPr>
              <w:t>汉字笔画动画</w:t>
            </w:r>
          </w:p>
        </w:tc>
        <w:tc>
          <w:tcPr>
            <w:tcW w:w="2601"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left"/>
              <w:rPr>
                <w:rFonts w:cs="Times New Roman"/>
                <w:kern w:val="0"/>
              </w:rPr>
            </w:pPr>
            <w:r w:rsidRPr="00A4351D">
              <w:rPr>
                <w:rFonts w:cs="宋体" w:hint="eastAsia"/>
                <w:kern w:val="0"/>
              </w:rPr>
              <w:t>选中汉字，单击该按钮，弹出该汉字的对象，右键可以播放出该汉字的书写顺序</w:t>
            </w:r>
          </w:p>
        </w:tc>
      </w:tr>
      <w:tr w:rsidR="009F686A" w:rsidRPr="00A86FEC">
        <w:tc>
          <w:tcPr>
            <w:tcW w:w="260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ascii="宋体" w:cs="Times New Roman"/>
                <w:kern w:val="0"/>
              </w:rPr>
            </w:pPr>
          </w:p>
          <w:p w:rsidR="009F686A" w:rsidRPr="00A4351D" w:rsidRDefault="009F686A" w:rsidP="00A4351D">
            <w:pPr>
              <w:widowControl/>
              <w:jc w:val="center"/>
              <w:rPr>
                <w:rFonts w:cs="Times New Roman"/>
                <w:kern w:val="0"/>
              </w:rPr>
            </w:pPr>
            <w:r w:rsidRPr="002C3BBF">
              <w:rPr>
                <w:rFonts w:ascii="宋体" w:cs="Times New Roman"/>
                <w:noProof/>
                <w:kern w:val="0"/>
              </w:rPr>
              <w:pict>
                <v:shape id="图片 440" o:spid="_x0000_i1165" type="#_x0000_t75" style="width:29.25pt;height:29.25pt;visibility:visible">
                  <v:imagedata r:id="rId124" o:title=""/>
                </v:shape>
              </w:pict>
            </w:r>
          </w:p>
        </w:tc>
        <w:tc>
          <w:tcPr>
            <w:tcW w:w="2603"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A4351D">
              <w:rPr>
                <w:rFonts w:ascii="宋体" w:hAnsi="宋体" w:cs="宋体" w:hint="eastAsia"/>
                <w:kern w:val="0"/>
              </w:rPr>
              <w:t>汉字笔画拆分</w:t>
            </w:r>
          </w:p>
        </w:tc>
        <w:tc>
          <w:tcPr>
            <w:tcW w:w="2601"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left"/>
              <w:rPr>
                <w:rFonts w:cs="Times New Roman"/>
                <w:kern w:val="0"/>
              </w:rPr>
            </w:pPr>
            <w:r w:rsidRPr="00A4351D">
              <w:rPr>
                <w:rFonts w:cs="宋体" w:hint="eastAsia"/>
                <w:kern w:val="0"/>
              </w:rPr>
              <w:t>选中汉字，单击该按钮，弹出该汉字的对象，右键可以取消组合，针对该汉字的每个笔画进行讲解</w:t>
            </w:r>
          </w:p>
        </w:tc>
      </w:tr>
      <w:tr w:rsidR="009F686A" w:rsidRPr="00A86FEC">
        <w:tc>
          <w:tcPr>
            <w:tcW w:w="260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tabs>
                <w:tab w:val="left" w:pos="930"/>
              </w:tabs>
              <w:ind w:left="-1199"/>
              <w:rPr>
                <w:rFonts w:cs="Times New Roman"/>
                <w:kern w:val="0"/>
              </w:rPr>
            </w:pPr>
            <w:r w:rsidRPr="00A4351D">
              <w:rPr>
                <w:rFonts w:ascii="宋体" w:cs="Times New Roman"/>
                <w:kern w:val="0"/>
              </w:rPr>
              <w:t> </w:t>
            </w:r>
            <w:r w:rsidRPr="002C3BBF">
              <w:rPr>
                <w:rFonts w:ascii="宋体" w:cs="Times New Roman"/>
                <w:noProof/>
                <w:kern w:val="0"/>
              </w:rPr>
              <w:pict>
                <v:shape id="图片 439" o:spid="_x0000_i1166" type="#_x0000_t75" style="width:29.25pt;height:28.5pt;visibility:visible">
                  <v:imagedata r:id="rId108" o:title=""/>
                </v:shape>
              </w:pict>
            </w:r>
            <w:r w:rsidRPr="00A4351D">
              <w:rPr>
                <w:rFonts w:ascii="宋体" w:cs="Times New Roman"/>
                <w:kern w:val="0"/>
              </w:rPr>
              <w:tab/>
            </w:r>
            <w:r w:rsidRPr="002C3BBF">
              <w:rPr>
                <w:rFonts w:ascii="宋体" w:cs="Times New Roman"/>
                <w:noProof/>
                <w:kern w:val="0"/>
              </w:rPr>
              <w:pict>
                <v:shape id="图片 438" o:spid="_x0000_i1167" type="#_x0000_t75" style="width:29.25pt;height:29.25pt;visibility:visible">
                  <v:imagedata r:id="rId125" o:title=""/>
                </v:shape>
              </w:pict>
            </w:r>
          </w:p>
        </w:tc>
        <w:tc>
          <w:tcPr>
            <w:tcW w:w="2603"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A4351D">
              <w:rPr>
                <w:rFonts w:ascii="宋体" w:hAnsi="宋体" w:cs="宋体" w:hint="eastAsia"/>
                <w:kern w:val="0"/>
              </w:rPr>
              <w:t>字体属性</w:t>
            </w:r>
          </w:p>
        </w:tc>
        <w:tc>
          <w:tcPr>
            <w:tcW w:w="2601"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left"/>
              <w:rPr>
                <w:rFonts w:cs="Times New Roman"/>
                <w:kern w:val="0"/>
              </w:rPr>
            </w:pPr>
            <w:r w:rsidRPr="00A4351D">
              <w:rPr>
                <w:rFonts w:cs="宋体" w:hint="eastAsia"/>
                <w:kern w:val="0"/>
              </w:rPr>
              <w:t>单击该按钮，可以设置字体的大小和类型</w:t>
            </w:r>
          </w:p>
        </w:tc>
      </w:tr>
      <w:tr w:rsidR="009F686A" w:rsidRPr="00A86FEC">
        <w:tc>
          <w:tcPr>
            <w:tcW w:w="260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2C3BBF">
              <w:rPr>
                <w:rFonts w:cs="Times New Roman"/>
                <w:noProof/>
                <w:kern w:val="0"/>
              </w:rPr>
              <w:pict>
                <v:shape id="图片 437" o:spid="_x0000_i1168" type="#_x0000_t75" style="width:29.25pt;height:30.75pt;visibility:visible">
                  <v:imagedata r:id="rId126" o:title=""/>
                </v:shape>
              </w:pict>
            </w:r>
          </w:p>
        </w:tc>
        <w:tc>
          <w:tcPr>
            <w:tcW w:w="2603"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A4351D">
              <w:rPr>
                <w:rFonts w:ascii="宋体" w:hAnsi="宋体" w:cs="宋体" w:hint="eastAsia"/>
                <w:kern w:val="0"/>
              </w:rPr>
              <w:t>粗体</w:t>
            </w:r>
          </w:p>
        </w:tc>
        <w:tc>
          <w:tcPr>
            <w:tcW w:w="2601"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left"/>
              <w:rPr>
                <w:rFonts w:cs="Times New Roman"/>
                <w:kern w:val="0"/>
              </w:rPr>
            </w:pPr>
            <w:r w:rsidRPr="00A4351D">
              <w:rPr>
                <w:rFonts w:cs="宋体" w:hint="eastAsia"/>
                <w:kern w:val="0"/>
              </w:rPr>
              <w:t>选中汉字，单击该按钮，选中汉字字体变粗</w:t>
            </w:r>
          </w:p>
        </w:tc>
      </w:tr>
      <w:tr w:rsidR="009F686A" w:rsidRPr="00A86FEC">
        <w:tc>
          <w:tcPr>
            <w:tcW w:w="260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2C3BBF">
              <w:rPr>
                <w:rFonts w:cs="Times New Roman"/>
                <w:noProof/>
                <w:kern w:val="0"/>
              </w:rPr>
              <w:pict>
                <v:shape id="图片 436" o:spid="_x0000_i1169" type="#_x0000_t75" style="width:29.25pt;height:27.75pt;visibility:visible">
                  <v:imagedata r:id="rId127" o:title=""/>
                </v:shape>
              </w:pict>
            </w:r>
          </w:p>
        </w:tc>
        <w:tc>
          <w:tcPr>
            <w:tcW w:w="2603"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A4351D">
              <w:rPr>
                <w:rFonts w:ascii="宋体" w:hAnsi="宋体" w:cs="宋体" w:hint="eastAsia"/>
                <w:kern w:val="0"/>
              </w:rPr>
              <w:t>斜体</w:t>
            </w:r>
          </w:p>
        </w:tc>
        <w:tc>
          <w:tcPr>
            <w:tcW w:w="2601"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left"/>
              <w:rPr>
                <w:rFonts w:cs="Times New Roman"/>
                <w:kern w:val="0"/>
              </w:rPr>
            </w:pPr>
            <w:r w:rsidRPr="00A4351D">
              <w:rPr>
                <w:rFonts w:cs="宋体" w:hint="eastAsia"/>
                <w:kern w:val="0"/>
              </w:rPr>
              <w:t>选中汉字，单击该按钮，选中汉字字体变斜</w:t>
            </w:r>
            <w:r w:rsidRPr="00A4351D">
              <w:rPr>
                <w:rFonts w:ascii="宋体" w:hAnsi="宋体" w:cs="宋体" w:hint="eastAsia"/>
                <w:kern w:val="0"/>
              </w:rPr>
              <w:t>。</w:t>
            </w:r>
          </w:p>
          <w:p w:rsidR="009F686A" w:rsidRPr="00A4351D" w:rsidRDefault="009F686A" w:rsidP="00A4351D">
            <w:pPr>
              <w:widowControl/>
              <w:jc w:val="left"/>
              <w:rPr>
                <w:rFonts w:cs="Times New Roman"/>
                <w:kern w:val="0"/>
              </w:rPr>
            </w:pPr>
          </w:p>
        </w:tc>
      </w:tr>
      <w:tr w:rsidR="009F686A" w:rsidRPr="00A86FEC">
        <w:tc>
          <w:tcPr>
            <w:tcW w:w="260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2C3BBF">
              <w:rPr>
                <w:rFonts w:cs="Times New Roman"/>
                <w:noProof/>
                <w:kern w:val="0"/>
              </w:rPr>
              <w:pict>
                <v:shape id="图片 435" o:spid="_x0000_i1170" type="#_x0000_t75" style="width:29.25pt;height:27.75pt;visibility:visible">
                  <v:imagedata r:id="rId128" o:title=""/>
                </v:shape>
              </w:pict>
            </w:r>
          </w:p>
        </w:tc>
        <w:tc>
          <w:tcPr>
            <w:tcW w:w="2603"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A4351D">
              <w:rPr>
                <w:rFonts w:ascii="宋体" w:hAnsi="宋体" w:cs="宋体" w:hint="eastAsia"/>
                <w:kern w:val="0"/>
              </w:rPr>
              <w:t>自选颜色</w:t>
            </w:r>
          </w:p>
        </w:tc>
        <w:tc>
          <w:tcPr>
            <w:tcW w:w="2601"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left"/>
              <w:rPr>
                <w:rFonts w:cs="Times New Roman"/>
                <w:kern w:val="0"/>
              </w:rPr>
            </w:pPr>
            <w:r w:rsidRPr="00A4351D">
              <w:rPr>
                <w:rFonts w:ascii="宋体" w:hAnsi="宋体" w:cs="宋体" w:hint="eastAsia"/>
                <w:kern w:val="0"/>
              </w:rPr>
              <w:t>选中后可以自己选择颜色</w:t>
            </w:r>
          </w:p>
        </w:tc>
      </w:tr>
      <w:tr w:rsidR="009F686A" w:rsidRPr="00A86FEC">
        <w:tc>
          <w:tcPr>
            <w:tcW w:w="260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2C3BBF">
              <w:rPr>
                <w:rFonts w:cs="Times New Roman"/>
                <w:noProof/>
                <w:kern w:val="0"/>
              </w:rPr>
              <w:pict>
                <v:shape id="图片 434" o:spid="_x0000_i1171" type="#_x0000_t75" style="width:29.25pt;height:29.25pt;visibility:visible">
                  <v:imagedata r:id="rId129" o:title=""/>
                </v:shape>
              </w:pict>
            </w:r>
          </w:p>
        </w:tc>
        <w:tc>
          <w:tcPr>
            <w:tcW w:w="2603"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A4351D">
              <w:rPr>
                <w:rFonts w:ascii="宋体" w:hAnsi="宋体" w:cs="宋体" w:hint="eastAsia"/>
                <w:kern w:val="0"/>
              </w:rPr>
              <w:t>文本框格式设定</w:t>
            </w:r>
          </w:p>
        </w:tc>
        <w:tc>
          <w:tcPr>
            <w:tcW w:w="2601"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left"/>
              <w:rPr>
                <w:rFonts w:cs="Times New Roman"/>
                <w:kern w:val="0"/>
              </w:rPr>
            </w:pPr>
            <w:r w:rsidRPr="00A4351D">
              <w:rPr>
                <w:rFonts w:ascii="宋体" w:hAnsi="宋体" w:cs="宋体" w:hint="eastAsia"/>
                <w:kern w:val="0"/>
              </w:rPr>
              <w:t>单击该按钮可以对选中的文本框格式进行修改</w:t>
            </w:r>
          </w:p>
        </w:tc>
      </w:tr>
      <w:tr w:rsidR="009F686A" w:rsidRPr="00A86FEC">
        <w:tc>
          <w:tcPr>
            <w:tcW w:w="260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2C3BBF">
              <w:rPr>
                <w:rFonts w:ascii="宋体" w:cs="Times New Roman"/>
                <w:noProof/>
                <w:kern w:val="0"/>
              </w:rPr>
              <w:pict>
                <v:shape id="图片 433" o:spid="_x0000_i1172" type="#_x0000_t75" style="width:27.75pt;height:29.25pt;visibility:visible">
                  <v:imagedata r:id="rId130" o:title=""/>
                </v:shape>
              </w:pict>
            </w:r>
          </w:p>
        </w:tc>
        <w:tc>
          <w:tcPr>
            <w:tcW w:w="2603"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A4351D">
              <w:rPr>
                <w:rFonts w:ascii="宋体" w:hAnsi="宋体" w:cs="宋体" w:hint="eastAsia"/>
                <w:kern w:val="0"/>
              </w:rPr>
              <w:t>公式</w:t>
            </w:r>
          </w:p>
        </w:tc>
        <w:tc>
          <w:tcPr>
            <w:tcW w:w="2601"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left"/>
              <w:rPr>
                <w:rFonts w:cs="Times New Roman"/>
                <w:kern w:val="0"/>
              </w:rPr>
            </w:pPr>
            <w:r w:rsidRPr="00A4351D">
              <w:rPr>
                <w:rFonts w:ascii="宋体" w:hAnsi="宋体" w:cs="宋体" w:hint="eastAsia"/>
                <w:kern w:val="0"/>
              </w:rPr>
              <w:t>单击该按钮，可以选择数学公式</w:t>
            </w:r>
          </w:p>
        </w:tc>
      </w:tr>
      <w:tr w:rsidR="009F686A" w:rsidRPr="00A86FEC">
        <w:tc>
          <w:tcPr>
            <w:tcW w:w="260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2C3BBF">
              <w:rPr>
                <w:rFonts w:cs="Times New Roman"/>
                <w:noProof/>
                <w:kern w:val="0"/>
              </w:rPr>
              <w:pict>
                <v:shape id="图片 432" o:spid="_x0000_i1173" type="#_x0000_t75" style="width:29.25pt;height:27.75pt;visibility:visible">
                  <v:imagedata r:id="rId131" o:title=""/>
                </v:shape>
              </w:pict>
            </w:r>
          </w:p>
        </w:tc>
        <w:tc>
          <w:tcPr>
            <w:tcW w:w="2603"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A4351D">
              <w:rPr>
                <w:rFonts w:ascii="宋体" w:hAnsi="宋体" w:cs="宋体" w:hint="eastAsia"/>
                <w:kern w:val="0"/>
              </w:rPr>
              <w:t>增加行</w:t>
            </w:r>
          </w:p>
        </w:tc>
        <w:tc>
          <w:tcPr>
            <w:tcW w:w="2601"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left"/>
              <w:rPr>
                <w:rFonts w:cs="Times New Roman"/>
                <w:kern w:val="0"/>
              </w:rPr>
            </w:pPr>
            <w:r w:rsidRPr="00A4351D">
              <w:rPr>
                <w:rFonts w:ascii="宋体" w:hAnsi="宋体" w:cs="宋体" w:hint="eastAsia"/>
                <w:kern w:val="0"/>
              </w:rPr>
              <w:t>单击该按钮，可以对选中的表格增加行</w:t>
            </w:r>
          </w:p>
        </w:tc>
      </w:tr>
      <w:tr w:rsidR="009F686A" w:rsidRPr="00A86FEC">
        <w:tc>
          <w:tcPr>
            <w:tcW w:w="260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2C3BBF">
              <w:rPr>
                <w:rFonts w:cs="Times New Roman"/>
                <w:noProof/>
                <w:kern w:val="0"/>
              </w:rPr>
              <w:pict>
                <v:shape id="图片 431" o:spid="_x0000_i1174" type="#_x0000_t75" style="width:29.25pt;height:29.25pt;visibility:visible">
                  <v:imagedata r:id="rId132" o:title=""/>
                </v:shape>
              </w:pict>
            </w:r>
          </w:p>
        </w:tc>
        <w:tc>
          <w:tcPr>
            <w:tcW w:w="2603"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ascii="宋体" w:cs="Times New Roman"/>
                <w:kern w:val="0"/>
              </w:rPr>
            </w:pPr>
            <w:r w:rsidRPr="00A4351D">
              <w:rPr>
                <w:rFonts w:ascii="宋体" w:hAnsi="宋体" w:cs="宋体" w:hint="eastAsia"/>
                <w:kern w:val="0"/>
              </w:rPr>
              <w:t>增加列</w:t>
            </w:r>
          </w:p>
        </w:tc>
        <w:tc>
          <w:tcPr>
            <w:tcW w:w="2601"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left"/>
              <w:rPr>
                <w:rFonts w:ascii="宋体" w:cs="Times New Roman"/>
                <w:kern w:val="0"/>
              </w:rPr>
            </w:pPr>
            <w:r w:rsidRPr="00A4351D">
              <w:rPr>
                <w:rFonts w:ascii="宋体" w:hAnsi="宋体" w:cs="宋体" w:hint="eastAsia"/>
                <w:kern w:val="0"/>
              </w:rPr>
              <w:t>单击该按钮，可以对选中的表格增加列</w:t>
            </w:r>
          </w:p>
        </w:tc>
      </w:tr>
      <w:tr w:rsidR="009F686A" w:rsidRPr="00A86FEC">
        <w:tc>
          <w:tcPr>
            <w:tcW w:w="2609" w:type="dxa"/>
            <w:tcBorders>
              <w:top w:val="nil"/>
              <w:left w:val="single" w:sz="8" w:space="0" w:color="auto"/>
              <w:bottom w:val="nil"/>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2C3BBF">
              <w:rPr>
                <w:rFonts w:ascii="宋体" w:cs="Times New Roman"/>
                <w:noProof/>
                <w:kern w:val="0"/>
              </w:rPr>
              <w:pict>
                <v:shape id="图片 430" o:spid="_x0000_i1175" type="#_x0000_t75" style="width:29.25pt;height:29.25pt;visibility:visible">
                  <v:imagedata r:id="rId133" o:title=""/>
                </v:shape>
              </w:pict>
            </w:r>
          </w:p>
        </w:tc>
        <w:tc>
          <w:tcPr>
            <w:tcW w:w="2603" w:type="dxa"/>
            <w:tcBorders>
              <w:top w:val="nil"/>
              <w:left w:val="nil"/>
              <w:bottom w:val="nil"/>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A4351D">
              <w:rPr>
                <w:rFonts w:ascii="宋体" w:hAnsi="宋体" w:cs="宋体" w:hint="eastAsia"/>
                <w:kern w:val="0"/>
              </w:rPr>
              <w:t>删除行</w:t>
            </w:r>
          </w:p>
        </w:tc>
        <w:tc>
          <w:tcPr>
            <w:tcW w:w="2601" w:type="dxa"/>
            <w:tcBorders>
              <w:top w:val="nil"/>
              <w:left w:val="nil"/>
              <w:bottom w:val="nil"/>
              <w:right w:val="single" w:sz="8" w:space="0" w:color="auto"/>
            </w:tcBorders>
            <w:tcMar>
              <w:top w:w="0" w:type="dxa"/>
              <w:left w:w="108" w:type="dxa"/>
              <w:bottom w:w="0" w:type="dxa"/>
              <w:right w:w="108" w:type="dxa"/>
            </w:tcMar>
          </w:tcPr>
          <w:p w:rsidR="009F686A" w:rsidRPr="00A4351D" w:rsidRDefault="009F686A" w:rsidP="00A4351D">
            <w:pPr>
              <w:widowControl/>
              <w:jc w:val="left"/>
              <w:rPr>
                <w:rFonts w:cs="Times New Roman"/>
                <w:kern w:val="0"/>
              </w:rPr>
            </w:pPr>
            <w:r w:rsidRPr="00A4351D">
              <w:rPr>
                <w:rFonts w:ascii="宋体" w:hAnsi="宋体" w:cs="宋体" w:hint="eastAsia"/>
                <w:kern w:val="0"/>
              </w:rPr>
              <w:t>单击该按钮，可以对选中的表格删除行</w:t>
            </w:r>
          </w:p>
        </w:tc>
      </w:tr>
      <w:tr w:rsidR="009F686A" w:rsidRPr="00A86FEC">
        <w:tc>
          <w:tcPr>
            <w:tcW w:w="2609" w:type="dxa"/>
            <w:tcBorders>
              <w:top w:val="nil"/>
              <w:left w:val="single" w:sz="8" w:space="0" w:color="auto"/>
              <w:bottom w:val="nil"/>
              <w:right w:val="single" w:sz="8" w:space="0" w:color="auto"/>
            </w:tcBorders>
            <w:tcMar>
              <w:top w:w="0" w:type="dxa"/>
              <w:left w:w="108" w:type="dxa"/>
              <w:bottom w:w="0" w:type="dxa"/>
              <w:right w:w="108" w:type="dxa"/>
            </w:tcMar>
          </w:tcPr>
          <w:p w:rsidR="009F686A" w:rsidRPr="00A4351D" w:rsidRDefault="009F686A" w:rsidP="00A4351D">
            <w:pPr>
              <w:widowControl/>
              <w:jc w:val="center"/>
              <w:rPr>
                <w:rFonts w:ascii="宋体" w:cs="Times New Roman"/>
                <w:kern w:val="0"/>
              </w:rPr>
            </w:pPr>
            <w:r w:rsidRPr="002C3BBF">
              <w:rPr>
                <w:rFonts w:ascii="宋体" w:cs="Times New Roman"/>
                <w:noProof/>
                <w:kern w:val="0"/>
              </w:rPr>
              <w:pict>
                <v:shape id="图片 429" o:spid="_x0000_i1176" type="#_x0000_t75" style="width:29.25pt;height:29.25pt;visibility:visible">
                  <v:imagedata r:id="rId134" o:title=""/>
                </v:shape>
              </w:pict>
            </w:r>
          </w:p>
        </w:tc>
        <w:tc>
          <w:tcPr>
            <w:tcW w:w="2603" w:type="dxa"/>
            <w:tcBorders>
              <w:top w:val="nil"/>
              <w:left w:val="nil"/>
              <w:bottom w:val="nil"/>
              <w:right w:val="single" w:sz="8" w:space="0" w:color="auto"/>
            </w:tcBorders>
            <w:tcMar>
              <w:top w:w="0" w:type="dxa"/>
              <w:left w:w="108" w:type="dxa"/>
              <w:bottom w:w="0" w:type="dxa"/>
              <w:right w:w="108" w:type="dxa"/>
            </w:tcMar>
          </w:tcPr>
          <w:p w:rsidR="009F686A" w:rsidRPr="00A4351D" w:rsidRDefault="009F686A" w:rsidP="00A4351D">
            <w:pPr>
              <w:widowControl/>
              <w:jc w:val="center"/>
              <w:rPr>
                <w:rFonts w:ascii="宋体" w:cs="Times New Roman"/>
                <w:kern w:val="0"/>
              </w:rPr>
            </w:pPr>
            <w:r w:rsidRPr="00A4351D">
              <w:rPr>
                <w:rFonts w:ascii="宋体" w:hAnsi="宋体" w:cs="宋体" w:hint="eastAsia"/>
                <w:kern w:val="0"/>
              </w:rPr>
              <w:t>删除列</w:t>
            </w:r>
          </w:p>
        </w:tc>
        <w:tc>
          <w:tcPr>
            <w:tcW w:w="2601" w:type="dxa"/>
            <w:tcBorders>
              <w:top w:val="nil"/>
              <w:left w:val="nil"/>
              <w:bottom w:val="nil"/>
              <w:right w:val="single" w:sz="8" w:space="0" w:color="auto"/>
            </w:tcBorders>
            <w:tcMar>
              <w:top w:w="0" w:type="dxa"/>
              <w:left w:w="108" w:type="dxa"/>
              <w:bottom w:w="0" w:type="dxa"/>
              <w:right w:w="108" w:type="dxa"/>
            </w:tcMar>
          </w:tcPr>
          <w:p w:rsidR="009F686A" w:rsidRPr="00A4351D" w:rsidRDefault="009F686A" w:rsidP="00A4351D">
            <w:pPr>
              <w:widowControl/>
              <w:jc w:val="left"/>
              <w:rPr>
                <w:rFonts w:ascii="宋体" w:cs="Times New Roman"/>
                <w:kern w:val="0"/>
              </w:rPr>
            </w:pPr>
            <w:r w:rsidRPr="00A4351D">
              <w:rPr>
                <w:rFonts w:ascii="宋体" w:hAnsi="宋体" w:cs="宋体" w:hint="eastAsia"/>
                <w:kern w:val="0"/>
              </w:rPr>
              <w:t>单击该按钮，可以对选中的表格删除列</w:t>
            </w:r>
          </w:p>
        </w:tc>
      </w:tr>
      <w:tr w:rsidR="009F686A" w:rsidRPr="00A86FEC">
        <w:tc>
          <w:tcPr>
            <w:tcW w:w="2609" w:type="dxa"/>
            <w:tcBorders>
              <w:top w:val="nil"/>
              <w:left w:val="single" w:sz="8" w:space="0" w:color="auto"/>
              <w:bottom w:val="nil"/>
              <w:right w:val="single" w:sz="8" w:space="0" w:color="auto"/>
            </w:tcBorders>
            <w:tcMar>
              <w:top w:w="0" w:type="dxa"/>
              <w:left w:w="108" w:type="dxa"/>
              <w:bottom w:w="0" w:type="dxa"/>
              <w:right w:w="108" w:type="dxa"/>
            </w:tcMar>
          </w:tcPr>
          <w:p w:rsidR="009F686A" w:rsidRPr="00A4351D" w:rsidRDefault="009F686A" w:rsidP="00A4351D">
            <w:pPr>
              <w:widowControl/>
              <w:jc w:val="center"/>
              <w:rPr>
                <w:rFonts w:ascii="宋体" w:cs="Times New Roman"/>
                <w:kern w:val="0"/>
              </w:rPr>
            </w:pPr>
            <w:r w:rsidRPr="002C3BBF">
              <w:rPr>
                <w:rFonts w:ascii="宋体" w:cs="Times New Roman"/>
                <w:noProof/>
                <w:kern w:val="0"/>
              </w:rPr>
              <w:pict>
                <v:shape id="图片 428" o:spid="_x0000_i1177" type="#_x0000_t75" style="width:29.25pt;height:27.75pt;visibility:visible">
                  <v:imagedata r:id="rId135" o:title=""/>
                </v:shape>
              </w:pict>
            </w:r>
          </w:p>
        </w:tc>
        <w:tc>
          <w:tcPr>
            <w:tcW w:w="2603" w:type="dxa"/>
            <w:tcBorders>
              <w:top w:val="nil"/>
              <w:left w:val="nil"/>
              <w:bottom w:val="nil"/>
              <w:right w:val="single" w:sz="8" w:space="0" w:color="auto"/>
            </w:tcBorders>
            <w:tcMar>
              <w:top w:w="0" w:type="dxa"/>
              <w:left w:w="108" w:type="dxa"/>
              <w:bottom w:w="0" w:type="dxa"/>
              <w:right w:w="108" w:type="dxa"/>
            </w:tcMar>
          </w:tcPr>
          <w:p w:rsidR="009F686A" w:rsidRPr="00A4351D" w:rsidRDefault="009F686A" w:rsidP="00A4351D">
            <w:pPr>
              <w:widowControl/>
              <w:jc w:val="center"/>
              <w:rPr>
                <w:rFonts w:ascii="宋体" w:cs="Times New Roman"/>
                <w:kern w:val="0"/>
              </w:rPr>
            </w:pPr>
            <w:r w:rsidRPr="00A4351D">
              <w:rPr>
                <w:rFonts w:ascii="宋体" w:hAnsi="宋体" w:cs="宋体" w:hint="eastAsia"/>
                <w:kern w:val="0"/>
              </w:rPr>
              <w:t>合并单元格</w:t>
            </w:r>
          </w:p>
        </w:tc>
        <w:tc>
          <w:tcPr>
            <w:tcW w:w="2601" w:type="dxa"/>
            <w:tcBorders>
              <w:top w:val="nil"/>
              <w:left w:val="nil"/>
              <w:bottom w:val="nil"/>
              <w:right w:val="single" w:sz="8" w:space="0" w:color="auto"/>
            </w:tcBorders>
            <w:tcMar>
              <w:top w:w="0" w:type="dxa"/>
              <w:left w:w="108" w:type="dxa"/>
              <w:bottom w:w="0" w:type="dxa"/>
              <w:right w:w="108" w:type="dxa"/>
            </w:tcMar>
          </w:tcPr>
          <w:p w:rsidR="009F686A" w:rsidRPr="00A4351D" w:rsidRDefault="009F686A" w:rsidP="00A4351D">
            <w:pPr>
              <w:widowControl/>
              <w:jc w:val="left"/>
              <w:rPr>
                <w:rFonts w:ascii="宋体" w:cs="Times New Roman"/>
                <w:kern w:val="0"/>
              </w:rPr>
            </w:pPr>
            <w:r w:rsidRPr="00A4351D">
              <w:rPr>
                <w:rFonts w:ascii="宋体" w:hAnsi="宋体" w:cs="宋体" w:hint="eastAsia"/>
                <w:kern w:val="0"/>
              </w:rPr>
              <w:t>单击该按钮，可以对选中的表格进行合并</w:t>
            </w:r>
          </w:p>
        </w:tc>
      </w:tr>
      <w:tr w:rsidR="009F686A" w:rsidRPr="00A86FEC">
        <w:tc>
          <w:tcPr>
            <w:tcW w:w="2609" w:type="dxa"/>
            <w:tcBorders>
              <w:top w:val="nil"/>
              <w:left w:val="single" w:sz="8" w:space="0" w:color="auto"/>
              <w:bottom w:val="nil"/>
              <w:right w:val="single" w:sz="8" w:space="0" w:color="auto"/>
            </w:tcBorders>
            <w:tcMar>
              <w:top w:w="0" w:type="dxa"/>
              <w:left w:w="108" w:type="dxa"/>
              <w:bottom w:w="0" w:type="dxa"/>
              <w:right w:w="108" w:type="dxa"/>
            </w:tcMar>
          </w:tcPr>
          <w:p w:rsidR="009F686A" w:rsidRPr="00A4351D" w:rsidRDefault="009F686A" w:rsidP="00A4351D">
            <w:pPr>
              <w:widowControl/>
              <w:jc w:val="center"/>
              <w:rPr>
                <w:rFonts w:ascii="宋体" w:cs="Times New Roman"/>
                <w:kern w:val="0"/>
              </w:rPr>
            </w:pPr>
            <w:r w:rsidRPr="002C3BBF">
              <w:rPr>
                <w:rFonts w:ascii="宋体" w:cs="Times New Roman"/>
                <w:noProof/>
                <w:kern w:val="0"/>
              </w:rPr>
              <w:pict>
                <v:shape id="图片 427" o:spid="_x0000_i1178" type="#_x0000_t75" style="width:29.25pt;height:29.25pt;visibility:visible">
                  <v:imagedata r:id="rId136" o:title=""/>
                </v:shape>
              </w:pict>
            </w:r>
          </w:p>
        </w:tc>
        <w:tc>
          <w:tcPr>
            <w:tcW w:w="2603" w:type="dxa"/>
            <w:tcBorders>
              <w:top w:val="nil"/>
              <w:left w:val="nil"/>
              <w:bottom w:val="nil"/>
              <w:right w:val="single" w:sz="8" w:space="0" w:color="auto"/>
            </w:tcBorders>
            <w:tcMar>
              <w:top w:w="0" w:type="dxa"/>
              <w:left w:w="108" w:type="dxa"/>
              <w:bottom w:w="0" w:type="dxa"/>
              <w:right w:w="108" w:type="dxa"/>
            </w:tcMar>
          </w:tcPr>
          <w:p w:rsidR="009F686A" w:rsidRPr="00A4351D" w:rsidRDefault="009F686A" w:rsidP="00A4351D">
            <w:pPr>
              <w:widowControl/>
              <w:jc w:val="center"/>
              <w:rPr>
                <w:rFonts w:ascii="宋体" w:cs="Times New Roman"/>
                <w:kern w:val="0"/>
              </w:rPr>
            </w:pPr>
            <w:r w:rsidRPr="00A4351D">
              <w:rPr>
                <w:rFonts w:ascii="宋体" w:hAnsi="宋体" w:cs="宋体" w:hint="eastAsia"/>
                <w:kern w:val="0"/>
              </w:rPr>
              <w:t>拆分单元格</w:t>
            </w:r>
          </w:p>
        </w:tc>
        <w:tc>
          <w:tcPr>
            <w:tcW w:w="2601" w:type="dxa"/>
            <w:tcBorders>
              <w:top w:val="nil"/>
              <w:left w:val="nil"/>
              <w:bottom w:val="nil"/>
              <w:right w:val="single" w:sz="8" w:space="0" w:color="auto"/>
            </w:tcBorders>
            <w:tcMar>
              <w:top w:w="0" w:type="dxa"/>
              <w:left w:w="108" w:type="dxa"/>
              <w:bottom w:w="0" w:type="dxa"/>
              <w:right w:w="108" w:type="dxa"/>
            </w:tcMar>
          </w:tcPr>
          <w:p w:rsidR="009F686A" w:rsidRPr="00A4351D" w:rsidRDefault="009F686A" w:rsidP="00A4351D">
            <w:pPr>
              <w:widowControl/>
              <w:jc w:val="left"/>
              <w:rPr>
                <w:rFonts w:ascii="宋体" w:cs="Times New Roman"/>
                <w:kern w:val="0"/>
              </w:rPr>
            </w:pPr>
            <w:r w:rsidRPr="00A4351D">
              <w:rPr>
                <w:rFonts w:ascii="宋体" w:hAnsi="宋体" w:cs="宋体" w:hint="eastAsia"/>
                <w:kern w:val="0"/>
              </w:rPr>
              <w:t>单击该按钮，可以对选中的表格进行拆分</w:t>
            </w:r>
          </w:p>
        </w:tc>
      </w:tr>
      <w:tr w:rsidR="009F686A" w:rsidRPr="00A86FEC">
        <w:tc>
          <w:tcPr>
            <w:tcW w:w="2609" w:type="dxa"/>
            <w:tcBorders>
              <w:top w:val="nil"/>
              <w:left w:val="single" w:sz="8" w:space="0" w:color="auto"/>
              <w:bottom w:val="nil"/>
              <w:right w:val="single" w:sz="8" w:space="0" w:color="auto"/>
            </w:tcBorders>
            <w:tcMar>
              <w:top w:w="0" w:type="dxa"/>
              <w:left w:w="108" w:type="dxa"/>
              <w:bottom w:w="0" w:type="dxa"/>
              <w:right w:w="108" w:type="dxa"/>
            </w:tcMar>
          </w:tcPr>
          <w:p w:rsidR="009F686A" w:rsidRPr="00A4351D" w:rsidRDefault="009F686A" w:rsidP="00A4351D">
            <w:pPr>
              <w:widowControl/>
              <w:jc w:val="center"/>
              <w:rPr>
                <w:rFonts w:ascii="宋体" w:cs="Times New Roman"/>
                <w:kern w:val="0"/>
              </w:rPr>
            </w:pPr>
            <w:r w:rsidRPr="002C3BBF">
              <w:rPr>
                <w:rFonts w:ascii="宋体" w:cs="Times New Roman"/>
                <w:noProof/>
                <w:kern w:val="0"/>
              </w:rPr>
              <w:pict>
                <v:shape id="图片 426" o:spid="_x0000_i1179" type="#_x0000_t75" style="width:29.25pt;height:29.25pt;visibility:visible">
                  <v:imagedata r:id="rId137" o:title=""/>
                </v:shape>
              </w:pict>
            </w:r>
          </w:p>
        </w:tc>
        <w:tc>
          <w:tcPr>
            <w:tcW w:w="2603" w:type="dxa"/>
            <w:tcBorders>
              <w:top w:val="nil"/>
              <w:left w:val="nil"/>
              <w:bottom w:val="nil"/>
              <w:right w:val="single" w:sz="8" w:space="0" w:color="auto"/>
            </w:tcBorders>
            <w:tcMar>
              <w:top w:w="0" w:type="dxa"/>
              <w:left w:w="108" w:type="dxa"/>
              <w:bottom w:w="0" w:type="dxa"/>
              <w:right w:w="108" w:type="dxa"/>
            </w:tcMar>
          </w:tcPr>
          <w:p w:rsidR="009F686A" w:rsidRPr="00A4351D" w:rsidRDefault="009F686A" w:rsidP="00A4351D">
            <w:pPr>
              <w:widowControl/>
              <w:jc w:val="center"/>
              <w:rPr>
                <w:rFonts w:ascii="宋体" w:cs="Times New Roman"/>
                <w:kern w:val="0"/>
              </w:rPr>
            </w:pPr>
            <w:r w:rsidRPr="00A4351D">
              <w:rPr>
                <w:rFonts w:ascii="宋体" w:hAnsi="宋体" w:cs="宋体" w:hint="eastAsia"/>
                <w:kern w:val="0"/>
              </w:rPr>
              <w:t>设置表格边框线</w:t>
            </w:r>
          </w:p>
        </w:tc>
        <w:tc>
          <w:tcPr>
            <w:tcW w:w="2601" w:type="dxa"/>
            <w:tcBorders>
              <w:top w:val="nil"/>
              <w:left w:val="nil"/>
              <w:bottom w:val="nil"/>
              <w:right w:val="single" w:sz="8" w:space="0" w:color="auto"/>
            </w:tcBorders>
            <w:tcMar>
              <w:top w:w="0" w:type="dxa"/>
              <w:left w:w="108" w:type="dxa"/>
              <w:bottom w:w="0" w:type="dxa"/>
              <w:right w:w="108" w:type="dxa"/>
            </w:tcMar>
          </w:tcPr>
          <w:p w:rsidR="009F686A" w:rsidRPr="00A4351D" w:rsidRDefault="009F686A" w:rsidP="00A4351D">
            <w:pPr>
              <w:widowControl/>
              <w:jc w:val="left"/>
              <w:rPr>
                <w:rFonts w:ascii="宋体" w:cs="Times New Roman"/>
                <w:kern w:val="0"/>
              </w:rPr>
            </w:pPr>
            <w:r w:rsidRPr="00A4351D">
              <w:rPr>
                <w:rFonts w:ascii="宋体" w:hAnsi="宋体" w:cs="宋体" w:hint="eastAsia"/>
                <w:kern w:val="0"/>
              </w:rPr>
              <w:t>单击该按钮，可以对选中的表格边框进行设置</w:t>
            </w:r>
          </w:p>
        </w:tc>
      </w:tr>
      <w:tr w:rsidR="009F686A" w:rsidRPr="00A86FEC">
        <w:tc>
          <w:tcPr>
            <w:tcW w:w="2609" w:type="dxa"/>
            <w:tcBorders>
              <w:top w:val="nil"/>
              <w:left w:val="single" w:sz="8" w:space="0" w:color="auto"/>
              <w:bottom w:val="nil"/>
              <w:right w:val="single" w:sz="8" w:space="0" w:color="auto"/>
            </w:tcBorders>
            <w:tcMar>
              <w:top w:w="0" w:type="dxa"/>
              <w:left w:w="108" w:type="dxa"/>
              <w:bottom w:w="0" w:type="dxa"/>
              <w:right w:w="108" w:type="dxa"/>
            </w:tcMar>
          </w:tcPr>
          <w:p w:rsidR="009F686A" w:rsidRPr="00A4351D" w:rsidRDefault="009F686A" w:rsidP="00A4351D">
            <w:pPr>
              <w:widowControl/>
              <w:jc w:val="center"/>
              <w:rPr>
                <w:rFonts w:ascii="宋体" w:cs="Times New Roman"/>
                <w:kern w:val="0"/>
              </w:rPr>
            </w:pPr>
            <w:r w:rsidRPr="002C3BBF">
              <w:rPr>
                <w:rFonts w:ascii="宋体" w:cs="Times New Roman"/>
                <w:noProof/>
                <w:kern w:val="0"/>
              </w:rPr>
              <w:pict>
                <v:shape id="图片 425" o:spid="_x0000_i1180" type="#_x0000_t75" style="width:29.25pt;height:29.25pt;visibility:visible">
                  <v:imagedata r:id="rId138" o:title=""/>
                </v:shape>
              </w:pict>
            </w:r>
          </w:p>
        </w:tc>
        <w:tc>
          <w:tcPr>
            <w:tcW w:w="2603" w:type="dxa"/>
            <w:tcBorders>
              <w:top w:val="nil"/>
              <w:left w:val="nil"/>
              <w:bottom w:val="nil"/>
              <w:right w:val="single" w:sz="8" w:space="0" w:color="auto"/>
            </w:tcBorders>
            <w:tcMar>
              <w:top w:w="0" w:type="dxa"/>
              <w:left w:w="108" w:type="dxa"/>
              <w:bottom w:w="0" w:type="dxa"/>
              <w:right w:w="108" w:type="dxa"/>
            </w:tcMar>
          </w:tcPr>
          <w:p w:rsidR="009F686A" w:rsidRPr="00A4351D" w:rsidRDefault="009F686A" w:rsidP="00A4351D">
            <w:pPr>
              <w:widowControl/>
              <w:jc w:val="center"/>
              <w:rPr>
                <w:rFonts w:ascii="宋体" w:cs="Times New Roman"/>
                <w:kern w:val="0"/>
              </w:rPr>
            </w:pPr>
            <w:r w:rsidRPr="00A4351D">
              <w:rPr>
                <w:rFonts w:ascii="宋体" w:hAnsi="宋体" w:cs="宋体" w:hint="eastAsia"/>
                <w:kern w:val="0"/>
              </w:rPr>
              <w:t>屏幕键盘</w:t>
            </w:r>
          </w:p>
        </w:tc>
        <w:tc>
          <w:tcPr>
            <w:tcW w:w="2601" w:type="dxa"/>
            <w:tcBorders>
              <w:top w:val="nil"/>
              <w:left w:val="nil"/>
              <w:bottom w:val="nil"/>
              <w:right w:val="single" w:sz="8" w:space="0" w:color="auto"/>
            </w:tcBorders>
            <w:tcMar>
              <w:top w:w="0" w:type="dxa"/>
              <w:left w:w="108" w:type="dxa"/>
              <w:bottom w:w="0" w:type="dxa"/>
              <w:right w:w="108" w:type="dxa"/>
            </w:tcMar>
          </w:tcPr>
          <w:p w:rsidR="009F686A" w:rsidRPr="00A4351D" w:rsidRDefault="009F686A" w:rsidP="00A4351D">
            <w:pPr>
              <w:widowControl/>
              <w:jc w:val="left"/>
              <w:rPr>
                <w:rFonts w:ascii="宋体" w:cs="Times New Roman"/>
                <w:kern w:val="0"/>
              </w:rPr>
            </w:pPr>
            <w:r w:rsidRPr="00A4351D">
              <w:rPr>
                <w:rFonts w:ascii="宋体" w:hAnsi="宋体" w:cs="宋体" w:hint="eastAsia"/>
                <w:kern w:val="0"/>
              </w:rPr>
              <w:t>单击该按钮，弹出屏幕键盘</w:t>
            </w:r>
          </w:p>
        </w:tc>
      </w:tr>
      <w:tr w:rsidR="009F686A" w:rsidRPr="00A86FEC">
        <w:tc>
          <w:tcPr>
            <w:tcW w:w="260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ascii="宋体" w:cs="Times New Roman"/>
                <w:kern w:val="0"/>
              </w:rPr>
            </w:pPr>
            <w:r w:rsidRPr="002C3BBF">
              <w:rPr>
                <w:rFonts w:ascii="宋体" w:cs="Times New Roman"/>
                <w:noProof/>
                <w:kern w:val="0"/>
              </w:rPr>
              <w:pict>
                <v:shape id="图片 424" o:spid="_x0000_i1181" type="#_x0000_t75" style="width:27.75pt;height:29.25pt;visibility:visible">
                  <v:imagedata r:id="rId139" o:title=""/>
                </v:shape>
              </w:pict>
            </w:r>
          </w:p>
        </w:tc>
        <w:tc>
          <w:tcPr>
            <w:tcW w:w="2603"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ascii="宋体" w:cs="Times New Roman"/>
                <w:kern w:val="0"/>
              </w:rPr>
            </w:pPr>
            <w:r w:rsidRPr="00A4351D">
              <w:rPr>
                <w:rFonts w:ascii="宋体" w:hAnsi="宋体" w:cs="宋体" w:hint="eastAsia"/>
                <w:kern w:val="0"/>
              </w:rPr>
              <w:t>手写识别</w:t>
            </w:r>
          </w:p>
        </w:tc>
        <w:tc>
          <w:tcPr>
            <w:tcW w:w="2601"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left"/>
              <w:rPr>
                <w:rFonts w:ascii="宋体" w:cs="Times New Roman"/>
                <w:kern w:val="0"/>
              </w:rPr>
            </w:pPr>
            <w:r w:rsidRPr="00A4351D">
              <w:rPr>
                <w:rFonts w:ascii="宋体" w:hAnsi="宋体" w:cs="宋体" w:hint="eastAsia"/>
                <w:kern w:val="0"/>
              </w:rPr>
              <w:t>单击该按钮，弹出手写识别框，可在文本框里进行书写</w:t>
            </w:r>
          </w:p>
        </w:tc>
      </w:tr>
    </w:tbl>
    <w:p w:rsidR="009F686A" w:rsidRPr="00A4351D" w:rsidRDefault="009F686A" w:rsidP="00A4351D">
      <w:pPr>
        <w:keepNext/>
        <w:keepLines/>
        <w:spacing w:before="280" w:after="290" w:line="372" w:lineRule="auto"/>
        <w:outlineLvl w:val="3"/>
        <w:rPr>
          <w:rFonts w:ascii="Cambria" w:hAnsi="Cambria" w:cs="Cambria"/>
          <w:b/>
          <w:bCs/>
          <w:kern w:val="0"/>
          <w:sz w:val="28"/>
          <w:szCs w:val="28"/>
        </w:rPr>
      </w:pPr>
      <w:bookmarkStart w:id="137" w:name="_7_页面操作"/>
      <w:bookmarkEnd w:id="137"/>
      <w:r w:rsidRPr="00A4351D">
        <w:rPr>
          <w:rFonts w:ascii="Cambria" w:hAnsi="Cambria" w:cs="Cambria"/>
          <w:b/>
          <w:bCs/>
          <w:kern w:val="0"/>
          <w:sz w:val="28"/>
          <w:szCs w:val="28"/>
        </w:rPr>
        <w:t>7)</w:t>
      </w:r>
      <w:r w:rsidRPr="00A4351D">
        <w:rPr>
          <w:rFonts w:ascii="Cambria" w:hAnsi="Cambria" w:cs="宋体" w:hint="eastAsia"/>
          <w:b/>
          <w:bCs/>
          <w:kern w:val="0"/>
          <w:sz w:val="28"/>
          <w:szCs w:val="28"/>
        </w:rPr>
        <w:t>页面操作</w:t>
      </w:r>
    </w:p>
    <w:p w:rsidR="009F686A" w:rsidRPr="00A4351D" w:rsidRDefault="009F686A" w:rsidP="00A4351D">
      <w:pPr>
        <w:keepNext/>
        <w:keepLines/>
        <w:spacing w:before="280" w:after="290" w:line="372" w:lineRule="auto"/>
        <w:outlineLvl w:val="3"/>
        <w:rPr>
          <w:rFonts w:ascii="Cambria" w:hAnsi="Cambria" w:cs="Cambria"/>
          <w:kern w:val="0"/>
        </w:rPr>
      </w:pPr>
      <w:r w:rsidRPr="00A4351D">
        <w:rPr>
          <w:rFonts w:ascii="宋体" w:hAnsi="宋体" w:cs="宋体" w:hint="eastAsia"/>
          <w:kern w:val="0"/>
        </w:rPr>
        <w:t>单击一级工具栏中的页面操作后，二级工具栏弹出相关辅助工具，如下图：</w:t>
      </w:r>
    </w:p>
    <w:p w:rsidR="009F686A" w:rsidRPr="00A4351D" w:rsidRDefault="009F686A" w:rsidP="00A4351D">
      <w:pPr>
        <w:spacing w:line="360" w:lineRule="auto"/>
        <w:ind w:firstLine="420"/>
        <w:jc w:val="left"/>
        <w:rPr>
          <w:rFonts w:ascii="宋体" w:cs="Times New Roman"/>
          <w:b/>
          <w:bCs/>
          <w:kern w:val="0"/>
        </w:rPr>
      </w:pPr>
      <w:r w:rsidRPr="002C3BBF">
        <w:rPr>
          <w:rFonts w:ascii="宋体" w:cs="Times New Roman"/>
          <w:b/>
          <w:bCs/>
          <w:noProof/>
          <w:kern w:val="0"/>
        </w:rPr>
        <w:pict>
          <v:shape id="图片 423" o:spid="_x0000_i1182" type="#_x0000_t75" style="width:414pt;height:21.75pt;visibility:visible">
            <v:imagedata r:id="rId140" o:title=""/>
          </v:shape>
        </w:pict>
      </w:r>
    </w:p>
    <w:tbl>
      <w:tblPr>
        <w:tblW w:w="0" w:type="auto"/>
        <w:tblInd w:w="2" w:type="dxa"/>
        <w:tblLayout w:type="fixed"/>
        <w:tblCellMar>
          <w:left w:w="0" w:type="dxa"/>
          <w:right w:w="0" w:type="dxa"/>
        </w:tblCellMar>
        <w:tblLook w:val="0000"/>
      </w:tblPr>
      <w:tblGrid>
        <w:gridCol w:w="2609"/>
        <w:gridCol w:w="2603"/>
        <w:gridCol w:w="2601"/>
      </w:tblGrid>
      <w:tr w:rsidR="009F686A" w:rsidRPr="00A86FEC">
        <w:tc>
          <w:tcPr>
            <w:tcW w:w="260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A4351D">
              <w:rPr>
                <w:rFonts w:ascii="宋体" w:hAnsi="宋体" w:cs="宋体" w:hint="eastAsia"/>
                <w:b/>
                <w:bCs/>
                <w:kern w:val="0"/>
              </w:rPr>
              <w:t>工具按钮</w:t>
            </w:r>
          </w:p>
        </w:tc>
        <w:tc>
          <w:tcPr>
            <w:tcW w:w="2603"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A4351D">
              <w:rPr>
                <w:rFonts w:ascii="宋体" w:hAnsi="宋体" w:cs="宋体" w:hint="eastAsia"/>
                <w:b/>
                <w:bCs/>
                <w:kern w:val="0"/>
              </w:rPr>
              <w:t>按钮名称</w:t>
            </w:r>
          </w:p>
        </w:tc>
        <w:tc>
          <w:tcPr>
            <w:tcW w:w="2601"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A4351D">
              <w:rPr>
                <w:rFonts w:ascii="宋体" w:hAnsi="宋体" w:cs="宋体" w:hint="eastAsia"/>
                <w:b/>
                <w:bCs/>
                <w:kern w:val="0"/>
              </w:rPr>
              <w:t>功能描述</w:t>
            </w:r>
          </w:p>
        </w:tc>
      </w:tr>
      <w:tr w:rsidR="009F686A" w:rsidRPr="00A86FEC">
        <w:tc>
          <w:tcPr>
            <w:tcW w:w="260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2C3BBF">
              <w:rPr>
                <w:rFonts w:cs="Times New Roman"/>
                <w:noProof/>
                <w:kern w:val="0"/>
              </w:rPr>
              <w:pict>
                <v:shape id="图片 422" o:spid="_x0000_i1183" type="#_x0000_t75" style="width:29.25pt;height:29.25pt;visibility:visible">
                  <v:imagedata r:id="rId141" o:title=""/>
                </v:shape>
              </w:pict>
            </w:r>
          </w:p>
        </w:tc>
        <w:tc>
          <w:tcPr>
            <w:tcW w:w="2603"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A4351D">
              <w:rPr>
                <w:rFonts w:ascii="宋体" w:hAnsi="宋体" w:cs="宋体" w:hint="eastAsia"/>
                <w:kern w:val="0"/>
              </w:rPr>
              <w:t>大米字格纸</w:t>
            </w:r>
          </w:p>
        </w:tc>
        <w:tc>
          <w:tcPr>
            <w:tcW w:w="2601"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left"/>
              <w:rPr>
                <w:rFonts w:cs="Times New Roman"/>
                <w:kern w:val="0"/>
              </w:rPr>
            </w:pPr>
            <w:r w:rsidRPr="00A4351D">
              <w:rPr>
                <w:rFonts w:ascii="宋体" w:hAnsi="宋体" w:cs="宋体" w:hint="eastAsia"/>
                <w:kern w:val="0"/>
              </w:rPr>
              <w:t>单击该按钮，会新建以大米字格为背景的白板页（其他的作文纸等和大米字格是一样的）</w:t>
            </w:r>
          </w:p>
        </w:tc>
      </w:tr>
      <w:tr w:rsidR="009F686A" w:rsidRPr="00A86FEC">
        <w:tc>
          <w:tcPr>
            <w:tcW w:w="260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2C3BBF">
              <w:rPr>
                <w:rFonts w:ascii="宋体" w:cs="Times New Roman"/>
                <w:b/>
                <w:bCs/>
                <w:noProof/>
                <w:kern w:val="0"/>
              </w:rPr>
              <w:pict>
                <v:shape id="图片 421" o:spid="_x0000_i1184" type="#_x0000_t75" style="width:29.25pt;height:29.25pt;visibility:visible">
                  <v:imagedata r:id="rId142" o:title=""/>
                </v:shape>
              </w:pict>
            </w:r>
          </w:p>
        </w:tc>
        <w:tc>
          <w:tcPr>
            <w:tcW w:w="2603"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A4351D">
              <w:rPr>
                <w:rFonts w:ascii="宋体" w:hAnsi="宋体" w:cs="宋体" w:hint="eastAsia"/>
                <w:kern w:val="0"/>
              </w:rPr>
              <w:t>新建屏幕页</w:t>
            </w:r>
          </w:p>
        </w:tc>
        <w:tc>
          <w:tcPr>
            <w:tcW w:w="2601"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left"/>
              <w:rPr>
                <w:rFonts w:cs="Times New Roman"/>
                <w:kern w:val="0"/>
              </w:rPr>
            </w:pPr>
            <w:r w:rsidRPr="00A4351D">
              <w:rPr>
                <w:rFonts w:ascii="宋体" w:hAnsi="宋体" w:cs="宋体" w:hint="eastAsia"/>
                <w:kern w:val="0"/>
              </w:rPr>
              <w:t>单击该按钮，会新建以屏幕为背景的白板页</w:t>
            </w:r>
          </w:p>
        </w:tc>
      </w:tr>
      <w:tr w:rsidR="009F686A" w:rsidRPr="00A86FEC">
        <w:tc>
          <w:tcPr>
            <w:tcW w:w="260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2C3BBF">
              <w:rPr>
                <w:rFonts w:ascii="宋体" w:cs="Times New Roman"/>
                <w:b/>
                <w:bCs/>
                <w:noProof/>
                <w:kern w:val="0"/>
              </w:rPr>
              <w:pict>
                <v:shape id="图片 420" o:spid="_x0000_i1185" type="#_x0000_t75" style="width:29.25pt;height:29.25pt;visibility:visible">
                  <v:imagedata r:id="rId143" o:title=""/>
                </v:shape>
              </w:pict>
            </w:r>
          </w:p>
        </w:tc>
        <w:tc>
          <w:tcPr>
            <w:tcW w:w="2603"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A4351D">
              <w:rPr>
                <w:rFonts w:ascii="宋体" w:hAnsi="宋体" w:cs="宋体" w:hint="eastAsia"/>
                <w:kern w:val="0"/>
              </w:rPr>
              <w:t>删除页面</w:t>
            </w:r>
          </w:p>
        </w:tc>
        <w:tc>
          <w:tcPr>
            <w:tcW w:w="2601"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left"/>
              <w:rPr>
                <w:rFonts w:cs="Times New Roman"/>
                <w:kern w:val="0"/>
              </w:rPr>
            </w:pPr>
            <w:r w:rsidRPr="00A4351D">
              <w:rPr>
                <w:rFonts w:ascii="宋体" w:hAnsi="宋体" w:cs="宋体" w:hint="eastAsia"/>
                <w:kern w:val="0"/>
              </w:rPr>
              <w:t>单击该按钮，会提示是否删除当前页面</w:t>
            </w:r>
          </w:p>
        </w:tc>
      </w:tr>
      <w:tr w:rsidR="009F686A" w:rsidRPr="00A86FEC">
        <w:trPr>
          <w:trHeight w:val="487"/>
        </w:trPr>
        <w:tc>
          <w:tcPr>
            <w:tcW w:w="260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2C3BBF">
              <w:rPr>
                <w:rFonts w:ascii="宋体" w:cs="Times New Roman"/>
                <w:b/>
                <w:bCs/>
                <w:noProof/>
                <w:kern w:val="0"/>
              </w:rPr>
              <w:pict>
                <v:shape id="图片 419" o:spid="_x0000_i1186" type="#_x0000_t75" style="width:30.75pt;height:27.75pt;visibility:visible">
                  <v:imagedata r:id="rId54" o:title=""/>
                </v:shape>
              </w:pict>
            </w:r>
          </w:p>
        </w:tc>
        <w:tc>
          <w:tcPr>
            <w:tcW w:w="2603"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A4351D">
              <w:rPr>
                <w:rFonts w:ascii="宋体" w:hAnsi="宋体" w:cs="宋体" w:hint="eastAsia"/>
                <w:kern w:val="0"/>
              </w:rPr>
              <w:t>清除页面</w:t>
            </w:r>
          </w:p>
        </w:tc>
        <w:tc>
          <w:tcPr>
            <w:tcW w:w="2601"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left"/>
              <w:rPr>
                <w:rFonts w:cs="Times New Roman"/>
                <w:kern w:val="0"/>
              </w:rPr>
            </w:pPr>
            <w:r w:rsidRPr="00A4351D">
              <w:rPr>
                <w:rFonts w:ascii="宋体" w:hAnsi="宋体" w:cs="宋体" w:hint="eastAsia"/>
                <w:kern w:val="0"/>
              </w:rPr>
              <w:t>单击该按钮，会清楚当前页面的内容（除插入对象）</w:t>
            </w:r>
          </w:p>
        </w:tc>
      </w:tr>
      <w:tr w:rsidR="009F686A" w:rsidRPr="00A86FEC">
        <w:tc>
          <w:tcPr>
            <w:tcW w:w="260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2C3BBF">
              <w:rPr>
                <w:rFonts w:ascii="宋体" w:cs="Times New Roman"/>
                <w:noProof/>
                <w:kern w:val="0"/>
              </w:rPr>
              <w:pict>
                <v:shape id="图片 418" o:spid="_x0000_i1187" type="#_x0000_t75" style="width:29.25pt;height:29.25pt;visibility:visible">
                  <v:imagedata r:id="rId59" o:title=""/>
                </v:shape>
              </w:pict>
            </w:r>
          </w:p>
        </w:tc>
        <w:tc>
          <w:tcPr>
            <w:tcW w:w="2603"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A4351D">
              <w:rPr>
                <w:rFonts w:ascii="宋体" w:hAnsi="宋体" w:cs="宋体" w:hint="eastAsia"/>
                <w:kern w:val="0"/>
              </w:rPr>
              <w:t>背景色</w:t>
            </w:r>
          </w:p>
        </w:tc>
        <w:tc>
          <w:tcPr>
            <w:tcW w:w="2601"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left"/>
              <w:rPr>
                <w:rFonts w:cs="Times New Roman"/>
                <w:kern w:val="0"/>
              </w:rPr>
            </w:pPr>
            <w:r w:rsidRPr="00A4351D">
              <w:rPr>
                <w:rFonts w:cs="宋体" w:hint="eastAsia"/>
                <w:kern w:val="0"/>
              </w:rPr>
              <w:t>单击该按钮，会弹出颜色框，为当前页面选择背景色</w:t>
            </w:r>
          </w:p>
        </w:tc>
      </w:tr>
      <w:tr w:rsidR="009F686A" w:rsidRPr="00A86FEC">
        <w:tc>
          <w:tcPr>
            <w:tcW w:w="2609"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2C3BBF">
              <w:rPr>
                <w:rFonts w:ascii="宋体" w:cs="Times New Roman"/>
                <w:noProof/>
                <w:kern w:val="0"/>
              </w:rPr>
              <w:pict>
                <v:shape id="图片 417" o:spid="_x0000_i1188" type="#_x0000_t75" style="width:29.25pt;height:28.5pt;visibility:visible">
                  <v:imagedata r:id="rId60" o:title=""/>
                </v:shape>
              </w:pict>
            </w:r>
          </w:p>
        </w:tc>
        <w:tc>
          <w:tcPr>
            <w:tcW w:w="2603"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center"/>
              <w:rPr>
                <w:rFonts w:cs="Times New Roman"/>
                <w:kern w:val="0"/>
              </w:rPr>
            </w:pPr>
            <w:r w:rsidRPr="00A4351D">
              <w:rPr>
                <w:rFonts w:ascii="宋体" w:hAnsi="宋体" w:cs="宋体" w:hint="eastAsia"/>
                <w:kern w:val="0"/>
              </w:rPr>
              <w:t>背景图</w:t>
            </w:r>
          </w:p>
        </w:tc>
        <w:tc>
          <w:tcPr>
            <w:tcW w:w="2601" w:type="dxa"/>
            <w:tcBorders>
              <w:top w:val="nil"/>
              <w:left w:val="nil"/>
              <w:bottom w:val="single" w:sz="8" w:space="0" w:color="auto"/>
              <w:right w:val="single" w:sz="8" w:space="0" w:color="auto"/>
            </w:tcBorders>
            <w:tcMar>
              <w:top w:w="0" w:type="dxa"/>
              <w:left w:w="108" w:type="dxa"/>
              <w:bottom w:w="0" w:type="dxa"/>
              <w:right w:w="108" w:type="dxa"/>
            </w:tcMar>
          </w:tcPr>
          <w:p w:rsidR="009F686A" w:rsidRPr="00A4351D" w:rsidRDefault="009F686A" w:rsidP="00A4351D">
            <w:pPr>
              <w:widowControl/>
              <w:jc w:val="left"/>
              <w:rPr>
                <w:rFonts w:cs="Times New Roman"/>
                <w:kern w:val="0"/>
              </w:rPr>
            </w:pPr>
            <w:r w:rsidRPr="00A4351D">
              <w:rPr>
                <w:rFonts w:cs="宋体" w:hint="eastAsia"/>
                <w:kern w:val="0"/>
              </w:rPr>
              <w:t>单击该按钮，会弹出背景图提示框，为当前页面选择背景</w:t>
            </w:r>
          </w:p>
        </w:tc>
      </w:tr>
    </w:tbl>
    <w:p w:rsidR="009F686A" w:rsidRPr="00A4351D" w:rsidRDefault="009F686A" w:rsidP="00A4351D">
      <w:pPr>
        <w:keepNext/>
        <w:keepLines/>
        <w:spacing w:before="280" w:after="290" w:line="372" w:lineRule="auto"/>
        <w:outlineLvl w:val="3"/>
        <w:rPr>
          <w:rFonts w:ascii="Cambria" w:hAnsi="Cambria" w:cs="Cambria"/>
          <w:b/>
          <w:bCs/>
          <w:kern w:val="0"/>
          <w:sz w:val="28"/>
          <w:szCs w:val="28"/>
        </w:rPr>
      </w:pPr>
      <w:bookmarkStart w:id="138" w:name="_8_图形识别"/>
      <w:bookmarkEnd w:id="138"/>
      <w:r w:rsidRPr="00A4351D">
        <w:rPr>
          <w:rFonts w:ascii="Cambria" w:hAnsi="Cambria" w:cs="Cambria"/>
          <w:b/>
          <w:bCs/>
          <w:kern w:val="0"/>
          <w:sz w:val="28"/>
          <w:szCs w:val="28"/>
        </w:rPr>
        <w:t>8)</w:t>
      </w:r>
      <w:r w:rsidRPr="00A4351D">
        <w:rPr>
          <w:rFonts w:ascii="Cambria" w:hAnsi="Cambria" w:cs="宋体" w:hint="eastAsia"/>
          <w:b/>
          <w:bCs/>
          <w:kern w:val="0"/>
          <w:sz w:val="28"/>
          <w:szCs w:val="28"/>
        </w:rPr>
        <w:t>自动识别</w:t>
      </w:r>
    </w:p>
    <w:p w:rsidR="009F686A" w:rsidRPr="00A4351D" w:rsidRDefault="009F686A" w:rsidP="00A4351D">
      <w:pPr>
        <w:rPr>
          <w:rFonts w:ascii="宋体" w:cs="Times New Roman"/>
          <w:b/>
          <w:bCs/>
          <w:kern w:val="0"/>
        </w:rPr>
      </w:pPr>
      <w:r w:rsidRPr="00A4351D">
        <w:rPr>
          <w:rFonts w:ascii="宋体" w:hAnsi="宋体" w:cs="宋体" w:hint="eastAsia"/>
          <w:b/>
          <w:bCs/>
          <w:kern w:val="0"/>
        </w:rPr>
        <w:t>自动识别</w:t>
      </w:r>
    </w:p>
    <w:p w:rsidR="009F686A" w:rsidRPr="00A4351D" w:rsidRDefault="009F686A" w:rsidP="00133DA9">
      <w:pPr>
        <w:widowControl/>
        <w:snapToGrid w:val="0"/>
        <w:spacing w:before="156" w:after="156"/>
        <w:ind w:firstLineChars="200" w:firstLine="31680"/>
        <w:rPr>
          <w:rFonts w:ascii="宋体" w:cs="Times New Roman"/>
          <w:kern w:val="0"/>
        </w:rPr>
      </w:pPr>
      <w:r w:rsidRPr="00A4351D">
        <w:rPr>
          <w:rFonts w:ascii="宋体" w:hAnsi="宋体" w:cs="宋体" w:hint="eastAsia"/>
          <w:kern w:val="0"/>
        </w:rPr>
        <w:t>为方便用户使用板书笔准确的画出各种简单图形，华银电子白板软件特设计了图形自动识别功能，只需要点击</w:t>
      </w:r>
      <w:r w:rsidRPr="002C3BBF">
        <w:rPr>
          <w:rFonts w:ascii="宋体" w:cs="Times New Roman"/>
          <w:noProof/>
          <w:kern w:val="0"/>
        </w:rPr>
        <w:pict>
          <v:shape id="图片 416" o:spid="_x0000_i1189" type="#_x0000_t75" style="width:28.5pt;height:27.75pt;visibility:visible">
            <v:imagedata r:id="rId144" o:title=""/>
          </v:shape>
        </w:pict>
      </w:r>
      <w:r w:rsidRPr="00A4351D">
        <w:rPr>
          <w:rFonts w:ascii="宋体" w:hAnsi="宋体" w:cs="宋体" w:hint="eastAsia"/>
          <w:kern w:val="0"/>
        </w:rPr>
        <w:t>按钮，使之呈按下状态，这时利用板书笔只需要勾勒出图形的基本轮廓，软件就会将它自动识别为图形。不想将线条识别为图形时，只需点击</w:t>
      </w:r>
      <w:r w:rsidRPr="002C3BBF">
        <w:rPr>
          <w:rFonts w:ascii="宋体" w:cs="Times New Roman"/>
          <w:noProof/>
          <w:kern w:val="0"/>
        </w:rPr>
        <w:pict>
          <v:shape id="图片 415" o:spid="_x0000_i1190" type="#_x0000_t75" style="width:28.5pt;height:27.75pt;visibility:visible">
            <v:imagedata r:id="rId144" o:title=""/>
          </v:shape>
        </w:pict>
      </w:r>
      <w:r w:rsidRPr="00A4351D">
        <w:rPr>
          <w:rFonts w:ascii="宋体" w:hAnsi="宋体" w:cs="宋体" w:hint="eastAsia"/>
          <w:kern w:val="0"/>
        </w:rPr>
        <w:t>按钮，使之为弹起状态即可。</w:t>
      </w:r>
    </w:p>
    <w:p w:rsidR="009F686A" w:rsidRPr="00A4351D" w:rsidRDefault="009F686A" w:rsidP="00A4351D">
      <w:pPr>
        <w:widowControl/>
        <w:snapToGrid w:val="0"/>
        <w:spacing w:before="156" w:after="156"/>
        <w:ind w:firstLine="420"/>
        <w:jc w:val="center"/>
        <w:rPr>
          <w:rFonts w:ascii="Times New Roman" w:hAnsi="Times New Roman" w:cs="Times New Roman"/>
          <w:kern w:val="0"/>
        </w:rPr>
      </w:pPr>
      <w:r w:rsidRPr="002C3BBF">
        <w:rPr>
          <w:rFonts w:ascii="Times New Roman" w:hAnsi="Times New Roman" w:cs="Times New Roman"/>
          <w:noProof/>
          <w:kern w:val="0"/>
        </w:rPr>
        <w:pict>
          <v:shape id="图片 414" o:spid="_x0000_i1191" type="#_x0000_t75" style="width:184.5pt;height:212.25pt;visibility:visible">
            <v:imagedata r:id="rId145" o:title=""/>
          </v:shape>
        </w:pict>
      </w:r>
    </w:p>
    <w:p w:rsidR="009F686A" w:rsidRPr="00A4351D" w:rsidRDefault="009F686A" w:rsidP="00A4351D">
      <w:pPr>
        <w:keepNext/>
        <w:keepLines/>
        <w:numPr>
          <w:ilvl w:val="0"/>
          <w:numId w:val="7"/>
        </w:numPr>
        <w:spacing w:before="260" w:after="260" w:line="413" w:lineRule="auto"/>
        <w:outlineLvl w:val="1"/>
        <w:rPr>
          <w:rFonts w:ascii="Cambria" w:hAnsi="Cambria" w:cs="Cambria"/>
          <w:b/>
          <w:bCs/>
          <w:sz w:val="32"/>
          <w:szCs w:val="32"/>
        </w:rPr>
      </w:pPr>
      <w:bookmarkStart w:id="139" w:name="_浮动工具条"/>
      <w:bookmarkEnd w:id="139"/>
      <w:r w:rsidRPr="00A4351D">
        <w:rPr>
          <w:rFonts w:ascii="Cambria" w:hAnsi="Cambria" w:cs="宋体" w:hint="eastAsia"/>
          <w:b/>
          <w:bCs/>
          <w:sz w:val="32"/>
          <w:szCs w:val="32"/>
        </w:rPr>
        <w:t>浮动</w:t>
      </w:r>
      <w:bookmarkEnd w:id="134"/>
      <w:r w:rsidRPr="00A4351D">
        <w:rPr>
          <w:rFonts w:ascii="Cambria" w:hAnsi="Cambria" w:cs="宋体" w:hint="eastAsia"/>
          <w:b/>
          <w:bCs/>
          <w:sz w:val="32"/>
          <w:szCs w:val="32"/>
        </w:rPr>
        <w:t>工具条</w:t>
      </w:r>
    </w:p>
    <w:p w:rsidR="009F686A" w:rsidRPr="00A4351D" w:rsidRDefault="009F686A" w:rsidP="00A4351D">
      <w:pPr>
        <w:ind w:left="1200"/>
        <w:jc w:val="left"/>
        <w:rPr>
          <w:rFonts w:ascii="宋体" w:cs="Times New Roman"/>
          <w:kern w:val="0"/>
        </w:rPr>
      </w:pPr>
      <w:r w:rsidRPr="00A4351D">
        <w:rPr>
          <w:rFonts w:ascii="宋体" w:hAnsi="宋体" w:cs="宋体" w:hint="eastAsia"/>
          <w:kern w:val="0"/>
        </w:rPr>
        <w:t>浮动工具条在全屏模式下出现，点住浮动工具条的空闲位置即可实现拖动工具条。浮动工具条的每个一标签可以进行切换，当鼠标在工具栏上点击工具时，浮动工具条自动切换到相应的标签位置（备注：说明一下之前没有提到的），如图所示：</w:t>
      </w:r>
    </w:p>
    <w:p w:rsidR="009F686A" w:rsidRPr="00A4351D" w:rsidRDefault="009F686A" w:rsidP="00133DA9">
      <w:pPr>
        <w:ind w:firstLineChars="600" w:firstLine="31680"/>
        <w:jc w:val="left"/>
        <w:rPr>
          <w:rFonts w:ascii="宋体" w:cs="Times New Roman"/>
          <w:kern w:val="0"/>
        </w:rPr>
      </w:pPr>
    </w:p>
    <w:p w:rsidR="009F686A" w:rsidRPr="00A4351D" w:rsidRDefault="009F686A" w:rsidP="00133DA9">
      <w:pPr>
        <w:ind w:firstLineChars="200" w:firstLine="31680"/>
        <w:jc w:val="left"/>
        <w:rPr>
          <w:rFonts w:ascii="宋体" w:cs="Times New Roman"/>
          <w:kern w:val="0"/>
        </w:rPr>
      </w:pPr>
      <w:r w:rsidRPr="002C3BBF">
        <w:rPr>
          <w:rFonts w:cs="Times New Roman"/>
          <w:noProof/>
        </w:rPr>
        <w:pict>
          <v:shape id="图片 413" o:spid="_x0000_i1192" type="#_x0000_t75" style="width:405pt;height:50.25pt;visibility:visible">
            <v:imagedata r:id="rId146" o:title=""/>
          </v:shape>
        </w:pict>
      </w:r>
    </w:p>
    <w:p w:rsidR="009F686A" w:rsidRPr="00A4351D" w:rsidRDefault="009F686A" w:rsidP="00A4351D">
      <w:pPr>
        <w:keepNext/>
        <w:keepLines/>
        <w:spacing w:before="260" w:after="260" w:line="413" w:lineRule="auto"/>
        <w:outlineLvl w:val="2"/>
        <w:rPr>
          <w:rFonts w:cs="Times New Roman"/>
          <w:b/>
          <w:bCs/>
          <w:sz w:val="32"/>
          <w:szCs w:val="32"/>
        </w:rPr>
      </w:pPr>
      <w:bookmarkStart w:id="140" w:name="_1）一级工具条"/>
      <w:bookmarkStart w:id="141" w:name="_Toc289871772"/>
      <w:bookmarkEnd w:id="140"/>
      <w:r w:rsidRPr="00A4351D">
        <w:rPr>
          <w:b/>
          <w:bCs/>
          <w:sz w:val="32"/>
          <w:szCs w:val="32"/>
        </w:rPr>
        <w:t>1</w:t>
      </w:r>
      <w:r w:rsidRPr="00A4351D">
        <w:rPr>
          <w:rFonts w:cs="宋体" w:hint="eastAsia"/>
          <w:b/>
          <w:bCs/>
          <w:sz w:val="32"/>
          <w:szCs w:val="32"/>
        </w:rPr>
        <w:t>）</w:t>
      </w:r>
      <w:bookmarkEnd w:id="141"/>
      <w:r w:rsidRPr="00A4351D">
        <w:rPr>
          <w:rFonts w:cs="宋体" w:hint="eastAsia"/>
          <w:b/>
          <w:bCs/>
          <w:sz w:val="32"/>
          <w:szCs w:val="32"/>
        </w:rPr>
        <w:t>一级工具条</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16"/>
        <w:gridCol w:w="2603"/>
        <w:gridCol w:w="2594"/>
      </w:tblGrid>
      <w:tr w:rsidR="009F686A" w:rsidRPr="00A86FEC">
        <w:tc>
          <w:tcPr>
            <w:tcW w:w="2616" w:type="dxa"/>
          </w:tcPr>
          <w:p w:rsidR="009F686A" w:rsidRPr="00A4351D" w:rsidRDefault="009F686A" w:rsidP="00A4351D">
            <w:pPr>
              <w:jc w:val="center"/>
              <w:rPr>
                <w:rFonts w:ascii="宋体" w:cs="Times New Roman"/>
                <w:b/>
                <w:bCs/>
                <w:kern w:val="0"/>
              </w:rPr>
            </w:pPr>
            <w:r w:rsidRPr="00A4351D">
              <w:rPr>
                <w:rFonts w:ascii="宋体" w:hAnsi="宋体" w:cs="宋体" w:hint="eastAsia"/>
                <w:b/>
                <w:bCs/>
                <w:kern w:val="0"/>
              </w:rPr>
              <w:t>工具按钮</w:t>
            </w:r>
          </w:p>
        </w:tc>
        <w:tc>
          <w:tcPr>
            <w:tcW w:w="2603" w:type="dxa"/>
          </w:tcPr>
          <w:p w:rsidR="009F686A" w:rsidRPr="00A4351D" w:rsidRDefault="009F686A" w:rsidP="00A4351D">
            <w:pPr>
              <w:jc w:val="center"/>
              <w:rPr>
                <w:rFonts w:ascii="宋体" w:cs="Times New Roman"/>
                <w:b/>
                <w:bCs/>
                <w:kern w:val="0"/>
              </w:rPr>
            </w:pPr>
            <w:r w:rsidRPr="00A4351D">
              <w:rPr>
                <w:rFonts w:ascii="宋体" w:hAnsi="宋体" w:cs="宋体" w:hint="eastAsia"/>
                <w:b/>
                <w:bCs/>
                <w:kern w:val="0"/>
              </w:rPr>
              <w:t>按钮名称</w:t>
            </w:r>
          </w:p>
        </w:tc>
        <w:tc>
          <w:tcPr>
            <w:tcW w:w="2594" w:type="dxa"/>
          </w:tcPr>
          <w:p w:rsidR="009F686A" w:rsidRPr="00A4351D" w:rsidRDefault="009F686A" w:rsidP="00A4351D">
            <w:pPr>
              <w:jc w:val="center"/>
              <w:rPr>
                <w:rFonts w:ascii="宋体" w:cs="Times New Roman"/>
                <w:b/>
                <w:bCs/>
                <w:kern w:val="0"/>
              </w:rPr>
            </w:pPr>
            <w:r w:rsidRPr="00A4351D">
              <w:rPr>
                <w:rFonts w:ascii="宋体" w:hAnsi="宋体" w:cs="宋体" w:hint="eastAsia"/>
                <w:b/>
                <w:bCs/>
                <w:kern w:val="0"/>
              </w:rPr>
              <w:t>功能描述</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cs="Times New Roman"/>
                <w:noProof/>
              </w:rPr>
              <w:pict>
                <v:shape id="图片 412" o:spid="_x0000_i1193" type="#_x0000_t75" style="width:32.25pt;height:27pt;visibility:visible">
                  <v:imagedata r:id="rId147"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桌面模式</w:t>
            </w:r>
          </w:p>
        </w:tc>
        <w:tc>
          <w:tcPr>
            <w:tcW w:w="2594"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切换到桌面模式</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411" o:spid="_x0000_i1194" type="#_x0000_t75" style="width:29.25pt;height:29.25pt;visibility:visible">
                  <v:imagedata r:id="rId148"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窗口模式</w:t>
            </w:r>
          </w:p>
        </w:tc>
        <w:tc>
          <w:tcPr>
            <w:tcW w:w="2594"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单击切换到窗口模式</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410" o:spid="_x0000_i1195" type="#_x0000_t75" style="width:27.75pt;height:29.25pt;visibility:visible">
                  <v:imagedata r:id="rId149"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边框模式</w:t>
            </w:r>
          </w:p>
        </w:tc>
        <w:tc>
          <w:tcPr>
            <w:tcW w:w="2594"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单击切换到边框模式</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409" o:spid="_x0000_i1196" type="#_x0000_t75" style="width:29.25pt;height:29.25pt;visibility:visible">
                  <v:imagedata r:id="rId150"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文件管理</w:t>
            </w:r>
          </w:p>
        </w:tc>
        <w:tc>
          <w:tcPr>
            <w:tcW w:w="2594"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单击后，二级工具栏显示文件管理目录</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408" o:spid="_x0000_i1197" type="#_x0000_t75" style="width:27.75pt;height:27.75pt;visibility:visible">
                  <v:imagedata r:id="rId151"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文件列表</w:t>
            </w:r>
          </w:p>
        </w:tc>
        <w:tc>
          <w:tcPr>
            <w:tcW w:w="2594"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单击文件列表，列出当前打开的所有文件</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407" o:spid="_x0000_i1198" type="#_x0000_t75" style="width:27.75pt;height:27.75pt;visibility:visible">
                  <v:imagedata r:id="rId152"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新建白板页</w:t>
            </w:r>
          </w:p>
        </w:tc>
        <w:tc>
          <w:tcPr>
            <w:tcW w:w="2594" w:type="dxa"/>
            <w:vAlign w:val="center"/>
          </w:tcPr>
          <w:p w:rsidR="009F686A" w:rsidRPr="00A4351D" w:rsidRDefault="009F686A" w:rsidP="00A4351D">
            <w:pPr>
              <w:widowControl/>
              <w:snapToGrid w:val="0"/>
              <w:spacing w:before="156" w:after="156"/>
              <w:jc w:val="center"/>
              <w:rPr>
                <w:rFonts w:ascii="Times New Roman" w:hAnsi="Times New Roman" w:cs="Times New Roman"/>
                <w:kern w:val="0"/>
              </w:rPr>
            </w:pPr>
            <w:r w:rsidRPr="00A4351D">
              <w:rPr>
                <w:rFonts w:ascii="宋体" w:hAnsi="宋体" w:cs="宋体" w:hint="eastAsia"/>
                <w:kern w:val="0"/>
              </w:rPr>
              <w:t>单击后，新建一个白板页面</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406" o:spid="_x0000_i1199" type="#_x0000_t75" style="width:27.75pt;height:29.25pt;visibility:visible">
                  <v:imagedata r:id="rId153"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页面操作</w:t>
            </w:r>
          </w:p>
        </w:tc>
        <w:tc>
          <w:tcPr>
            <w:tcW w:w="2594" w:type="dxa"/>
            <w:vAlign w:val="center"/>
          </w:tcPr>
          <w:p w:rsidR="009F686A" w:rsidRPr="00A4351D" w:rsidRDefault="009F686A" w:rsidP="00A4351D">
            <w:pPr>
              <w:widowControl/>
              <w:snapToGrid w:val="0"/>
              <w:spacing w:before="156" w:after="156"/>
              <w:jc w:val="center"/>
              <w:rPr>
                <w:rFonts w:ascii="Times New Roman" w:hAnsi="Times New Roman" w:cs="Times New Roman"/>
                <w:kern w:val="0"/>
              </w:rPr>
            </w:pPr>
            <w:r w:rsidRPr="00A4351D">
              <w:rPr>
                <w:rFonts w:ascii="宋体" w:hAnsi="宋体" w:cs="宋体" w:hint="eastAsia"/>
                <w:kern w:val="0"/>
              </w:rPr>
              <w:t>单击后二级工具栏列出相关的页面操作按钮</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405" o:spid="_x0000_i1200" type="#_x0000_t75" style="width:29.25pt;height:29.25pt;visibility:visible">
                  <v:imagedata r:id="rId154"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前一页</w:t>
            </w:r>
          </w:p>
        </w:tc>
        <w:tc>
          <w:tcPr>
            <w:tcW w:w="2594" w:type="dxa"/>
            <w:vAlign w:val="center"/>
          </w:tcPr>
          <w:p w:rsidR="009F686A" w:rsidRPr="00A4351D" w:rsidRDefault="009F686A" w:rsidP="00A4351D">
            <w:pPr>
              <w:widowControl/>
              <w:snapToGrid w:val="0"/>
              <w:spacing w:before="156" w:after="156"/>
              <w:jc w:val="center"/>
              <w:rPr>
                <w:rFonts w:ascii="Times New Roman" w:hAnsi="Times New Roman" w:cs="Times New Roman"/>
                <w:kern w:val="0"/>
              </w:rPr>
            </w:pPr>
            <w:r w:rsidRPr="00A4351D">
              <w:rPr>
                <w:rFonts w:ascii="宋体" w:hAnsi="宋体" w:cs="宋体" w:hint="eastAsia"/>
                <w:kern w:val="0"/>
              </w:rPr>
              <w:t>单击该按钮可进入前一白板页面</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404" o:spid="_x0000_i1201" type="#_x0000_t75" style="width:29.25pt;height:27.75pt;visibility:visible">
                  <v:imagedata r:id="rId155"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后一页</w:t>
            </w:r>
          </w:p>
        </w:tc>
        <w:tc>
          <w:tcPr>
            <w:tcW w:w="2594" w:type="dxa"/>
            <w:vAlign w:val="center"/>
          </w:tcPr>
          <w:p w:rsidR="009F686A" w:rsidRPr="00A4351D" w:rsidRDefault="009F686A" w:rsidP="00A4351D">
            <w:pPr>
              <w:autoSpaceDE w:val="0"/>
              <w:autoSpaceDN w:val="0"/>
              <w:adjustRightInd w:val="0"/>
              <w:jc w:val="center"/>
              <w:rPr>
                <w:rFonts w:ascii="Times New Roman" w:hAnsi="Times New Roman" w:cs="Times New Roman"/>
                <w:kern w:val="0"/>
                <w:sz w:val="24"/>
                <w:szCs w:val="24"/>
              </w:rPr>
            </w:pPr>
            <w:r w:rsidRPr="00A4351D">
              <w:rPr>
                <w:rFonts w:ascii="宋体" w:hAnsi="宋体" w:cs="宋体" w:hint="eastAsia"/>
                <w:kern w:val="0"/>
              </w:rPr>
              <w:t>单击该按钮可进入后一白板页面</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403" o:spid="_x0000_i1202" type="#_x0000_t75" style="width:29.25pt;height:29.25pt;visibility:visible">
                  <v:imagedata r:id="rId156"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撤销</w:t>
            </w:r>
          </w:p>
        </w:tc>
        <w:tc>
          <w:tcPr>
            <w:tcW w:w="2594" w:type="dxa"/>
            <w:vAlign w:val="center"/>
          </w:tcPr>
          <w:p w:rsidR="009F686A" w:rsidRPr="00A4351D" w:rsidRDefault="009F686A" w:rsidP="00A4351D">
            <w:pPr>
              <w:widowControl/>
              <w:snapToGrid w:val="0"/>
              <w:spacing w:before="156" w:after="156"/>
              <w:jc w:val="center"/>
              <w:rPr>
                <w:rFonts w:cs="Times New Roman"/>
                <w:kern w:val="0"/>
              </w:rPr>
            </w:pPr>
            <w:r w:rsidRPr="00A4351D">
              <w:rPr>
                <w:rFonts w:ascii="宋体" w:hAnsi="宋体" w:cs="宋体" w:hint="eastAsia"/>
                <w:kern w:val="0"/>
              </w:rPr>
              <w:t>单击该按钮可取消上一步的操作过程。</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402" o:spid="_x0000_i1203" type="#_x0000_t75" style="width:29.25pt;height:29.25pt;visibility:visible">
                  <v:imagedata r:id="rId157"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重做</w:t>
            </w:r>
          </w:p>
        </w:tc>
        <w:tc>
          <w:tcPr>
            <w:tcW w:w="2594" w:type="dxa"/>
            <w:vAlign w:val="center"/>
          </w:tcPr>
          <w:p w:rsidR="009F686A" w:rsidRPr="00A4351D" w:rsidRDefault="009F686A" w:rsidP="00A4351D">
            <w:pPr>
              <w:widowControl/>
              <w:jc w:val="center"/>
              <w:rPr>
                <w:rFonts w:cs="Times New Roman"/>
                <w:kern w:val="0"/>
              </w:rPr>
            </w:pPr>
            <w:r w:rsidRPr="00A4351D">
              <w:rPr>
                <w:rFonts w:cs="宋体" w:hint="eastAsia"/>
                <w:kern w:val="0"/>
              </w:rPr>
              <w:t>单击该按钮可恢复“撤销”按钮取消的操作。</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401" o:spid="_x0000_i1204" type="#_x0000_t75" style="width:30.75pt;height:29.25pt;visibility:visible">
                  <v:imagedata r:id="rId80"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比例显示</w:t>
            </w:r>
          </w:p>
        </w:tc>
        <w:tc>
          <w:tcPr>
            <w:tcW w:w="2594" w:type="dxa"/>
            <w:vAlign w:val="center"/>
          </w:tcPr>
          <w:p w:rsidR="009F686A" w:rsidRPr="00A4351D" w:rsidRDefault="009F686A" w:rsidP="00A4351D">
            <w:pPr>
              <w:widowControl/>
              <w:snapToGrid w:val="0"/>
              <w:spacing w:before="156" w:after="156"/>
              <w:jc w:val="center"/>
              <w:rPr>
                <w:rFonts w:cs="Times New Roman"/>
                <w:kern w:val="0"/>
              </w:rPr>
            </w:pPr>
            <w:r w:rsidRPr="00A4351D">
              <w:rPr>
                <w:rFonts w:cs="宋体" w:hint="eastAsia"/>
                <w:kern w:val="0"/>
              </w:rPr>
              <w:t>单击该按钮，二级工具条显示放大、缩小、局部放大、</w:t>
            </w:r>
            <w:r w:rsidRPr="00A4351D">
              <w:rPr>
                <w:kern w:val="0"/>
              </w:rPr>
              <w:t>100%</w:t>
            </w:r>
            <w:r w:rsidRPr="00A4351D">
              <w:rPr>
                <w:rFonts w:cs="宋体" w:hint="eastAsia"/>
                <w:kern w:val="0"/>
              </w:rPr>
              <w:t>等操作</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400" o:spid="_x0000_i1205" type="#_x0000_t75" style="width:27.75pt;height:27.75pt;visibility:visible">
                  <v:imagedata r:id="rId158"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rPr>
              <w:t>移动页面</w:t>
            </w:r>
          </w:p>
        </w:tc>
        <w:tc>
          <w:tcPr>
            <w:tcW w:w="2594" w:type="dxa"/>
            <w:vAlign w:val="center"/>
          </w:tcPr>
          <w:p w:rsidR="009F686A" w:rsidRPr="00A4351D" w:rsidRDefault="009F686A" w:rsidP="00A4351D">
            <w:pPr>
              <w:widowControl/>
              <w:snapToGrid w:val="0"/>
              <w:spacing w:before="156" w:after="156"/>
              <w:jc w:val="center"/>
              <w:rPr>
                <w:rFonts w:cs="Times New Roman"/>
                <w:kern w:val="0"/>
              </w:rPr>
            </w:pPr>
            <w:r w:rsidRPr="00A4351D">
              <w:rPr>
                <w:rFonts w:cs="宋体" w:hint="eastAsia"/>
                <w:kern w:val="0"/>
              </w:rPr>
              <w:t>移动当前页面显示的内容</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399" o:spid="_x0000_i1206" type="#_x0000_t75" style="width:29.25pt;height:29.25pt;visibility:visible">
                  <v:imagedata r:id="rId159" o:title=""/>
                </v:shape>
              </w:pict>
            </w:r>
          </w:p>
        </w:tc>
        <w:tc>
          <w:tcPr>
            <w:tcW w:w="2603" w:type="dxa"/>
            <w:vAlign w:val="center"/>
          </w:tcPr>
          <w:p w:rsidR="009F686A" w:rsidRPr="00A4351D" w:rsidRDefault="009F686A" w:rsidP="009F686A">
            <w:pPr>
              <w:widowControl/>
              <w:snapToGrid w:val="0"/>
              <w:spacing w:before="156" w:after="156"/>
              <w:ind w:firstLineChars="450" w:firstLine="31680"/>
              <w:rPr>
                <w:rFonts w:ascii="Times New Roman" w:hAnsi="Times New Roman" w:cs="Times New Roman"/>
                <w:kern w:val="0"/>
              </w:rPr>
            </w:pPr>
            <w:r w:rsidRPr="00A4351D">
              <w:rPr>
                <w:rFonts w:ascii="宋体" w:hAnsi="宋体" w:cs="宋体" w:hint="eastAsia"/>
                <w:kern w:val="0"/>
              </w:rPr>
              <w:t>选择</w:t>
            </w:r>
          </w:p>
        </w:tc>
        <w:tc>
          <w:tcPr>
            <w:tcW w:w="2594" w:type="dxa"/>
            <w:vAlign w:val="center"/>
          </w:tcPr>
          <w:p w:rsidR="009F686A" w:rsidRPr="00A4351D" w:rsidRDefault="009F686A" w:rsidP="00A4351D">
            <w:pPr>
              <w:widowControl/>
              <w:snapToGrid w:val="0"/>
              <w:spacing w:before="156" w:after="156"/>
              <w:rPr>
                <w:rFonts w:ascii="Times New Roman" w:hAnsi="Times New Roman" w:cs="Times New Roman"/>
                <w:kern w:val="0"/>
              </w:rPr>
            </w:pPr>
            <w:r w:rsidRPr="00A4351D">
              <w:rPr>
                <w:rFonts w:ascii="宋体" w:hAnsi="宋体" w:cs="宋体" w:hint="eastAsia"/>
                <w:kern w:val="0"/>
              </w:rPr>
              <w:t>单机选择按钮，当前是未选中状态</w:t>
            </w:r>
          </w:p>
          <w:p w:rsidR="009F686A" w:rsidRPr="00A4351D" w:rsidRDefault="009F686A" w:rsidP="00A4351D">
            <w:pPr>
              <w:jc w:val="center"/>
              <w:rPr>
                <w:rFonts w:cs="Times New Roman"/>
                <w:color w:val="000000"/>
                <w:sz w:val="18"/>
                <w:szCs w:val="18"/>
              </w:rPr>
            </w:pPr>
          </w:p>
        </w:tc>
      </w:tr>
      <w:tr w:rsidR="009F686A" w:rsidRPr="00A86FEC">
        <w:tc>
          <w:tcPr>
            <w:tcW w:w="2616" w:type="dxa"/>
            <w:vAlign w:val="center"/>
          </w:tcPr>
          <w:p w:rsidR="009F686A" w:rsidRPr="00A4351D" w:rsidRDefault="009F686A" w:rsidP="009F686A">
            <w:pPr>
              <w:ind w:firstLineChars="50" w:firstLine="31680"/>
              <w:jc w:val="center"/>
              <w:rPr>
                <w:rFonts w:ascii="宋体" w:cs="Times New Roman"/>
                <w:kern w:val="0"/>
              </w:rPr>
            </w:pPr>
            <w:r w:rsidRPr="002C3BBF">
              <w:rPr>
                <w:rFonts w:ascii="宋体" w:cs="Times New Roman"/>
                <w:noProof/>
                <w:kern w:val="0"/>
              </w:rPr>
              <w:pict>
                <v:shape id="图片 398" o:spid="_x0000_i1207" type="#_x0000_t75" style="width:29.25pt;height:28.5pt;visibility:visible">
                  <v:imagedata r:id="rId160"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铅笔</w:t>
            </w:r>
          </w:p>
        </w:tc>
        <w:tc>
          <w:tcPr>
            <w:tcW w:w="2594" w:type="dxa"/>
            <w:vAlign w:val="center"/>
          </w:tcPr>
          <w:p w:rsidR="009F686A" w:rsidRPr="00A4351D" w:rsidRDefault="009F686A" w:rsidP="00A4351D">
            <w:pPr>
              <w:widowControl/>
              <w:jc w:val="center"/>
              <w:rPr>
                <w:rFonts w:cs="Times New Roman"/>
                <w:kern w:val="0"/>
              </w:rPr>
            </w:pPr>
            <w:r w:rsidRPr="00A4351D">
              <w:rPr>
                <w:rFonts w:ascii="宋体" w:hAnsi="宋体" w:cs="宋体" w:hint="eastAsia"/>
                <w:kern w:val="0"/>
              </w:rPr>
              <w:t>按下时为激活状态，可在白板上画出铅笔效果的笔迹。并且二级工具栏显示出扩展功能操作</w:t>
            </w:r>
          </w:p>
        </w:tc>
      </w:tr>
      <w:tr w:rsidR="009F686A" w:rsidRPr="00A86FEC">
        <w:tc>
          <w:tcPr>
            <w:tcW w:w="2616" w:type="dxa"/>
            <w:vAlign w:val="center"/>
          </w:tcPr>
          <w:p w:rsidR="009F686A" w:rsidRPr="00A4351D" w:rsidRDefault="009F686A" w:rsidP="009F686A">
            <w:pPr>
              <w:ind w:firstLineChars="50" w:firstLine="31680"/>
              <w:jc w:val="center"/>
              <w:rPr>
                <w:rFonts w:ascii="宋体" w:cs="Times New Roman"/>
                <w:kern w:val="0"/>
              </w:rPr>
            </w:pPr>
            <w:r w:rsidRPr="002C3BBF">
              <w:rPr>
                <w:rFonts w:ascii="宋体" w:cs="Times New Roman"/>
                <w:noProof/>
                <w:kern w:val="0"/>
              </w:rPr>
              <w:pict>
                <v:shape id="图片 397" o:spid="_x0000_i1208" type="#_x0000_t75" style="width:29.25pt;height:30.75pt;visibility:visible">
                  <v:imagedata r:id="rId161"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透明笔</w:t>
            </w:r>
          </w:p>
        </w:tc>
        <w:tc>
          <w:tcPr>
            <w:tcW w:w="2594" w:type="dxa"/>
            <w:vAlign w:val="center"/>
          </w:tcPr>
          <w:p w:rsidR="009F686A" w:rsidRPr="00A4351D" w:rsidRDefault="009F686A" w:rsidP="00A4351D">
            <w:pPr>
              <w:widowControl/>
              <w:jc w:val="center"/>
              <w:rPr>
                <w:rFonts w:cs="Times New Roman"/>
                <w:kern w:val="0"/>
              </w:rPr>
            </w:pPr>
            <w:r w:rsidRPr="00A4351D">
              <w:rPr>
                <w:rFonts w:cs="宋体" w:hint="eastAsia"/>
                <w:kern w:val="0"/>
              </w:rPr>
              <w:t>按下时为激活状态，可在白板上画出透明效果的笔迹。</w:t>
            </w:r>
            <w:r w:rsidRPr="00A4351D">
              <w:rPr>
                <w:rFonts w:ascii="宋体" w:hAnsi="宋体" w:cs="宋体" w:hint="eastAsia"/>
                <w:kern w:val="0"/>
              </w:rPr>
              <w:t>并且二级工具栏显示出扩展功能操作</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81" o:spid="_x0000_i1209" type="#_x0000_t75" style="width:29.25pt;height:29.25pt;visibility:visible">
                  <v:imagedata r:id="rId162"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自动识别</w:t>
            </w:r>
          </w:p>
        </w:tc>
        <w:tc>
          <w:tcPr>
            <w:tcW w:w="2594" w:type="dxa"/>
            <w:vAlign w:val="center"/>
          </w:tcPr>
          <w:p w:rsidR="009F686A" w:rsidRPr="00A4351D" w:rsidRDefault="009F686A" w:rsidP="00A4351D">
            <w:pPr>
              <w:widowControl/>
              <w:jc w:val="center"/>
              <w:rPr>
                <w:rFonts w:cs="Times New Roman"/>
                <w:kern w:val="0"/>
              </w:rPr>
            </w:pPr>
            <w:r w:rsidRPr="00A4351D">
              <w:rPr>
                <w:rFonts w:cs="宋体" w:hint="eastAsia"/>
                <w:kern w:val="0"/>
              </w:rPr>
              <w:t>使用板书笔准确的画出各种简单图形</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82" o:spid="_x0000_i1210" type="#_x0000_t75" style="width:30.75pt;height:29.25pt;visibility:visible">
                  <v:imagedata r:id="rId163"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板擦</w:t>
            </w:r>
          </w:p>
        </w:tc>
        <w:tc>
          <w:tcPr>
            <w:tcW w:w="2594" w:type="dxa"/>
            <w:vAlign w:val="center"/>
          </w:tcPr>
          <w:p w:rsidR="009F686A" w:rsidRPr="00A4351D" w:rsidRDefault="009F686A" w:rsidP="00A4351D">
            <w:pPr>
              <w:widowControl/>
              <w:jc w:val="left"/>
              <w:rPr>
                <w:rFonts w:cs="Times New Roman"/>
                <w:kern w:val="0"/>
              </w:rPr>
            </w:pPr>
            <w:r w:rsidRPr="00A4351D">
              <w:rPr>
                <w:rFonts w:ascii="宋体" w:hAnsi="宋体" w:cs="宋体" w:hint="eastAsia"/>
                <w:kern w:val="0"/>
              </w:rPr>
              <w:t>单击后，二级工具栏显示各种板擦，默认为区域板擦。</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83" o:spid="_x0000_i1211" type="#_x0000_t75" style="width:32.25pt;height:30.75pt;visibility:visible">
                  <v:imagedata r:id="rId164"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文本框</w:t>
            </w:r>
          </w:p>
        </w:tc>
        <w:tc>
          <w:tcPr>
            <w:tcW w:w="2594" w:type="dxa"/>
            <w:vAlign w:val="center"/>
          </w:tcPr>
          <w:p w:rsidR="009F686A" w:rsidRPr="00A4351D" w:rsidRDefault="009F686A" w:rsidP="00A4351D">
            <w:pPr>
              <w:widowControl/>
              <w:jc w:val="center"/>
              <w:rPr>
                <w:rFonts w:ascii="宋体" w:cs="Times New Roman"/>
                <w:kern w:val="0"/>
              </w:rPr>
            </w:pPr>
            <w:r w:rsidRPr="00A4351D">
              <w:rPr>
                <w:rFonts w:ascii="宋体" w:hAnsi="宋体" w:cs="宋体" w:hint="eastAsia"/>
                <w:kern w:val="0"/>
              </w:rPr>
              <w:t>单击后可在白板上释放出一个文本框</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84" o:spid="_x0000_i1212" type="#_x0000_t75" style="width:29.25pt;height:30.75pt;visibility:visible">
                  <v:imagedata r:id="rId71"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表格</w:t>
            </w:r>
          </w:p>
        </w:tc>
        <w:tc>
          <w:tcPr>
            <w:tcW w:w="2594" w:type="dxa"/>
            <w:vAlign w:val="center"/>
          </w:tcPr>
          <w:p w:rsidR="009F686A" w:rsidRPr="00A4351D" w:rsidRDefault="009F686A" w:rsidP="00A4351D">
            <w:pPr>
              <w:widowControl/>
              <w:jc w:val="center"/>
              <w:rPr>
                <w:rFonts w:ascii="宋体" w:cs="Times New Roman"/>
                <w:kern w:val="0"/>
              </w:rPr>
            </w:pPr>
            <w:r w:rsidRPr="00A4351D">
              <w:rPr>
                <w:rFonts w:ascii="宋体" w:hAnsi="宋体" w:cs="宋体" w:hint="eastAsia"/>
                <w:kern w:val="0"/>
              </w:rPr>
              <w:t>单击后可在白板上释放出表格</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85" o:spid="_x0000_i1213" type="#_x0000_t75" style="width:25.5pt;height:28.5pt;visibility:visible">
                  <v:imagedata r:id="rId165"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辅助工具</w:t>
            </w:r>
          </w:p>
        </w:tc>
        <w:tc>
          <w:tcPr>
            <w:tcW w:w="2594" w:type="dxa"/>
            <w:vAlign w:val="center"/>
          </w:tcPr>
          <w:p w:rsidR="009F686A" w:rsidRPr="00A4351D" w:rsidRDefault="009F686A" w:rsidP="00A4351D">
            <w:pPr>
              <w:widowControl/>
              <w:jc w:val="center"/>
              <w:rPr>
                <w:rFonts w:ascii="宋体" w:cs="Times New Roman"/>
                <w:kern w:val="0"/>
              </w:rPr>
            </w:pPr>
            <w:r w:rsidRPr="00A4351D">
              <w:rPr>
                <w:rFonts w:ascii="宋体" w:hAnsi="宋体" w:cs="宋体" w:hint="eastAsia"/>
                <w:kern w:val="0"/>
              </w:rPr>
              <w:t>单击后，二级工具栏显示辅助工具</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86" o:spid="_x0000_i1214" type="#_x0000_t75" style="width:29.25pt;height:29.25pt;visibility:visible">
                  <v:imagedata r:id="rId48"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基本图形</w:t>
            </w:r>
          </w:p>
        </w:tc>
        <w:tc>
          <w:tcPr>
            <w:tcW w:w="2594" w:type="dxa"/>
            <w:vAlign w:val="center"/>
          </w:tcPr>
          <w:p w:rsidR="009F686A" w:rsidRPr="00A4351D" w:rsidRDefault="009F686A" w:rsidP="00A4351D">
            <w:pPr>
              <w:widowControl/>
              <w:jc w:val="center"/>
              <w:rPr>
                <w:rFonts w:ascii="宋体" w:cs="Times New Roman"/>
                <w:kern w:val="0"/>
              </w:rPr>
            </w:pPr>
            <w:r w:rsidRPr="00A4351D">
              <w:rPr>
                <w:rFonts w:ascii="宋体" w:hAnsi="宋体" w:cs="宋体" w:hint="eastAsia"/>
                <w:kern w:val="0"/>
              </w:rPr>
              <w:t>单击后，二级工具栏显示基本图形名称</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87" o:spid="_x0000_i1215" type="#_x0000_t75" style="width:30.75pt;height:30.75pt;visibility:visible">
                  <v:imagedata r:id="rId49"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学科图形</w:t>
            </w:r>
          </w:p>
        </w:tc>
        <w:tc>
          <w:tcPr>
            <w:tcW w:w="2594" w:type="dxa"/>
            <w:vAlign w:val="center"/>
          </w:tcPr>
          <w:p w:rsidR="009F686A" w:rsidRPr="00A4351D" w:rsidRDefault="009F686A" w:rsidP="00A4351D">
            <w:pPr>
              <w:widowControl/>
              <w:jc w:val="center"/>
              <w:rPr>
                <w:rFonts w:ascii="宋体" w:cs="Times New Roman"/>
                <w:kern w:val="0"/>
              </w:rPr>
            </w:pPr>
            <w:r w:rsidRPr="00A4351D">
              <w:rPr>
                <w:rFonts w:ascii="宋体" w:hAnsi="宋体" w:cs="宋体" w:hint="eastAsia"/>
                <w:kern w:val="0"/>
              </w:rPr>
              <w:t>单击后，二级工具栏显示学科图形名称</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88" o:spid="_x0000_i1216" type="#_x0000_t75" style="width:29.25pt;height:27.75pt;visibility:visible">
                  <v:imagedata r:id="rId50"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常用图形</w:t>
            </w:r>
          </w:p>
        </w:tc>
        <w:tc>
          <w:tcPr>
            <w:tcW w:w="2594" w:type="dxa"/>
            <w:vAlign w:val="center"/>
          </w:tcPr>
          <w:p w:rsidR="009F686A" w:rsidRPr="00A4351D" w:rsidRDefault="009F686A" w:rsidP="00A4351D">
            <w:pPr>
              <w:widowControl/>
              <w:jc w:val="center"/>
              <w:rPr>
                <w:rFonts w:ascii="宋体" w:cs="Times New Roman"/>
                <w:kern w:val="0"/>
              </w:rPr>
            </w:pPr>
            <w:r w:rsidRPr="00A4351D">
              <w:rPr>
                <w:rFonts w:ascii="宋体" w:hAnsi="宋体" w:cs="宋体" w:hint="eastAsia"/>
                <w:kern w:val="0"/>
              </w:rPr>
              <w:t>单击后，二级工具栏显示常用图形名称</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89" o:spid="_x0000_i1217" type="#_x0000_t75" style="width:18pt;height:19.5pt;visibility:visible">
                  <v:imagedata r:id="rId166"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左右移动</w:t>
            </w:r>
          </w:p>
        </w:tc>
        <w:tc>
          <w:tcPr>
            <w:tcW w:w="2594" w:type="dxa"/>
            <w:vAlign w:val="center"/>
          </w:tcPr>
          <w:p w:rsidR="009F686A" w:rsidRPr="00A4351D" w:rsidRDefault="009F686A" w:rsidP="00A4351D">
            <w:pPr>
              <w:widowControl/>
              <w:jc w:val="center"/>
              <w:rPr>
                <w:rFonts w:ascii="宋体" w:cs="Times New Roman"/>
                <w:kern w:val="0"/>
              </w:rPr>
            </w:pPr>
            <w:r w:rsidRPr="00A4351D">
              <w:rPr>
                <w:rFonts w:ascii="宋体" w:hAnsi="宋体" w:cs="宋体" w:hint="eastAsia"/>
                <w:kern w:val="0"/>
              </w:rPr>
              <w:t>在左边点击后移动到右边，在右边点击后移动到左边</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590" o:spid="_x0000_i1218" type="#_x0000_t75" style="width:18pt;height:20.25pt;visibility:visible">
                  <v:imagedata r:id="rId167"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横竖移动</w:t>
            </w:r>
          </w:p>
        </w:tc>
        <w:tc>
          <w:tcPr>
            <w:tcW w:w="2594" w:type="dxa"/>
            <w:vAlign w:val="center"/>
          </w:tcPr>
          <w:p w:rsidR="009F686A" w:rsidRPr="00A4351D" w:rsidRDefault="009F686A" w:rsidP="00A4351D">
            <w:pPr>
              <w:widowControl/>
              <w:jc w:val="center"/>
              <w:rPr>
                <w:rFonts w:ascii="宋体" w:cs="Times New Roman"/>
                <w:kern w:val="0"/>
              </w:rPr>
            </w:pPr>
            <w:r w:rsidRPr="00A4351D">
              <w:rPr>
                <w:rFonts w:ascii="宋体" w:hAnsi="宋体" w:cs="宋体" w:hint="eastAsia"/>
                <w:kern w:val="0"/>
              </w:rPr>
              <w:t>单击后，如果原来是横的就变成竖的；如果原来是竖的，就变成横的</w:t>
            </w:r>
          </w:p>
        </w:tc>
      </w:tr>
      <w:tr w:rsidR="009F686A" w:rsidRPr="00A86FEC">
        <w:tc>
          <w:tcPr>
            <w:tcW w:w="2616"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385" o:spid="_x0000_i1219" type="#_x0000_t75" style="width:19.5pt;height:19.5pt;visibility:visible">
                  <v:imagedata r:id="rId168" o:title=""/>
                </v:shape>
              </w:pict>
            </w:r>
          </w:p>
        </w:tc>
        <w:tc>
          <w:tcPr>
            <w:tcW w:w="2603"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最小化</w:t>
            </w:r>
          </w:p>
        </w:tc>
        <w:tc>
          <w:tcPr>
            <w:tcW w:w="2594" w:type="dxa"/>
            <w:vAlign w:val="center"/>
          </w:tcPr>
          <w:p w:rsidR="009F686A" w:rsidRPr="00A4351D" w:rsidRDefault="009F686A" w:rsidP="00A4351D">
            <w:pPr>
              <w:widowControl/>
              <w:jc w:val="center"/>
              <w:rPr>
                <w:rFonts w:ascii="宋体" w:cs="Times New Roman"/>
                <w:kern w:val="0"/>
              </w:rPr>
            </w:pPr>
            <w:r w:rsidRPr="00A4351D">
              <w:rPr>
                <w:rFonts w:ascii="宋体" w:hAnsi="宋体" w:cs="宋体" w:hint="eastAsia"/>
                <w:kern w:val="0"/>
              </w:rPr>
              <w:t>点击后最小化到左右两侧</w:t>
            </w:r>
            <w:r w:rsidRPr="002C3BBF">
              <w:rPr>
                <w:rFonts w:ascii="宋体" w:cs="Times New Roman"/>
                <w:noProof/>
                <w:kern w:val="0"/>
              </w:rPr>
              <w:pict>
                <v:shape id="图片 384" o:spid="_x0000_i1220" type="#_x0000_t75" style="width:15.75pt;height:85.5pt;visibility:visible">
                  <v:imagedata r:id="rId169" o:title=""/>
                </v:shape>
              </w:pict>
            </w:r>
          </w:p>
        </w:tc>
      </w:tr>
    </w:tbl>
    <w:p w:rsidR="009F686A" w:rsidRPr="00A4351D" w:rsidRDefault="009F686A" w:rsidP="009F686A">
      <w:pPr>
        <w:ind w:left="709" w:rightChars="-182" w:right="31680"/>
        <w:jc w:val="left"/>
        <w:rPr>
          <w:rFonts w:ascii="宋体" w:cs="Times New Roman"/>
          <w:kern w:val="0"/>
        </w:rPr>
      </w:pPr>
    </w:p>
    <w:p w:rsidR="009F686A" w:rsidRPr="00A4351D" w:rsidRDefault="009F686A" w:rsidP="00A4351D">
      <w:pPr>
        <w:keepNext/>
        <w:keepLines/>
        <w:spacing w:before="260" w:after="260" w:line="413" w:lineRule="auto"/>
        <w:outlineLvl w:val="2"/>
        <w:rPr>
          <w:rFonts w:cs="Times New Roman"/>
          <w:b/>
          <w:bCs/>
          <w:sz w:val="32"/>
          <w:szCs w:val="32"/>
        </w:rPr>
      </w:pPr>
      <w:bookmarkStart w:id="142" w:name="_2）二级工具条"/>
      <w:bookmarkStart w:id="143" w:name="_Toc289871773"/>
      <w:bookmarkEnd w:id="142"/>
      <w:r w:rsidRPr="00A4351D">
        <w:rPr>
          <w:b/>
          <w:bCs/>
          <w:sz w:val="32"/>
          <w:szCs w:val="32"/>
        </w:rPr>
        <w:t>2</w:t>
      </w:r>
      <w:r w:rsidRPr="00A4351D">
        <w:rPr>
          <w:rFonts w:cs="宋体" w:hint="eastAsia"/>
          <w:b/>
          <w:bCs/>
          <w:sz w:val="32"/>
          <w:szCs w:val="32"/>
        </w:rPr>
        <w:t>）</w:t>
      </w:r>
      <w:bookmarkEnd w:id="143"/>
      <w:r w:rsidRPr="00A4351D">
        <w:rPr>
          <w:rFonts w:cs="宋体" w:hint="eastAsia"/>
          <w:b/>
          <w:bCs/>
          <w:sz w:val="32"/>
          <w:szCs w:val="32"/>
        </w:rPr>
        <w:t>二级工具条</w:t>
      </w:r>
    </w:p>
    <w:p w:rsidR="009F686A" w:rsidRPr="00A4351D" w:rsidRDefault="009F686A" w:rsidP="00A4351D">
      <w:pPr>
        <w:ind w:left="709"/>
        <w:jc w:val="left"/>
        <w:rPr>
          <w:rFonts w:ascii="宋体" w:cs="Times New Roman"/>
          <w:kern w:val="0"/>
        </w:rPr>
      </w:pPr>
      <w:r w:rsidRPr="00A4351D">
        <w:rPr>
          <w:rFonts w:ascii="宋体" w:hAnsi="宋体" w:cs="宋体"/>
          <w:kern w:val="0"/>
        </w:rPr>
        <w:t>a</w:t>
      </w:r>
      <w:r w:rsidRPr="00A4351D">
        <w:rPr>
          <w:rFonts w:ascii="宋体" w:hAnsi="宋体" w:cs="宋体" w:hint="eastAsia"/>
          <w:kern w:val="0"/>
        </w:rPr>
        <w:t>）常用工具，如图：</w:t>
      </w:r>
    </w:p>
    <w:p w:rsidR="009F686A" w:rsidRPr="00A4351D" w:rsidRDefault="009F686A" w:rsidP="00133DA9">
      <w:pPr>
        <w:ind w:firstLineChars="200" w:firstLine="31680"/>
        <w:jc w:val="left"/>
        <w:rPr>
          <w:rFonts w:ascii="宋体" w:cs="Times New Roman"/>
          <w:kern w:val="0"/>
        </w:rPr>
      </w:pPr>
      <w:r w:rsidRPr="002C3BBF">
        <w:rPr>
          <w:rFonts w:cs="Times New Roman"/>
          <w:noProof/>
        </w:rPr>
        <w:pict>
          <v:shape id="图片 383" o:spid="_x0000_i1221" type="#_x0000_t75" style="width:405pt;height:50.25pt;visibility:visible">
            <v:imagedata r:id="rId146" o:title=""/>
          </v:shape>
        </w:pict>
      </w:r>
    </w:p>
    <w:p w:rsidR="009F686A" w:rsidRPr="00A4351D" w:rsidRDefault="009F686A" w:rsidP="00A4351D">
      <w:pPr>
        <w:ind w:left="709"/>
        <w:jc w:val="left"/>
        <w:rPr>
          <w:rFonts w:ascii="宋体" w:cs="Times New Roman"/>
          <w:kern w:val="0"/>
        </w:rPr>
      </w:pPr>
      <w:r w:rsidRPr="00A4351D">
        <w:rPr>
          <w:rFonts w:ascii="宋体" w:hAnsi="宋体" w:cs="宋体" w:hint="eastAsia"/>
          <w:kern w:val="0"/>
        </w:rPr>
        <w:t>以下是针对每个功能的介绍：</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07"/>
        <w:gridCol w:w="2600"/>
        <w:gridCol w:w="2606"/>
      </w:tblGrid>
      <w:tr w:rsidR="009F686A" w:rsidRPr="00A86FEC">
        <w:tc>
          <w:tcPr>
            <w:tcW w:w="2607" w:type="dxa"/>
          </w:tcPr>
          <w:p w:rsidR="009F686A" w:rsidRPr="00A4351D" w:rsidRDefault="009F686A" w:rsidP="00A4351D">
            <w:pPr>
              <w:jc w:val="center"/>
              <w:rPr>
                <w:rFonts w:ascii="宋体" w:cs="Times New Roman"/>
                <w:b/>
                <w:bCs/>
                <w:kern w:val="0"/>
              </w:rPr>
            </w:pPr>
            <w:r w:rsidRPr="00A4351D">
              <w:rPr>
                <w:rFonts w:ascii="宋体" w:hAnsi="宋体" w:cs="宋体" w:hint="eastAsia"/>
                <w:b/>
                <w:bCs/>
                <w:kern w:val="0"/>
              </w:rPr>
              <w:t>工具按钮</w:t>
            </w:r>
          </w:p>
        </w:tc>
        <w:tc>
          <w:tcPr>
            <w:tcW w:w="2600" w:type="dxa"/>
          </w:tcPr>
          <w:p w:rsidR="009F686A" w:rsidRPr="00A4351D" w:rsidRDefault="009F686A" w:rsidP="00A4351D">
            <w:pPr>
              <w:jc w:val="center"/>
              <w:rPr>
                <w:rFonts w:ascii="宋体" w:cs="Times New Roman"/>
                <w:b/>
                <w:bCs/>
                <w:kern w:val="0"/>
              </w:rPr>
            </w:pPr>
            <w:r w:rsidRPr="00A4351D">
              <w:rPr>
                <w:rFonts w:ascii="宋体" w:hAnsi="宋体" w:cs="宋体" w:hint="eastAsia"/>
                <w:b/>
                <w:bCs/>
                <w:kern w:val="0"/>
              </w:rPr>
              <w:t>按钮名称</w:t>
            </w:r>
          </w:p>
        </w:tc>
        <w:tc>
          <w:tcPr>
            <w:tcW w:w="2606" w:type="dxa"/>
          </w:tcPr>
          <w:p w:rsidR="009F686A" w:rsidRPr="00A4351D" w:rsidRDefault="009F686A" w:rsidP="00A4351D">
            <w:pPr>
              <w:jc w:val="center"/>
              <w:rPr>
                <w:rFonts w:ascii="宋体" w:cs="Times New Roman"/>
                <w:b/>
                <w:bCs/>
                <w:kern w:val="0"/>
              </w:rPr>
            </w:pPr>
            <w:r w:rsidRPr="00A4351D">
              <w:rPr>
                <w:rFonts w:ascii="宋体" w:hAnsi="宋体" w:cs="宋体" w:hint="eastAsia"/>
                <w:b/>
                <w:bCs/>
                <w:kern w:val="0"/>
              </w:rPr>
              <w:t>功能描述</w:t>
            </w:r>
          </w:p>
        </w:tc>
      </w:tr>
      <w:tr w:rsidR="009F686A" w:rsidRPr="00A86FEC">
        <w:tc>
          <w:tcPr>
            <w:tcW w:w="2607"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382" o:spid="_x0000_i1222" type="#_x0000_t75" style="width:29.25pt;height:29.25pt;visibility:visible">
                  <v:imagedata r:id="rId170" o:title=""/>
                </v:shape>
              </w:pict>
            </w:r>
          </w:p>
        </w:tc>
        <w:tc>
          <w:tcPr>
            <w:tcW w:w="2600"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资源面板</w:t>
            </w:r>
          </w:p>
        </w:tc>
        <w:tc>
          <w:tcPr>
            <w:tcW w:w="2606"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打开页面资源面板</w:t>
            </w:r>
          </w:p>
        </w:tc>
      </w:tr>
      <w:tr w:rsidR="009F686A" w:rsidRPr="00A86FEC">
        <w:tc>
          <w:tcPr>
            <w:tcW w:w="2607"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381" o:spid="_x0000_i1223" type="#_x0000_t75" style="width:29.25pt;height:29.25pt;visibility:visible">
                  <v:imagedata r:id="rId171" o:title=""/>
                </v:shape>
              </w:pict>
            </w:r>
          </w:p>
        </w:tc>
        <w:tc>
          <w:tcPr>
            <w:tcW w:w="2600"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打开</w:t>
            </w:r>
          </w:p>
        </w:tc>
        <w:tc>
          <w:tcPr>
            <w:tcW w:w="2606" w:type="dxa"/>
            <w:vAlign w:val="center"/>
          </w:tcPr>
          <w:p w:rsidR="009F686A" w:rsidRPr="00A4351D" w:rsidRDefault="009F686A" w:rsidP="00A4351D">
            <w:pPr>
              <w:widowControl/>
              <w:snapToGrid w:val="0"/>
              <w:spacing w:before="156" w:after="156"/>
              <w:jc w:val="center"/>
              <w:rPr>
                <w:rFonts w:ascii="Times New Roman" w:hAnsi="Times New Roman" w:cs="Times New Roman"/>
                <w:kern w:val="0"/>
              </w:rPr>
            </w:pPr>
            <w:r w:rsidRPr="00A4351D">
              <w:rPr>
                <w:rFonts w:ascii="宋体" w:hAnsi="宋体" w:cs="宋体" w:hint="eastAsia"/>
                <w:kern w:val="0"/>
              </w:rPr>
              <w:t>单击打开，弹出提示框，选择要打开的文件（</w:t>
            </w:r>
            <w:r w:rsidRPr="00A4351D">
              <w:rPr>
                <w:rFonts w:ascii="宋体" w:hAnsi="宋体" w:cs="宋体"/>
                <w:kern w:val="0"/>
              </w:rPr>
              <w:t>rtf</w:t>
            </w:r>
            <w:r w:rsidRPr="00A4351D">
              <w:rPr>
                <w:rFonts w:ascii="宋体" w:hAnsi="宋体" w:cs="宋体" w:hint="eastAsia"/>
                <w:kern w:val="0"/>
              </w:rPr>
              <w:t>、</w:t>
            </w:r>
            <w:r w:rsidRPr="00A4351D">
              <w:rPr>
                <w:rFonts w:ascii="宋体" w:hAnsi="宋体" w:cs="宋体"/>
                <w:kern w:val="0"/>
              </w:rPr>
              <w:t>ppt</w:t>
            </w:r>
            <w:r w:rsidRPr="00A4351D">
              <w:rPr>
                <w:rFonts w:ascii="宋体" w:hAnsi="宋体" w:cs="宋体" w:hint="eastAsia"/>
                <w:kern w:val="0"/>
              </w:rPr>
              <w:t>、</w:t>
            </w:r>
            <w:r w:rsidRPr="00A4351D">
              <w:rPr>
                <w:rFonts w:ascii="宋体" w:hAnsi="宋体" w:cs="宋体"/>
                <w:kern w:val="0"/>
              </w:rPr>
              <w:t>txt</w:t>
            </w:r>
            <w:r w:rsidRPr="00A4351D">
              <w:rPr>
                <w:rFonts w:ascii="宋体" w:hAnsi="宋体" w:cs="宋体" w:hint="eastAsia"/>
                <w:kern w:val="0"/>
              </w:rPr>
              <w:t>、</w:t>
            </w:r>
            <w:r w:rsidRPr="00A4351D">
              <w:rPr>
                <w:rFonts w:ascii="宋体" w:hAnsi="宋体" w:cs="宋体"/>
                <w:kern w:val="0"/>
              </w:rPr>
              <w:t>doc</w:t>
            </w:r>
            <w:r w:rsidRPr="00A4351D">
              <w:rPr>
                <w:rFonts w:ascii="宋体" w:hAnsi="宋体" w:cs="宋体" w:hint="eastAsia"/>
                <w:kern w:val="0"/>
              </w:rPr>
              <w:t>、</w:t>
            </w:r>
            <w:r w:rsidRPr="00A4351D">
              <w:rPr>
                <w:rFonts w:ascii="宋体" w:hAnsi="宋体" w:cs="宋体"/>
                <w:kern w:val="0"/>
              </w:rPr>
              <w:t>edu</w:t>
            </w:r>
            <w:r w:rsidRPr="00A4351D">
              <w:rPr>
                <w:rFonts w:ascii="宋体" w:hAnsi="宋体" w:cs="宋体" w:hint="eastAsia"/>
                <w:kern w:val="0"/>
              </w:rPr>
              <w:t>）</w:t>
            </w:r>
          </w:p>
        </w:tc>
      </w:tr>
      <w:tr w:rsidR="009F686A" w:rsidRPr="00A86FEC">
        <w:tc>
          <w:tcPr>
            <w:tcW w:w="2607" w:type="dxa"/>
            <w:vAlign w:val="center"/>
          </w:tcPr>
          <w:p w:rsidR="009F686A" w:rsidRPr="00A4351D" w:rsidRDefault="009F686A" w:rsidP="00A4351D">
            <w:pPr>
              <w:jc w:val="center"/>
              <w:rPr>
                <w:rFonts w:ascii="宋体" w:cs="Times New Roman"/>
                <w:kern w:val="0"/>
              </w:rPr>
            </w:pPr>
            <w:r w:rsidRPr="002C3BBF">
              <w:rPr>
                <w:rFonts w:ascii="宋体" w:cs="Times New Roman"/>
                <w:noProof/>
                <w:kern w:val="0"/>
              </w:rPr>
              <w:pict>
                <v:shape id="图片 380" o:spid="_x0000_i1224" type="#_x0000_t75" style="width:29.25pt;height:29.25pt;visibility:visible">
                  <v:imagedata r:id="rId172" o:title=""/>
                </v:shape>
              </w:pict>
            </w:r>
          </w:p>
        </w:tc>
        <w:tc>
          <w:tcPr>
            <w:tcW w:w="2600" w:type="dxa"/>
            <w:vAlign w:val="center"/>
          </w:tcPr>
          <w:p w:rsidR="009F686A" w:rsidRPr="00A4351D" w:rsidRDefault="009F686A" w:rsidP="00A4351D">
            <w:pPr>
              <w:jc w:val="center"/>
              <w:rPr>
                <w:rFonts w:ascii="宋体" w:cs="Times New Roman"/>
                <w:kern w:val="0"/>
              </w:rPr>
            </w:pPr>
            <w:r w:rsidRPr="00A4351D">
              <w:rPr>
                <w:rFonts w:ascii="宋体" w:hAnsi="宋体" w:cs="宋体" w:hint="eastAsia"/>
                <w:kern w:val="0"/>
              </w:rPr>
              <w:t>保存</w:t>
            </w:r>
          </w:p>
        </w:tc>
        <w:tc>
          <w:tcPr>
            <w:tcW w:w="2606" w:type="dxa"/>
            <w:vAlign w:val="center"/>
          </w:tcPr>
          <w:p w:rsidR="009F686A" w:rsidRPr="00A4351D" w:rsidRDefault="009F686A" w:rsidP="00A4351D">
            <w:pPr>
              <w:jc w:val="center"/>
              <w:rPr>
                <w:rFonts w:ascii="宋体" w:cs="Times New Roman"/>
                <w:b/>
                <w:bCs/>
                <w:kern w:val="0"/>
              </w:rPr>
            </w:pPr>
            <w:r w:rsidRPr="00A4351D">
              <w:rPr>
                <w:rFonts w:ascii="宋体" w:hAnsi="宋体" w:cs="宋体" w:hint="eastAsia"/>
                <w:kern w:val="0"/>
              </w:rPr>
              <w:t>单击保存，如已有保存路径，则保存成功；如未有保存路径，弹出路径选择提示框</w:t>
            </w:r>
          </w:p>
        </w:tc>
      </w:tr>
      <w:tr w:rsidR="009F686A" w:rsidRPr="00A86FEC">
        <w:tc>
          <w:tcPr>
            <w:tcW w:w="2607" w:type="dxa"/>
          </w:tcPr>
          <w:p w:rsidR="009F686A" w:rsidRPr="00A4351D" w:rsidRDefault="009F686A" w:rsidP="00A4351D">
            <w:pPr>
              <w:jc w:val="center"/>
              <w:rPr>
                <w:rFonts w:ascii="宋体" w:cs="Times New Roman"/>
                <w:b/>
                <w:bCs/>
                <w:kern w:val="0"/>
              </w:rPr>
            </w:pPr>
            <w:r w:rsidRPr="002C3BBF">
              <w:rPr>
                <w:rFonts w:ascii="宋体" w:cs="Times New Roman"/>
                <w:b/>
                <w:bCs/>
                <w:noProof/>
                <w:kern w:val="0"/>
              </w:rPr>
              <w:pict>
                <v:shape id="图片 379" o:spid="_x0000_i1225" type="#_x0000_t75" style="width:29.25pt;height:29.25pt;visibility:visible">
                  <v:imagedata r:id="rId173" o:title=""/>
                </v:shape>
              </w:pict>
            </w:r>
          </w:p>
        </w:tc>
        <w:tc>
          <w:tcPr>
            <w:tcW w:w="2600" w:type="dxa"/>
          </w:tcPr>
          <w:p w:rsidR="009F686A" w:rsidRPr="00A4351D" w:rsidRDefault="009F686A" w:rsidP="00A4351D">
            <w:pPr>
              <w:jc w:val="center"/>
              <w:rPr>
                <w:rFonts w:ascii="宋体" w:cs="Times New Roman"/>
                <w:b/>
                <w:bCs/>
                <w:kern w:val="0"/>
              </w:rPr>
            </w:pPr>
            <w:r w:rsidRPr="00A4351D">
              <w:rPr>
                <w:rFonts w:ascii="宋体" w:hAnsi="宋体" w:cs="宋体" w:hint="eastAsia"/>
              </w:rPr>
              <w:t>文件另存</w:t>
            </w:r>
          </w:p>
        </w:tc>
        <w:tc>
          <w:tcPr>
            <w:tcW w:w="2606" w:type="dxa"/>
          </w:tcPr>
          <w:p w:rsidR="009F686A" w:rsidRPr="00A4351D" w:rsidRDefault="009F686A" w:rsidP="00A4351D">
            <w:pPr>
              <w:jc w:val="left"/>
              <w:rPr>
                <w:rFonts w:ascii="宋体" w:cs="Times New Roman"/>
                <w:b/>
                <w:bCs/>
                <w:kern w:val="0"/>
              </w:rPr>
            </w:pPr>
            <w:r w:rsidRPr="00A4351D">
              <w:rPr>
                <w:rFonts w:ascii="宋体" w:hAnsi="宋体" w:cs="宋体" w:hint="eastAsia"/>
              </w:rPr>
              <w:t>单击该按钮，弹出保存路径提示框</w:t>
            </w:r>
          </w:p>
        </w:tc>
      </w:tr>
      <w:tr w:rsidR="009F686A" w:rsidRPr="00A86FEC">
        <w:tc>
          <w:tcPr>
            <w:tcW w:w="2607" w:type="dxa"/>
          </w:tcPr>
          <w:p w:rsidR="009F686A" w:rsidRPr="00A4351D" w:rsidRDefault="009F686A" w:rsidP="00A4351D">
            <w:pPr>
              <w:jc w:val="center"/>
              <w:rPr>
                <w:rFonts w:ascii="宋体" w:cs="Times New Roman"/>
                <w:b/>
                <w:bCs/>
                <w:kern w:val="0"/>
              </w:rPr>
            </w:pPr>
            <w:r w:rsidRPr="002C3BBF">
              <w:rPr>
                <w:rFonts w:ascii="宋体" w:cs="Times New Roman"/>
                <w:b/>
                <w:bCs/>
                <w:noProof/>
                <w:kern w:val="0"/>
              </w:rPr>
              <w:pict>
                <v:shape id="图片 378" o:spid="_x0000_i1226" type="#_x0000_t75" style="width:29.25pt;height:27.75pt;visibility:visible">
                  <v:imagedata r:id="rId174" o:title=""/>
                </v:shape>
              </w:pict>
            </w:r>
          </w:p>
        </w:tc>
        <w:tc>
          <w:tcPr>
            <w:tcW w:w="2600" w:type="dxa"/>
          </w:tcPr>
          <w:p w:rsidR="009F686A" w:rsidRPr="00A4351D" w:rsidRDefault="009F686A" w:rsidP="00A4351D">
            <w:pPr>
              <w:jc w:val="center"/>
              <w:rPr>
                <w:rFonts w:ascii="宋体" w:cs="Times New Roman"/>
                <w:b/>
                <w:bCs/>
                <w:kern w:val="0"/>
              </w:rPr>
            </w:pPr>
            <w:r w:rsidRPr="00A4351D">
              <w:rPr>
                <w:rFonts w:ascii="宋体" w:hAnsi="宋体" w:cs="宋体" w:hint="eastAsia"/>
              </w:rPr>
              <w:t>文件关闭</w:t>
            </w:r>
          </w:p>
        </w:tc>
        <w:tc>
          <w:tcPr>
            <w:tcW w:w="2606" w:type="dxa"/>
          </w:tcPr>
          <w:p w:rsidR="009F686A" w:rsidRPr="00A4351D" w:rsidRDefault="009F686A" w:rsidP="00A4351D">
            <w:pPr>
              <w:jc w:val="left"/>
              <w:rPr>
                <w:rFonts w:ascii="宋体" w:cs="Times New Roman"/>
                <w:b/>
                <w:bCs/>
                <w:kern w:val="0"/>
              </w:rPr>
            </w:pPr>
            <w:r w:rsidRPr="00A4351D">
              <w:rPr>
                <w:rFonts w:ascii="宋体" w:hAnsi="宋体" w:cs="宋体" w:hint="eastAsia"/>
              </w:rPr>
              <w:t>单击该按钮，提示是否关闭当前文件</w:t>
            </w:r>
          </w:p>
        </w:tc>
      </w:tr>
      <w:tr w:rsidR="009F686A" w:rsidRPr="00A86FEC">
        <w:tc>
          <w:tcPr>
            <w:tcW w:w="2607" w:type="dxa"/>
          </w:tcPr>
          <w:p w:rsidR="009F686A" w:rsidRPr="00A4351D" w:rsidRDefault="009F686A" w:rsidP="00A4351D">
            <w:pPr>
              <w:jc w:val="center"/>
              <w:rPr>
                <w:rFonts w:ascii="宋体" w:cs="Times New Roman"/>
                <w:b/>
                <w:bCs/>
                <w:kern w:val="0"/>
              </w:rPr>
            </w:pPr>
            <w:r w:rsidRPr="002C3BBF">
              <w:rPr>
                <w:rFonts w:ascii="宋体" w:cs="Times New Roman"/>
                <w:b/>
                <w:bCs/>
                <w:noProof/>
                <w:kern w:val="0"/>
              </w:rPr>
              <w:pict>
                <v:shape id="图片 377" o:spid="_x0000_i1227" type="#_x0000_t75" style="width:30.75pt;height:29.25pt;visibility:visible">
                  <v:imagedata r:id="rId175" o:title=""/>
                </v:shape>
              </w:pict>
            </w:r>
          </w:p>
        </w:tc>
        <w:tc>
          <w:tcPr>
            <w:tcW w:w="2600" w:type="dxa"/>
          </w:tcPr>
          <w:p w:rsidR="009F686A" w:rsidRPr="00A4351D" w:rsidRDefault="009F686A" w:rsidP="00A4351D">
            <w:pPr>
              <w:jc w:val="center"/>
              <w:rPr>
                <w:rFonts w:ascii="宋体" w:cs="Times New Roman"/>
                <w:b/>
                <w:bCs/>
                <w:kern w:val="0"/>
              </w:rPr>
            </w:pPr>
            <w:r w:rsidRPr="00A4351D">
              <w:rPr>
                <w:rFonts w:ascii="宋体" w:hAnsi="宋体" w:cs="宋体" w:hint="eastAsia"/>
              </w:rPr>
              <w:t>导出图片</w:t>
            </w:r>
          </w:p>
        </w:tc>
        <w:tc>
          <w:tcPr>
            <w:tcW w:w="2606" w:type="dxa"/>
          </w:tcPr>
          <w:p w:rsidR="009F686A" w:rsidRPr="00A4351D" w:rsidRDefault="009F686A" w:rsidP="00A4351D">
            <w:pPr>
              <w:jc w:val="left"/>
              <w:rPr>
                <w:rFonts w:ascii="宋体" w:cs="Times New Roman"/>
                <w:b/>
                <w:bCs/>
                <w:kern w:val="0"/>
              </w:rPr>
            </w:pPr>
            <w:r w:rsidRPr="00A4351D">
              <w:rPr>
                <w:rFonts w:ascii="宋体" w:hAnsi="宋体" w:cs="宋体" w:hint="eastAsia"/>
              </w:rPr>
              <w:t>单击该按钮，弹出导出图片的提示框</w:t>
            </w:r>
          </w:p>
        </w:tc>
      </w:tr>
      <w:tr w:rsidR="009F686A" w:rsidRPr="00A86FEC">
        <w:tc>
          <w:tcPr>
            <w:tcW w:w="2607" w:type="dxa"/>
          </w:tcPr>
          <w:p w:rsidR="009F686A" w:rsidRPr="00A4351D" w:rsidRDefault="009F686A" w:rsidP="00A4351D">
            <w:pPr>
              <w:jc w:val="center"/>
              <w:rPr>
                <w:rFonts w:ascii="宋体" w:cs="Times New Roman"/>
                <w:b/>
                <w:bCs/>
                <w:kern w:val="0"/>
              </w:rPr>
            </w:pPr>
            <w:r w:rsidRPr="002C3BBF">
              <w:rPr>
                <w:rFonts w:ascii="宋体" w:cs="Times New Roman"/>
                <w:b/>
                <w:bCs/>
                <w:noProof/>
                <w:kern w:val="0"/>
              </w:rPr>
              <w:pict>
                <v:shape id="图片 376" o:spid="_x0000_i1228" type="#_x0000_t75" style="width:32.25pt;height:27.75pt;visibility:visible">
                  <v:imagedata r:id="rId176" o:title=""/>
                </v:shape>
              </w:pict>
            </w:r>
          </w:p>
        </w:tc>
        <w:tc>
          <w:tcPr>
            <w:tcW w:w="2600" w:type="dxa"/>
          </w:tcPr>
          <w:p w:rsidR="009F686A" w:rsidRPr="00A4351D" w:rsidRDefault="009F686A" w:rsidP="00A4351D">
            <w:pPr>
              <w:jc w:val="center"/>
              <w:rPr>
                <w:rFonts w:ascii="宋体" w:cs="Times New Roman"/>
              </w:rPr>
            </w:pPr>
            <w:r w:rsidRPr="00A4351D">
              <w:rPr>
                <w:rFonts w:ascii="宋体" w:hAnsi="宋体" w:cs="宋体" w:hint="eastAsia"/>
              </w:rPr>
              <w:t>导出</w:t>
            </w:r>
            <w:r w:rsidRPr="00A4351D">
              <w:rPr>
                <w:rFonts w:ascii="宋体" w:hAnsi="宋体" w:cs="宋体"/>
              </w:rPr>
              <w:t>exe</w:t>
            </w:r>
            <w:r w:rsidRPr="00A4351D">
              <w:rPr>
                <w:rFonts w:ascii="宋体" w:hAnsi="宋体" w:cs="宋体" w:hint="eastAsia"/>
              </w:rPr>
              <w:t>文件</w:t>
            </w:r>
          </w:p>
        </w:tc>
        <w:tc>
          <w:tcPr>
            <w:tcW w:w="2606" w:type="dxa"/>
          </w:tcPr>
          <w:p w:rsidR="009F686A" w:rsidRPr="00A4351D" w:rsidRDefault="009F686A" w:rsidP="00A4351D">
            <w:pPr>
              <w:jc w:val="left"/>
              <w:rPr>
                <w:rFonts w:ascii="宋体" w:cs="Times New Roman"/>
              </w:rPr>
            </w:pPr>
            <w:r w:rsidRPr="00A4351D">
              <w:rPr>
                <w:rFonts w:ascii="宋体" w:hAnsi="宋体" w:cs="宋体" w:hint="eastAsia"/>
              </w:rPr>
              <w:t>单击该按钮，弹出导出</w:t>
            </w:r>
            <w:r w:rsidRPr="00A4351D">
              <w:rPr>
                <w:rFonts w:ascii="宋体" w:hAnsi="宋体" w:cs="宋体"/>
              </w:rPr>
              <w:t>exe</w:t>
            </w:r>
            <w:r w:rsidRPr="00A4351D">
              <w:rPr>
                <w:rFonts w:ascii="宋体" w:hAnsi="宋体" w:cs="宋体" w:hint="eastAsia"/>
              </w:rPr>
              <w:t>的提示框</w:t>
            </w:r>
          </w:p>
        </w:tc>
      </w:tr>
      <w:tr w:rsidR="009F686A" w:rsidRPr="00A86FEC">
        <w:tc>
          <w:tcPr>
            <w:tcW w:w="2607" w:type="dxa"/>
          </w:tcPr>
          <w:p w:rsidR="009F686A" w:rsidRPr="00A4351D" w:rsidRDefault="009F686A" w:rsidP="00A4351D">
            <w:pPr>
              <w:jc w:val="center"/>
              <w:rPr>
                <w:rFonts w:ascii="宋体" w:cs="Times New Roman"/>
                <w:b/>
                <w:bCs/>
                <w:kern w:val="0"/>
              </w:rPr>
            </w:pPr>
            <w:r w:rsidRPr="002C3BBF">
              <w:rPr>
                <w:rFonts w:ascii="宋体" w:cs="Times New Roman"/>
                <w:b/>
                <w:bCs/>
                <w:noProof/>
                <w:kern w:val="0"/>
              </w:rPr>
              <w:pict>
                <v:shape id="图片 375" o:spid="_x0000_i1229" type="#_x0000_t75" style="width:27.75pt;height:29.25pt;visibility:visible">
                  <v:imagedata r:id="rId177" o:title=""/>
                </v:shape>
              </w:pict>
            </w:r>
          </w:p>
        </w:tc>
        <w:tc>
          <w:tcPr>
            <w:tcW w:w="2600" w:type="dxa"/>
          </w:tcPr>
          <w:p w:rsidR="009F686A" w:rsidRPr="00A4351D" w:rsidRDefault="009F686A" w:rsidP="00A4351D">
            <w:pPr>
              <w:jc w:val="center"/>
              <w:rPr>
                <w:rFonts w:ascii="宋体" w:cs="Times New Roman"/>
                <w:b/>
                <w:bCs/>
                <w:kern w:val="0"/>
              </w:rPr>
            </w:pPr>
            <w:r w:rsidRPr="00A4351D">
              <w:rPr>
                <w:rFonts w:ascii="宋体" w:hAnsi="宋体" w:cs="宋体" w:hint="eastAsia"/>
              </w:rPr>
              <w:t>导出</w:t>
            </w:r>
            <w:r w:rsidRPr="00A4351D">
              <w:rPr>
                <w:rFonts w:ascii="宋体" w:hAnsi="宋体" w:cs="宋体"/>
              </w:rPr>
              <w:t>doc</w:t>
            </w:r>
          </w:p>
        </w:tc>
        <w:tc>
          <w:tcPr>
            <w:tcW w:w="2606" w:type="dxa"/>
          </w:tcPr>
          <w:p w:rsidR="009F686A" w:rsidRPr="00A4351D" w:rsidRDefault="009F686A" w:rsidP="00A4351D">
            <w:pPr>
              <w:jc w:val="left"/>
              <w:rPr>
                <w:rFonts w:ascii="宋体" w:cs="Times New Roman"/>
                <w:b/>
                <w:bCs/>
                <w:kern w:val="0"/>
              </w:rPr>
            </w:pPr>
            <w:r w:rsidRPr="00A4351D">
              <w:rPr>
                <w:rFonts w:ascii="宋体" w:hAnsi="宋体" w:cs="宋体" w:hint="eastAsia"/>
              </w:rPr>
              <w:t>单击该按钮，弹出导出</w:t>
            </w:r>
            <w:r w:rsidRPr="00A4351D">
              <w:rPr>
                <w:rFonts w:ascii="宋体" w:hAnsi="宋体" w:cs="宋体"/>
              </w:rPr>
              <w:t>doc</w:t>
            </w:r>
            <w:r w:rsidRPr="00A4351D">
              <w:rPr>
                <w:rFonts w:ascii="宋体" w:hAnsi="宋体" w:cs="宋体" w:hint="eastAsia"/>
              </w:rPr>
              <w:t>文件的提示框</w:t>
            </w:r>
          </w:p>
        </w:tc>
      </w:tr>
      <w:tr w:rsidR="009F686A" w:rsidRPr="00A86FEC">
        <w:tc>
          <w:tcPr>
            <w:tcW w:w="2607" w:type="dxa"/>
          </w:tcPr>
          <w:p w:rsidR="009F686A" w:rsidRPr="00A4351D" w:rsidRDefault="009F686A" w:rsidP="00A4351D">
            <w:pPr>
              <w:jc w:val="center"/>
              <w:rPr>
                <w:rFonts w:ascii="宋体" w:cs="Times New Roman"/>
                <w:kern w:val="0"/>
              </w:rPr>
            </w:pPr>
            <w:r w:rsidRPr="002C3BBF">
              <w:rPr>
                <w:rFonts w:ascii="宋体" w:cs="Times New Roman"/>
                <w:noProof/>
                <w:kern w:val="0"/>
              </w:rPr>
              <w:pict>
                <v:shape id="图片 374" o:spid="_x0000_i1230" type="#_x0000_t75" style="width:29.25pt;height:29.25pt;visibility:visible">
                  <v:imagedata r:id="rId178" o:title=""/>
                </v:shape>
              </w:pict>
            </w:r>
          </w:p>
        </w:tc>
        <w:tc>
          <w:tcPr>
            <w:tcW w:w="2600" w:type="dxa"/>
          </w:tcPr>
          <w:p w:rsidR="009F686A" w:rsidRPr="00A4351D" w:rsidRDefault="009F686A" w:rsidP="00A4351D">
            <w:pPr>
              <w:jc w:val="center"/>
              <w:rPr>
                <w:rFonts w:ascii="宋体" w:cs="Times New Roman"/>
                <w:kern w:val="0"/>
              </w:rPr>
            </w:pPr>
            <w:r w:rsidRPr="00A4351D">
              <w:rPr>
                <w:rFonts w:ascii="宋体" w:hAnsi="宋体" w:cs="宋体" w:hint="eastAsia"/>
                <w:kern w:val="0"/>
              </w:rPr>
              <w:t>导出</w:t>
            </w:r>
            <w:r w:rsidRPr="00A4351D">
              <w:rPr>
                <w:rFonts w:ascii="宋体" w:hAnsi="宋体" w:cs="宋体"/>
                <w:kern w:val="0"/>
              </w:rPr>
              <w:t>pdf</w:t>
            </w:r>
          </w:p>
        </w:tc>
        <w:tc>
          <w:tcPr>
            <w:tcW w:w="2606" w:type="dxa"/>
          </w:tcPr>
          <w:p w:rsidR="009F686A" w:rsidRPr="00A4351D" w:rsidRDefault="009F686A" w:rsidP="00A4351D">
            <w:pPr>
              <w:jc w:val="left"/>
              <w:rPr>
                <w:rFonts w:ascii="宋体" w:cs="Times New Roman"/>
                <w:kern w:val="0"/>
              </w:rPr>
            </w:pPr>
            <w:r w:rsidRPr="00A4351D">
              <w:rPr>
                <w:rFonts w:ascii="宋体" w:hAnsi="宋体" w:cs="宋体" w:hint="eastAsia"/>
              </w:rPr>
              <w:t>单击该按钮，弹出导出</w:t>
            </w:r>
            <w:r w:rsidRPr="00A4351D">
              <w:rPr>
                <w:rFonts w:ascii="宋体" w:hAnsi="宋体" w:cs="宋体"/>
              </w:rPr>
              <w:t>pdf</w:t>
            </w:r>
            <w:r w:rsidRPr="00A4351D">
              <w:rPr>
                <w:rFonts w:ascii="宋体" w:hAnsi="宋体" w:cs="宋体" w:hint="eastAsia"/>
              </w:rPr>
              <w:t>文件的提示框</w:t>
            </w:r>
          </w:p>
        </w:tc>
      </w:tr>
      <w:tr w:rsidR="009F686A" w:rsidRPr="00A86FEC">
        <w:tc>
          <w:tcPr>
            <w:tcW w:w="2607" w:type="dxa"/>
          </w:tcPr>
          <w:p w:rsidR="009F686A" w:rsidRPr="00A4351D" w:rsidRDefault="009F686A" w:rsidP="00A4351D">
            <w:pPr>
              <w:jc w:val="center"/>
              <w:rPr>
                <w:rFonts w:ascii="宋体" w:cs="Times New Roman"/>
                <w:kern w:val="0"/>
              </w:rPr>
            </w:pPr>
            <w:r w:rsidRPr="002C3BBF">
              <w:rPr>
                <w:rFonts w:ascii="宋体" w:cs="Times New Roman"/>
                <w:noProof/>
                <w:kern w:val="0"/>
              </w:rPr>
              <w:pict>
                <v:shape id="图片 373" o:spid="_x0000_i1231" type="#_x0000_t75" style="width:30.75pt;height:29.25pt;visibility:visible">
                  <v:imagedata r:id="rId179" o:title=""/>
                </v:shape>
              </w:pict>
            </w:r>
          </w:p>
        </w:tc>
        <w:tc>
          <w:tcPr>
            <w:tcW w:w="2600" w:type="dxa"/>
          </w:tcPr>
          <w:p w:rsidR="009F686A" w:rsidRPr="00A4351D" w:rsidRDefault="009F686A" w:rsidP="00A4351D">
            <w:pPr>
              <w:jc w:val="center"/>
              <w:rPr>
                <w:rFonts w:ascii="宋体" w:cs="Times New Roman"/>
                <w:kern w:val="0"/>
              </w:rPr>
            </w:pPr>
            <w:r w:rsidRPr="00A4351D">
              <w:rPr>
                <w:rFonts w:ascii="宋体" w:hAnsi="宋体" w:cs="宋体" w:hint="eastAsia"/>
              </w:rPr>
              <w:t>导出</w:t>
            </w:r>
            <w:r w:rsidRPr="00A4351D">
              <w:rPr>
                <w:rFonts w:ascii="宋体" w:hAnsi="宋体" w:cs="宋体"/>
              </w:rPr>
              <w:t>html</w:t>
            </w:r>
          </w:p>
        </w:tc>
        <w:tc>
          <w:tcPr>
            <w:tcW w:w="2606" w:type="dxa"/>
          </w:tcPr>
          <w:p w:rsidR="009F686A" w:rsidRPr="00A4351D" w:rsidRDefault="009F686A" w:rsidP="00A4351D">
            <w:pPr>
              <w:jc w:val="left"/>
              <w:rPr>
                <w:rFonts w:ascii="宋体" w:cs="Times New Roman"/>
                <w:kern w:val="0"/>
              </w:rPr>
            </w:pPr>
            <w:r w:rsidRPr="00A4351D">
              <w:rPr>
                <w:rFonts w:ascii="宋体" w:hAnsi="宋体" w:cs="宋体" w:hint="eastAsia"/>
              </w:rPr>
              <w:t>单击该按钮，弹出导出</w:t>
            </w:r>
            <w:r w:rsidRPr="00A4351D">
              <w:rPr>
                <w:rFonts w:ascii="宋体" w:hAnsi="宋体" w:cs="宋体"/>
              </w:rPr>
              <w:t>html</w:t>
            </w:r>
            <w:r w:rsidRPr="00A4351D">
              <w:rPr>
                <w:rFonts w:ascii="宋体" w:hAnsi="宋体" w:cs="宋体" w:hint="eastAsia"/>
              </w:rPr>
              <w:t>文件的提示框</w:t>
            </w:r>
          </w:p>
        </w:tc>
      </w:tr>
      <w:tr w:rsidR="009F686A" w:rsidRPr="00A86FEC">
        <w:tc>
          <w:tcPr>
            <w:tcW w:w="2607" w:type="dxa"/>
          </w:tcPr>
          <w:p w:rsidR="009F686A" w:rsidRPr="00A4351D" w:rsidRDefault="009F686A" w:rsidP="009F686A">
            <w:pPr>
              <w:ind w:leftChars="-571" w:left="31680"/>
              <w:rPr>
                <w:rFonts w:ascii="宋体" w:cs="Times New Roman"/>
                <w:kern w:val="0"/>
              </w:rPr>
            </w:pPr>
            <w:r w:rsidRPr="002C3BBF">
              <w:rPr>
                <w:rFonts w:ascii="宋体" w:cs="Times New Roman"/>
                <w:noProof/>
                <w:kern w:val="0"/>
              </w:rPr>
              <w:pict>
                <v:shape id="图片 372" o:spid="_x0000_i1232" type="#_x0000_t75" style="width:29.25pt;height:29.25pt;visibility:visible">
                  <v:imagedata r:id="rId42" o:title=""/>
                </v:shape>
              </w:pict>
            </w:r>
          </w:p>
        </w:tc>
        <w:tc>
          <w:tcPr>
            <w:tcW w:w="2600" w:type="dxa"/>
          </w:tcPr>
          <w:p w:rsidR="009F686A" w:rsidRPr="00A4351D" w:rsidRDefault="009F686A" w:rsidP="00A4351D">
            <w:pPr>
              <w:jc w:val="center"/>
              <w:rPr>
                <w:rFonts w:ascii="宋体" w:cs="Times New Roman"/>
                <w:kern w:val="0"/>
              </w:rPr>
            </w:pPr>
            <w:r w:rsidRPr="00A4351D">
              <w:rPr>
                <w:rFonts w:ascii="宋体" w:hAnsi="宋体" w:cs="宋体" w:hint="eastAsia"/>
              </w:rPr>
              <w:t>系统设置</w:t>
            </w:r>
          </w:p>
        </w:tc>
        <w:tc>
          <w:tcPr>
            <w:tcW w:w="2606" w:type="dxa"/>
          </w:tcPr>
          <w:p w:rsidR="009F686A" w:rsidRPr="00A4351D" w:rsidRDefault="009F686A" w:rsidP="00A4351D">
            <w:pPr>
              <w:jc w:val="left"/>
              <w:rPr>
                <w:rFonts w:ascii="宋体" w:cs="Times New Roman"/>
                <w:kern w:val="0"/>
              </w:rPr>
            </w:pPr>
            <w:r w:rsidRPr="00A4351D">
              <w:rPr>
                <w:rFonts w:ascii="宋体" w:hAnsi="宋体" w:cs="宋体" w:hint="eastAsia"/>
              </w:rPr>
              <w:t>单击该按钮，弹出录制设置和启动设置修改的提示框</w:t>
            </w:r>
          </w:p>
        </w:tc>
      </w:tr>
      <w:tr w:rsidR="009F686A" w:rsidRPr="00A86FEC">
        <w:tc>
          <w:tcPr>
            <w:tcW w:w="2607" w:type="dxa"/>
          </w:tcPr>
          <w:p w:rsidR="009F686A" w:rsidRPr="00A4351D" w:rsidRDefault="009F686A" w:rsidP="00A4351D">
            <w:pPr>
              <w:jc w:val="center"/>
              <w:rPr>
                <w:rFonts w:ascii="宋体" w:cs="Times New Roman"/>
                <w:kern w:val="0"/>
              </w:rPr>
            </w:pPr>
            <w:r w:rsidRPr="002C3BBF">
              <w:rPr>
                <w:rFonts w:ascii="宋体" w:cs="Times New Roman"/>
                <w:noProof/>
                <w:kern w:val="0"/>
              </w:rPr>
              <w:pict>
                <v:shape id="图片 371" o:spid="_x0000_i1233" type="#_x0000_t75" style="width:29.25pt;height:29.25pt;visibility:visible">
                  <v:imagedata r:id="rId180" o:title=""/>
                </v:shape>
              </w:pict>
            </w:r>
          </w:p>
        </w:tc>
        <w:tc>
          <w:tcPr>
            <w:tcW w:w="2600" w:type="dxa"/>
          </w:tcPr>
          <w:p w:rsidR="009F686A" w:rsidRPr="00A4351D" w:rsidRDefault="009F686A" w:rsidP="00A4351D">
            <w:pPr>
              <w:jc w:val="center"/>
              <w:rPr>
                <w:rFonts w:ascii="宋体" w:cs="Times New Roman"/>
                <w:kern w:val="0"/>
              </w:rPr>
            </w:pPr>
            <w:r w:rsidRPr="00A4351D">
              <w:rPr>
                <w:rFonts w:ascii="宋体" w:hAnsi="宋体" w:cs="宋体" w:hint="eastAsia"/>
              </w:rPr>
              <w:t>帮助</w:t>
            </w:r>
          </w:p>
        </w:tc>
        <w:tc>
          <w:tcPr>
            <w:tcW w:w="2606" w:type="dxa"/>
          </w:tcPr>
          <w:p w:rsidR="009F686A" w:rsidRPr="00A4351D" w:rsidRDefault="009F686A" w:rsidP="00A4351D">
            <w:pPr>
              <w:jc w:val="left"/>
              <w:rPr>
                <w:rFonts w:ascii="宋体" w:cs="Times New Roman"/>
                <w:kern w:val="0"/>
              </w:rPr>
            </w:pPr>
            <w:r w:rsidRPr="00A4351D">
              <w:rPr>
                <w:rFonts w:ascii="宋体" w:hAnsi="宋体" w:cs="宋体" w:hint="eastAsia"/>
              </w:rPr>
              <w:t>单击该按钮，弹出帮助文档</w:t>
            </w:r>
          </w:p>
        </w:tc>
      </w:tr>
      <w:tr w:rsidR="009F686A" w:rsidRPr="00A86FEC">
        <w:tc>
          <w:tcPr>
            <w:tcW w:w="2607" w:type="dxa"/>
          </w:tcPr>
          <w:p w:rsidR="009F686A" w:rsidRPr="00A4351D" w:rsidRDefault="009F686A" w:rsidP="00A4351D">
            <w:pPr>
              <w:jc w:val="center"/>
              <w:rPr>
                <w:rFonts w:ascii="宋体" w:cs="Times New Roman"/>
                <w:kern w:val="0"/>
              </w:rPr>
            </w:pPr>
            <w:r w:rsidRPr="002C3BBF">
              <w:rPr>
                <w:rFonts w:ascii="宋体" w:cs="Times New Roman"/>
                <w:noProof/>
                <w:kern w:val="0"/>
              </w:rPr>
              <w:pict>
                <v:shape id="图片 370" o:spid="_x0000_i1234" type="#_x0000_t75" style="width:27.75pt;height:27.75pt;visibility:visible">
                  <v:imagedata r:id="rId181" o:title=""/>
                </v:shape>
              </w:pict>
            </w:r>
          </w:p>
        </w:tc>
        <w:tc>
          <w:tcPr>
            <w:tcW w:w="2600" w:type="dxa"/>
          </w:tcPr>
          <w:p w:rsidR="009F686A" w:rsidRPr="00A4351D" w:rsidRDefault="009F686A" w:rsidP="00A4351D">
            <w:pPr>
              <w:jc w:val="center"/>
              <w:rPr>
                <w:rFonts w:ascii="宋体" w:cs="Times New Roman"/>
                <w:kern w:val="0"/>
              </w:rPr>
            </w:pPr>
            <w:r w:rsidRPr="00A4351D">
              <w:rPr>
                <w:rFonts w:ascii="宋体" w:hAnsi="宋体" w:cs="宋体" w:hint="eastAsia"/>
              </w:rPr>
              <w:t>关于</w:t>
            </w:r>
          </w:p>
        </w:tc>
        <w:tc>
          <w:tcPr>
            <w:tcW w:w="2606" w:type="dxa"/>
          </w:tcPr>
          <w:p w:rsidR="009F686A" w:rsidRPr="00A4351D" w:rsidRDefault="009F686A" w:rsidP="00A4351D">
            <w:pPr>
              <w:jc w:val="left"/>
              <w:rPr>
                <w:rFonts w:ascii="宋体" w:cs="Times New Roman"/>
                <w:kern w:val="0"/>
              </w:rPr>
            </w:pPr>
            <w:r w:rsidRPr="00A4351D">
              <w:rPr>
                <w:rFonts w:ascii="宋体" w:hAnsi="宋体" w:cs="宋体" w:hint="eastAsia"/>
              </w:rPr>
              <w:t>单击该按钮，弹出该软件的版本信息</w:t>
            </w:r>
          </w:p>
        </w:tc>
      </w:tr>
      <w:tr w:rsidR="009F686A" w:rsidRPr="00A86FEC">
        <w:tc>
          <w:tcPr>
            <w:tcW w:w="2607" w:type="dxa"/>
          </w:tcPr>
          <w:p w:rsidR="009F686A" w:rsidRPr="00A4351D" w:rsidRDefault="009F686A" w:rsidP="00A4351D">
            <w:pPr>
              <w:jc w:val="center"/>
              <w:rPr>
                <w:rFonts w:ascii="宋体" w:cs="Times New Roman"/>
                <w:kern w:val="0"/>
              </w:rPr>
            </w:pPr>
            <w:r w:rsidRPr="002C3BBF">
              <w:rPr>
                <w:rFonts w:ascii="宋体" w:cs="Times New Roman"/>
                <w:noProof/>
                <w:kern w:val="0"/>
              </w:rPr>
              <w:pict>
                <v:shape id="图片 369" o:spid="_x0000_i1235" type="#_x0000_t75" style="width:29.25pt;height:29.25pt;visibility:visible">
                  <v:imagedata r:id="rId43" o:title=""/>
                </v:shape>
              </w:pict>
            </w:r>
          </w:p>
        </w:tc>
        <w:tc>
          <w:tcPr>
            <w:tcW w:w="2600" w:type="dxa"/>
          </w:tcPr>
          <w:p w:rsidR="009F686A" w:rsidRPr="00A4351D" w:rsidRDefault="009F686A" w:rsidP="00A4351D">
            <w:pPr>
              <w:jc w:val="center"/>
              <w:rPr>
                <w:rFonts w:ascii="宋体" w:cs="Times New Roman"/>
                <w:kern w:val="0"/>
              </w:rPr>
            </w:pPr>
            <w:r w:rsidRPr="00A4351D">
              <w:rPr>
                <w:rFonts w:ascii="宋体" w:hAnsi="宋体" w:cs="宋体" w:hint="eastAsia"/>
              </w:rPr>
              <w:t>退出</w:t>
            </w:r>
          </w:p>
        </w:tc>
        <w:tc>
          <w:tcPr>
            <w:tcW w:w="2606" w:type="dxa"/>
          </w:tcPr>
          <w:p w:rsidR="009F686A" w:rsidRPr="00A4351D" w:rsidRDefault="009F686A" w:rsidP="00A4351D">
            <w:pPr>
              <w:jc w:val="left"/>
              <w:rPr>
                <w:rFonts w:ascii="宋体" w:cs="Times New Roman"/>
                <w:kern w:val="0"/>
              </w:rPr>
            </w:pPr>
            <w:r w:rsidRPr="00A4351D">
              <w:rPr>
                <w:rFonts w:ascii="宋体" w:hAnsi="宋体" w:cs="宋体" w:hint="eastAsia"/>
              </w:rPr>
              <w:t>单击该按钮，弹出是否退出白板系统的提示</w:t>
            </w:r>
          </w:p>
        </w:tc>
      </w:tr>
    </w:tbl>
    <w:p w:rsidR="009F686A" w:rsidRPr="00A4351D" w:rsidRDefault="009F686A" w:rsidP="00A4351D">
      <w:pPr>
        <w:rPr>
          <w:rFonts w:ascii="宋体" w:cs="Times New Roman"/>
          <w:b/>
          <w:bCs/>
          <w:kern w:val="0"/>
        </w:rPr>
      </w:pPr>
    </w:p>
    <w:p w:rsidR="009F686A" w:rsidRPr="00A4351D" w:rsidRDefault="009F686A" w:rsidP="00A4351D">
      <w:pPr>
        <w:ind w:left="709"/>
        <w:jc w:val="left"/>
        <w:rPr>
          <w:rFonts w:ascii="宋体" w:cs="Times New Roman"/>
          <w:kern w:val="0"/>
        </w:rPr>
      </w:pPr>
      <w:bookmarkStart w:id="144" w:name="_Toc289871774"/>
      <w:r w:rsidRPr="00A4351D">
        <w:rPr>
          <w:rFonts w:ascii="宋体" w:hAnsi="宋体" w:cs="宋体"/>
          <w:kern w:val="0"/>
        </w:rPr>
        <w:t>b</w:t>
      </w:r>
      <w:r w:rsidRPr="00A4351D">
        <w:rPr>
          <w:rFonts w:ascii="宋体" w:hAnsi="宋体" w:cs="宋体" w:hint="eastAsia"/>
          <w:kern w:val="0"/>
        </w:rPr>
        <w:t>）页面操作，如图：</w:t>
      </w:r>
    </w:p>
    <w:p w:rsidR="009F686A" w:rsidRPr="00A4351D" w:rsidRDefault="009F686A" w:rsidP="00A4351D">
      <w:pPr>
        <w:jc w:val="left"/>
        <w:rPr>
          <w:rFonts w:ascii="宋体" w:cs="Times New Roman"/>
          <w:kern w:val="0"/>
        </w:rPr>
      </w:pPr>
      <w:r w:rsidRPr="002C3BBF">
        <w:rPr>
          <w:rFonts w:ascii="宋体" w:cs="Times New Roman"/>
          <w:noProof/>
          <w:kern w:val="0"/>
        </w:rPr>
        <w:pict>
          <v:shape id="图片 368" o:spid="_x0000_i1236" type="#_x0000_t75" style="width:405pt;height:23.25pt;visibility:visible">
            <v:imagedata r:id="rId182" o:title=""/>
          </v:shape>
        </w:pict>
      </w:r>
    </w:p>
    <w:p w:rsidR="009F686A" w:rsidRPr="00104167" w:rsidRDefault="009F686A" w:rsidP="00104167">
      <w:pPr>
        <w:ind w:left="709"/>
        <w:jc w:val="left"/>
        <w:rPr>
          <w:rFonts w:ascii="宋体" w:cs="Times New Roman"/>
          <w:b/>
          <w:bCs/>
          <w:kern w:val="0"/>
        </w:rPr>
      </w:pPr>
      <w:r w:rsidRPr="00A4351D">
        <w:rPr>
          <w:rFonts w:ascii="宋体" w:hAnsi="宋体" w:cs="宋体" w:hint="eastAsia"/>
          <w:b/>
          <w:bCs/>
          <w:kern w:val="0"/>
        </w:rPr>
        <w:t>参照工具栏中介绍</w:t>
      </w:r>
    </w:p>
    <w:p w:rsidR="009F686A" w:rsidRPr="00A4351D" w:rsidRDefault="009F686A" w:rsidP="00A4351D">
      <w:pPr>
        <w:ind w:left="709"/>
        <w:jc w:val="left"/>
        <w:rPr>
          <w:rFonts w:ascii="宋体" w:cs="Times New Roman"/>
          <w:kern w:val="0"/>
        </w:rPr>
      </w:pPr>
      <w:r w:rsidRPr="00A4351D">
        <w:rPr>
          <w:rFonts w:ascii="宋体" w:hAnsi="宋体" w:cs="宋体"/>
          <w:kern w:val="0"/>
        </w:rPr>
        <w:t>c</w:t>
      </w:r>
      <w:r w:rsidRPr="00A4351D">
        <w:rPr>
          <w:rFonts w:ascii="宋体" w:hAnsi="宋体" w:cs="宋体" w:hint="eastAsia"/>
          <w:kern w:val="0"/>
        </w:rPr>
        <w:t>）笔的操作，如图：</w:t>
      </w:r>
    </w:p>
    <w:bookmarkEnd w:id="144"/>
    <w:p w:rsidR="009F686A" w:rsidRPr="00A4351D" w:rsidRDefault="009F686A" w:rsidP="00A4351D">
      <w:pPr>
        <w:rPr>
          <w:rFonts w:cs="Times New Roman"/>
        </w:rPr>
      </w:pPr>
      <w:r w:rsidRPr="002C3BBF">
        <w:rPr>
          <w:rFonts w:cs="Times New Roman"/>
          <w:noProof/>
        </w:rPr>
        <w:pict>
          <v:shape id="图片 367" o:spid="_x0000_i1237" type="#_x0000_t75" style="width:411pt;height:21.75pt;visibility:visible">
            <v:imagedata r:id="rId183" o:title=""/>
          </v:shape>
        </w:pict>
      </w:r>
    </w:p>
    <w:p w:rsidR="009F686A" w:rsidRPr="00104167" w:rsidRDefault="009F686A" w:rsidP="00104167">
      <w:pPr>
        <w:ind w:left="709"/>
        <w:jc w:val="left"/>
        <w:rPr>
          <w:rFonts w:ascii="宋体" w:cs="Times New Roman"/>
          <w:b/>
          <w:bCs/>
          <w:kern w:val="0"/>
        </w:rPr>
      </w:pPr>
      <w:r w:rsidRPr="00A4351D">
        <w:rPr>
          <w:rFonts w:ascii="宋体" w:hAnsi="宋体" w:cs="宋体" w:hint="eastAsia"/>
          <w:b/>
          <w:bCs/>
          <w:kern w:val="0"/>
        </w:rPr>
        <w:t>参照工具栏中介绍</w:t>
      </w:r>
    </w:p>
    <w:p w:rsidR="009F686A" w:rsidRPr="00A4351D" w:rsidRDefault="009F686A" w:rsidP="00A4351D">
      <w:pPr>
        <w:keepNext/>
        <w:keepLines/>
        <w:numPr>
          <w:ilvl w:val="0"/>
          <w:numId w:val="7"/>
        </w:numPr>
        <w:spacing w:before="260" w:after="260" w:line="413" w:lineRule="auto"/>
        <w:outlineLvl w:val="1"/>
        <w:rPr>
          <w:rFonts w:ascii="Cambria" w:hAnsi="Cambria" w:cs="Cambria"/>
          <w:b/>
          <w:bCs/>
          <w:sz w:val="32"/>
          <w:szCs w:val="32"/>
        </w:rPr>
      </w:pPr>
      <w:bookmarkStart w:id="145" w:name="_文本工具"/>
      <w:bookmarkStart w:id="146" w:name="_Toc290623521"/>
      <w:bookmarkStart w:id="147" w:name="_Toc289871791"/>
      <w:bookmarkEnd w:id="145"/>
      <w:r w:rsidRPr="00A4351D">
        <w:rPr>
          <w:rFonts w:ascii="Cambria" w:hAnsi="Cambria" w:cs="宋体" w:hint="eastAsia"/>
          <w:b/>
          <w:bCs/>
          <w:sz w:val="32"/>
          <w:szCs w:val="32"/>
        </w:rPr>
        <w:t>文本工具</w:t>
      </w:r>
      <w:bookmarkEnd w:id="146"/>
      <w:bookmarkEnd w:id="147"/>
    </w:p>
    <w:p w:rsidR="009F686A" w:rsidRPr="00A4351D" w:rsidRDefault="009F686A" w:rsidP="00A4351D">
      <w:pPr>
        <w:spacing w:line="360" w:lineRule="auto"/>
        <w:ind w:left="840"/>
        <w:jc w:val="left"/>
        <w:rPr>
          <w:rFonts w:ascii="宋体" w:cs="Times New Roman"/>
          <w:kern w:val="0"/>
        </w:rPr>
      </w:pPr>
      <w:r w:rsidRPr="00A4351D">
        <w:rPr>
          <w:rFonts w:ascii="宋体" w:hAnsi="宋体" w:cs="宋体" w:hint="eastAsia"/>
          <w:kern w:val="0"/>
        </w:rPr>
        <w:t>你可以通过点击资源面板，如下图所示</w:t>
      </w:r>
    </w:p>
    <w:p w:rsidR="009F686A" w:rsidRPr="00A4351D" w:rsidRDefault="009F686A" w:rsidP="00133DA9">
      <w:pPr>
        <w:spacing w:line="360" w:lineRule="auto"/>
        <w:ind w:leftChars="400" w:left="31680" w:firstLineChars="250" w:firstLine="31680"/>
        <w:jc w:val="left"/>
        <w:rPr>
          <w:rFonts w:ascii="宋体" w:cs="Times New Roman"/>
          <w:kern w:val="0"/>
        </w:rPr>
      </w:pPr>
      <w:r w:rsidRPr="002C3BBF">
        <w:rPr>
          <w:rFonts w:ascii="宋体" w:cs="Times New Roman"/>
          <w:noProof/>
          <w:kern w:val="0"/>
        </w:rPr>
        <w:pict>
          <v:shape id="图片 366" o:spid="_x0000_i1238" type="#_x0000_t75" style="width:123.75pt;height:302.25pt;visibility:visible">
            <v:imagedata r:id="rId184" o:title=""/>
          </v:shape>
        </w:pict>
      </w:r>
    </w:p>
    <w:p w:rsidR="009F686A" w:rsidRPr="00A4351D" w:rsidRDefault="009F686A" w:rsidP="00A4351D">
      <w:pPr>
        <w:spacing w:line="360" w:lineRule="auto"/>
        <w:ind w:left="1200"/>
        <w:jc w:val="left"/>
        <w:rPr>
          <w:rFonts w:ascii="宋体" w:cs="Times New Roman"/>
          <w:kern w:val="0"/>
        </w:rPr>
      </w:pPr>
      <w:r w:rsidRPr="00A4351D">
        <w:rPr>
          <w:rFonts w:ascii="宋体" w:hAnsi="宋体" w:cs="宋体" w:hint="eastAsia"/>
          <w:kern w:val="0"/>
        </w:rPr>
        <w:t>提供一些屏幕辅助效果、教学演示等工具（如图所示）；</w:t>
      </w:r>
      <w:r w:rsidRPr="00A4351D">
        <w:rPr>
          <w:rFonts w:cs="Times New Roman"/>
          <w:color w:val="000000"/>
          <w:sz w:val="18"/>
          <w:szCs w:val="18"/>
        </w:rPr>
        <w:br w:type="textWrapping" w:clear="all"/>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68"/>
        <w:gridCol w:w="1540"/>
        <w:gridCol w:w="4614"/>
      </w:tblGrid>
      <w:tr w:rsidR="009F686A" w:rsidRPr="00A86FEC">
        <w:tc>
          <w:tcPr>
            <w:tcW w:w="1168" w:type="dxa"/>
          </w:tcPr>
          <w:p w:rsidR="009F686A" w:rsidRPr="00A4351D" w:rsidRDefault="009F686A" w:rsidP="00A4351D">
            <w:pPr>
              <w:jc w:val="center"/>
              <w:rPr>
                <w:rFonts w:ascii="宋体" w:cs="Times New Roman"/>
                <w:b/>
                <w:bCs/>
                <w:kern w:val="0"/>
              </w:rPr>
            </w:pPr>
            <w:r w:rsidRPr="00A4351D">
              <w:rPr>
                <w:rFonts w:ascii="宋体" w:hAnsi="宋体" w:cs="宋体" w:hint="eastAsia"/>
                <w:b/>
                <w:bCs/>
                <w:kern w:val="0"/>
              </w:rPr>
              <w:t>文本标识</w:t>
            </w:r>
          </w:p>
        </w:tc>
        <w:tc>
          <w:tcPr>
            <w:tcW w:w="1540" w:type="dxa"/>
          </w:tcPr>
          <w:p w:rsidR="009F686A" w:rsidRPr="00A4351D" w:rsidRDefault="009F686A" w:rsidP="00A4351D">
            <w:pPr>
              <w:jc w:val="center"/>
              <w:rPr>
                <w:rFonts w:ascii="宋体" w:cs="Times New Roman"/>
                <w:b/>
                <w:bCs/>
                <w:kern w:val="0"/>
              </w:rPr>
            </w:pPr>
            <w:r w:rsidRPr="00A4351D">
              <w:rPr>
                <w:rFonts w:ascii="宋体" w:hAnsi="宋体" w:cs="宋体" w:hint="eastAsia"/>
                <w:b/>
                <w:bCs/>
                <w:kern w:val="0"/>
              </w:rPr>
              <w:t>文本名称</w:t>
            </w:r>
          </w:p>
        </w:tc>
        <w:tc>
          <w:tcPr>
            <w:tcW w:w="4614" w:type="dxa"/>
          </w:tcPr>
          <w:p w:rsidR="009F686A" w:rsidRPr="00A4351D" w:rsidRDefault="009F686A" w:rsidP="00A4351D">
            <w:pPr>
              <w:jc w:val="center"/>
              <w:rPr>
                <w:rFonts w:ascii="宋体" w:cs="Times New Roman"/>
                <w:b/>
                <w:bCs/>
                <w:kern w:val="0"/>
              </w:rPr>
            </w:pPr>
            <w:r w:rsidRPr="00A4351D">
              <w:rPr>
                <w:rFonts w:ascii="宋体" w:hAnsi="宋体" w:cs="宋体" w:hint="eastAsia"/>
                <w:b/>
                <w:bCs/>
                <w:kern w:val="0"/>
              </w:rPr>
              <w:t>功能描述</w:t>
            </w:r>
          </w:p>
        </w:tc>
      </w:tr>
      <w:tr w:rsidR="009F686A" w:rsidRPr="00A86FEC">
        <w:tc>
          <w:tcPr>
            <w:tcW w:w="1168" w:type="dxa"/>
          </w:tcPr>
          <w:p w:rsidR="009F686A" w:rsidRPr="00A4351D" w:rsidRDefault="009F686A" w:rsidP="00A4351D">
            <w:pPr>
              <w:jc w:val="left"/>
              <w:rPr>
                <w:rFonts w:ascii="宋体" w:cs="Times New Roman"/>
                <w:kern w:val="0"/>
              </w:rPr>
            </w:pPr>
            <w:r w:rsidRPr="002C3BBF">
              <w:rPr>
                <w:rFonts w:ascii="宋体" w:cs="Times New Roman"/>
                <w:noProof/>
                <w:kern w:val="0"/>
              </w:rPr>
              <w:pict>
                <v:shape id="图片 365" o:spid="_x0000_i1239" type="#_x0000_t75" style="width:20.25pt;height:20.25pt;visibility:visible">
                  <v:imagedata r:id="rId185" o:title=""/>
                </v:shape>
              </w:pict>
            </w:r>
          </w:p>
        </w:tc>
        <w:tc>
          <w:tcPr>
            <w:tcW w:w="1540" w:type="dxa"/>
          </w:tcPr>
          <w:p w:rsidR="009F686A" w:rsidRPr="00A4351D" w:rsidRDefault="009F686A" w:rsidP="00A4351D">
            <w:pPr>
              <w:jc w:val="left"/>
              <w:rPr>
                <w:rFonts w:ascii="宋体" w:cs="Times New Roman"/>
                <w:kern w:val="0"/>
              </w:rPr>
            </w:pPr>
            <w:r w:rsidRPr="00A4351D">
              <w:rPr>
                <w:rFonts w:ascii="宋体" w:hAnsi="宋体" w:cs="宋体" w:hint="eastAsia"/>
                <w:kern w:val="0"/>
              </w:rPr>
              <w:t>文本工具</w:t>
            </w:r>
          </w:p>
        </w:tc>
        <w:tc>
          <w:tcPr>
            <w:tcW w:w="4614" w:type="dxa"/>
          </w:tcPr>
          <w:p w:rsidR="009F686A" w:rsidRPr="00A4351D" w:rsidRDefault="009F686A" w:rsidP="00A4351D">
            <w:pPr>
              <w:jc w:val="left"/>
              <w:rPr>
                <w:rFonts w:cs="Times New Roman"/>
                <w:color w:val="000000"/>
                <w:sz w:val="18"/>
                <w:szCs w:val="18"/>
              </w:rPr>
            </w:pPr>
            <w:r w:rsidRPr="00A4351D">
              <w:rPr>
                <w:rFonts w:cs="宋体" w:hint="eastAsia"/>
                <w:color w:val="000000"/>
                <w:sz w:val="18"/>
                <w:szCs w:val="18"/>
              </w:rPr>
              <w:t>当您需要在页面中输入文本时，您可以调用</w:t>
            </w:r>
            <w:r w:rsidRPr="00A4351D">
              <w:rPr>
                <w:color w:val="000000"/>
                <w:sz w:val="18"/>
                <w:szCs w:val="18"/>
              </w:rPr>
              <w:t>[</w:t>
            </w:r>
            <w:r w:rsidRPr="00A4351D">
              <w:rPr>
                <w:rFonts w:cs="宋体" w:hint="eastAsia"/>
                <w:color w:val="000000"/>
                <w:sz w:val="18"/>
                <w:szCs w:val="18"/>
              </w:rPr>
              <w:t>插入文本</w:t>
            </w:r>
            <w:r w:rsidRPr="00A4351D">
              <w:rPr>
                <w:color w:val="000000"/>
                <w:sz w:val="18"/>
                <w:szCs w:val="18"/>
              </w:rPr>
              <w:t>]</w:t>
            </w:r>
            <w:r w:rsidRPr="00A4351D">
              <w:rPr>
                <w:rFonts w:cs="宋体" w:hint="eastAsia"/>
                <w:color w:val="000000"/>
                <w:sz w:val="18"/>
                <w:szCs w:val="18"/>
              </w:rPr>
              <w:t>工具后，把</w:t>
            </w:r>
            <w:r w:rsidRPr="00A4351D">
              <w:rPr>
                <w:color w:val="000000"/>
                <w:sz w:val="18"/>
                <w:szCs w:val="18"/>
              </w:rPr>
              <w:t>T</w:t>
            </w:r>
            <w:r w:rsidRPr="00A4351D">
              <w:rPr>
                <w:rFonts w:cs="宋体" w:hint="eastAsia"/>
                <w:color w:val="000000"/>
                <w:sz w:val="18"/>
                <w:szCs w:val="18"/>
              </w:rPr>
              <w:t>字形光标移到页面绘图区或桌面标注上点击一下，即可出现文本输入框</w:t>
            </w:r>
          </w:p>
        </w:tc>
      </w:tr>
      <w:tr w:rsidR="009F686A" w:rsidRPr="00A86FEC">
        <w:tc>
          <w:tcPr>
            <w:tcW w:w="1168" w:type="dxa"/>
          </w:tcPr>
          <w:p w:rsidR="009F686A" w:rsidRPr="00A4351D" w:rsidRDefault="009F686A" w:rsidP="00A4351D">
            <w:pPr>
              <w:jc w:val="left"/>
              <w:rPr>
                <w:rFonts w:ascii="宋体" w:cs="Times New Roman"/>
                <w:kern w:val="0"/>
              </w:rPr>
            </w:pPr>
            <w:r w:rsidRPr="002C3BBF">
              <w:rPr>
                <w:rFonts w:ascii="宋体" w:cs="Times New Roman"/>
                <w:noProof/>
                <w:kern w:val="0"/>
              </w:rPr>
              <w:pict>
                <v:shape id="图片 364" o:spid="_x0000_i1240" type="#_x0000_t75" style="width:20.25pt;height:20.25pt;visibility:visible">
                  <v:imagedata r:id="rId186" o:title=""/>
                </v:shape>
              </w:pict>
            </w:r>
          </w:p>
        </w:tc>
        <w:tc>
          <w:tcPr>
            <w:tcW w:w="1540" w:type="dxa"/>
          </w:tcPr>
          <w:p w:rsidR="009F686A" w:rsidRPr="00A4351D" w:rsidRDefault="009F686A" w:rsidP="00A4351D">
            <w:pPr>
              <w:jc w:val="left"/>
              <w:rPr>
                <w:rFonts w:ascii="宋体" w:cs="Times New Roman"/>
                <w:kern w:val="0"/>
              </w:rPr>
            </w:pPr>
            <w:r w:rsidRPr="00A4351D">
              <w:rPr>
                <w:rFonts w:ascii="宋体" w:hAnsi="宋体" w:cs="宋体" w:hint="eastAsia"/>
                <w:kern w:val="0"/>
              </w:rPr>
              <w:t>表格工具</w:t>
            </w:r>
          </w:p>
        </w:tc>
        <w:tc>
          <w:tcPr>
            <w:tcW w:w="4614" w:type="dxa"/>
          </w:tcPr>
          <w:p w:rsidR="009F686A" w:rsidRPr="00A4351D" w:rsidRDefault="009F686A" w:rsidP="00A4351D">
            <w:pPr>
              <w:jc w:val="left"/>
              <w:rPr>
                <w:rFonts w:cs="Times New Roman"/>
                <w:color w:val="000000"/>
                <w:sz w:val="18"/>
                <w:szCs w:val="18"/>
              </w:rPr>
            </w:pPr>
            <w:r w:rsidRPr="00A4351D">
              <w:rPr>
                <w:rFonts w:cs="宋体" w:hint="eastAsia"/>
                <w:color w:val="000000"/>
                <w:sz w:val="18"/>
                <w:szCs w:val="18"/>
              </w:rPr>
              <w:t>点击表格工具后，您可以先在表格二级工具栏上设置边框颜色、粗细、透明度及行列数，然后</w:t>
            </w:r>
            <w:r w:rsidRPr="00A4351D">
              <w:rPr>
                <w:rFonts w:cs="宋体" w:hint="eastAsia"/>
                <w:sz w:val="18"/>
                <w:szCs w:val="18"/>
              </w:rPr>
              <w:t>在屏幕上</w:t>
            </w:r>
            <w:r w:rsidRPr="00A4351D">
              <w:rPr>
                <w:rFonts w:cs="宋体" w:hint="eastAsia"/>
                <w:color w:val="000000"/>
                <w:sz w:val="18"/>
                <w:szCs w:val="18"/>
              </w:rPr>
              <w:t>点选</w:t>
            </w:r>
            <w:r w:rsidRPr="00A4351D">
              <w:rPr>
                <w:rFonts w:cs="宋体" w:hint="eastAsia"/>
                <w:sz w:val="18"/>
                <w:szCs w:val="18"/>
              </w:rPr>
              <w:t>一个位置并进行拖动完成</w:t>
            </w:r>
            <w:r w:rsidRPr="00A4351D">
              <w:rPr>
                <w:rFonts w:cs="宋体" w:hint="eastAsia"/>
                <w:color w:val="000000"/>
                <w:sz w:val="18"/>
                <w:szCs w:val="18"/>
              </w:rPr>
              <w:t>表格的构造</w:t>
            </w:r>
          </w:p>
        </w:tc>
      </w:tr>
      <w:tr w:rsidR="009F686A" w:rsidRPr="00A86FEC">
        <w:tc>
          <w:tcPr>
            <w:tcW w:w="1168" w:type="dxa"/>
          </w:tcPr>
          <w:p w:rsidR="009F686A" w:rsidRPr="00A4351D" w:rsidRDefault="009F686A" w:rsidP="00A4351D">
            <w:pPr>
              <w:jc w:val="left"/>
              <w:rPr>
                <w:rFonts w:ascii="宋体" w:cs="Times New Roman"/>
                <w:kern w:val="0"/>
              </w:rPr>
            </w:pPr>
            <w:r w:rsidRPr="002C3BBF">
              <w:rPr>
                <w:rFonts w:ascii="宋体" w:cs="Times New Roman"/>
                <w:noProof/>
                <w:kern w:val="0"/>
              </w:rPr>
              <w:pict>
                <v:shape id="图片 363" o:spid="_x0000_i1241" type="#_x0000_t75" style="width:20.25pt;height:21.75pt;visibility:visible">
                  <v:imagedata r:id="rId187" o:title=""/>
                </v:shape>
              </w:pict>
            </w:r>
          </w:p>
        </w:tc>
        <w:tc>
          <w:tcPr>
            <w:tcW w:w="1540" w:type="dxa"/>
          </w:tcPr>
          <w:p w:rsidR="009F686A" w:rsidRPr="00A4351D" w:rsidRDefault="009F686A" w:rsidP="00A4351D">
            <w:pPr>
              <w:jc w:val="left"/>
              <w:rPr>
                <w:rFonts w:ascii="宋体" w:cs="Times New Roman"/>
                <w:kern w:val="0"/>
              </w:rPr>
            </w:pPr>
            <w:r w:rsidRPr="00A4351D">
              <w:rPr>
                <w:rFonts w:ascii="宋体" w:hAnsi="宋体" w:cs="宋体" w:hint="eastAsia"/>
                <w:kern w:val="0"/>
              </w:rPr>
              <w:t>手写工具</w:t>
            </w:r>
          </w:p>
        </w:tc>
        <w:tc>
          <w:tcPr>
            <w:tcW w:w="4614" w:type="dxa"/>
          </w:tcPr>
          <w:p w:rsidR="009F686A" w:rsidRPr="00A4351D" w:rsidRDefault="009F686A" w:rsidP="00A4351D">
            <w:pPr>
              <w:jc w:val="left"/>
              <w:rPr>
                <w:rFonts w:cs="Times New Roman"/>
                <w:color w:val="000000"/>
                <w:sz w:val="18"/>
                <w:szCs w:val="18"/>
              </w:rPr>
            </w:pPr>
            <w:r w:rsidRPr="00A4351D">
              <w:rPr>
                <w:rFonts w:cs="宋体" w:hint="eastAsia"/>
                <w:color w:val="000000"/>
                <w:sz w:val="18"/>
                <w:szCs w:val="18"/>
              </w:rPr>
              <w:t>单击该按钮，弹出手写识别工具</w:t>
            </w:r>
          </w:p>
        </w:tc>
      </w:tr>
      <w:tr w:rsidR="009F686A" w:rsidRPr="00A86FEC">
        <w:trPr>
          <w:trHeight w:val="70"/>
        </w:trPr>
        <w:tc>
          <w:tcPr>
            <w:tcW w:w="1168" w:type="dxa"/>
          </w:tcPr>
          <w:p w:rsidR="009F686A" w:rsidRPr="00A4351D" w:rsidRDefault="009F686A" w:rsidP="00A4351D">
            <w:pPr>
              <w:jc w:val="left"/>
              <w:rPr>
                <w:rFonts w:ascii="宋体" w:cs="Times New Roman"/>
                <w:kern w:val="0"/>
              </w:rPr>
            </w:pPr>
            <w:r w:rsidRPr="002C3BBF">
              <w:rPr>
                <w:rFonts w:ascii="宋体" w:cs="Times New Roman"/>
                <w:noProof/>
                <w:kern w:val="0"/>
              </w:rPr>
              <w:pict>
                <v:shape id="图片 362" o:spid="_x0000_i1242" type="#_x0000_t75" style="width:21.75pt;height:21.75pt;visibility:visible">
                  <v:imagedata r:id="rId188" o:title=""/>
                </v:shape>
              </w:pict>
            </w:r>
          </w:p>
        </w:tc>
        <w:tc>
          <w:tcPr>
            <w:tcW w:w="1540" w:type="dxa"/>
          </w:tcPr>
          <w:p w:rsidR="009F686A" w:rsidRPr="00A4351D" w:rsidRDefault="009F686A" w:rsidP="00A4351D">
            <w:pPr>
              <w:jc w:val="left"/>
              <w:rPr>
                <w:rFonts w:ascii="宋体" w:cs="Times New Roman"/>
                <w:kern w:val="0"/>
              </w:rPr>
            </w:pPr>
            <w:r w:rsidRPr="00A4351D">
              <w:rPr>
                <w:rFonts w:ascii="宋体" w:hAnsi="宋体" w:cs="宋体" w:hint="eastAsia"/>
                <w:kern w:val="0"/>
              </w:rPr>
              <w:t>拼音工具</w:t>
            </w:r>
          </w:p>
        </w:tc>
        <w:tc>
          <w:tcPr>
            <w:tcW w:w="4614" w:type="dxa"/>
          </w:tcPr>
          <w:p w:rsidR="009F686A" w:rsidRPr="00A4351D" w:rsidRDefault="009F686A" w:rsidP="00A4351D">
            <w:pPr>
              <w:jc w:val="left"/>
              <w:rPr>
                <w:rFonts w:cs="Times New Roman"/>
                <w:color w:val="000000"/>
                <w:sz w:val="18"/>
                <w:szCs w:val="18"/>
              </w:rPr>
            </w:pPr>
            <w:r w:rsidRPr="00A4351D">
              <w:rPr>
                <w:rFonts w:ascii="宋体" w:hAnsi="宋体" w:cs="宋体" w:hint="eastAsia"/>
                <w:kern w:val="0"/>
              </w:rPr>
              <w:t>选中文本框中的汉字后，单击该按钮，选中的汉字会显示拼音。</w:t>
            </w:r>
          </w:p>
        </w:tc>
      </w:tr>
      <w:tr w:rsidR="009F686A" w:rsidRPr="00A86FEC">
        <w:tc>
          <w:tcPr>
            <w:tcW w:w="1168" w:type="dxa"/>
          </w:tcPr>
          <w:p w:rsidR="009F686A" w:rsidRPr="00A4351D" w:rsidRDefault="009F686A" w:rsidP="00A4351D">
            <w:pPr>
              <w:jc w:val="left"/>
              <w:rPr>
                <w:rFonts w:ascii="宋体" w:cs="Times New Roman"/>
                <w:kern w:val="0"/>
              </w:rPr>
            </w:pPr>
            <w:r w:rsidRPr="002C3BBF">
              <w:rPr>
                <w:rFonts w:ascii="宋体" w:cs="Times New Roman"/>
                <w:noProof/>
                <w:kern w:val="0"/>
              </w:rPr>
              <w:pict>
                <v:shape id="图片 361" o:spid="_x0000_i1243" type="#_x0000_t75" style="width:21.75pt;height:20.25pt;visibility:visible">
                  <v:imagedata r:id="rId189" o:title=""/>
                </v:shape>
              </w:pict>
            </w:r>
          </w:p>
        </w:tc>
        <w:tc>
          <w:tcPr>
            <w:tcW w:w="1540" w:type="dxa"/>
          </w:tcPr>
          <w:p w:rsidR="009F686A" w:rsidRPr="00A4351D" w:rsidRDefault="009F686A" w:rsidP="00A4351D">
            <w:pPr>
              <w:jc w:val="left"/>
              <w:rPr>
                <w:rFonts w:ascii="宋体" w:cs="Times New Roman"/>
                <w:kern w:val="0"/>
              </w:rPr>
            </w:pPr>
            <w:r w:rsidRPr="00A4351D">
              <w:rPr>
                <w:rFonts w:ascii="宋体" w:hAnsi="宋体" w:cs="宋体" w:hint="eastAsia"/>
                <w:kern w:val="0"/>
              </w:rPr>
              <w:t>音标工具</w:t>
            </w:r>
          </w:p>
        </w:tc>
        <w:tc>
          <w:tcPr>
            <w:tcW w:w="4614" w:type="dxa"/>
          </w:tcPr>
          <w:p w:rsidR="009F686A" w:rsidRPr="00A4351D" w:rsidRDefault="009F686A" w:rsidP="00A4351D">
            <w:pPr>
              <w:jc w:val="left"/>
              <w:rPr>
                <w:rFonts w:cs="Times New Roman"/>
                <w:color w:val="000000"/>
                <w:sz w:val="18"/>
                <w:szCs w:val="18"/>
              </w:rPr>
            </w:pPr>
            <w:r w:rsidRPr="00A4351D">
              <w:rPr>
                <w:rFonts w:ascii="宋体" w:hAnsi="宋体" w:cs="宋体" w:hint="eastAsia"/>
                <w:kern w:val="0"/>
              </w:rPr>
              <w:t>选中有拼音的汉字，单击该按钮，汉字消失</w:t>
            </w:r>
          </w:p>
        </w:tc>
      </w:tr>
      <w:tr w:rsidR="009F686A" w:rsidRPr="00A86FEC">
        <w:tc>
          <w:tcPr>
            <w:tcW w:w="1168" w:type="dxa"/>
          </w:tcPr>
          <w:p w:rsidR="009F686A" w:rsidRPr="00A4351D" w:rsidRDefault="009F686A" w:rsidP="00A4351D">
            <w:pPr>
              <w:jc w:val="left"/>
              <w:rPr>
                <w:rFonts w:ascii="宋体" w:cs="Times New Roman"/>
                <w:kern w:val="0"/>
              </w:rPr>
            </w:pPr>
            <w:r w:rsidRPr="002C3BBF">
              <w:rPr>
                <w:rFonts w:ascii="宋体" w:cs="Times New Roman"/>
                <w:noProof/>
                <w:kern w:val="0"/>
              </w:rPr>
              <w:pict>
                <v:shape id="图片 360" o:spid="_x0000_i1244" type="#_x0000_t75" style="width:20.25pt;height:21.75pt;visibility:visible">
                  <v:imagedata r:id="rId190" o:title=""/>
                </v:shape>
              </w:pict>
            </w:r>
          </w:p>
        </w:tc>
        <w:tc>
          <w:tcPr>
            <w:tcW w:w="1540" w:type="dxa"/>
          </w:tcPr>
          <w:p w:rsidR="009F686A" w:rsidRPr="00A4351D" w:rsidRDefault="009F686A" w:rsidP="00A4351D">
            <w:pPr>
              <w:jc w:val="left"/>
              <w:rPr>
                <w:rFonts w:ascii="宋体" w:cs="Times New Roman"/>
                <w:kern w:val="0"/>
              </w:rPr>
            </w:pPr>
            <w:r w:rsidRPr="00A4351D">
              <w:rPr>
                <w:rFonts w:ascii="宋体" w:hAnsi="宋体" w:cs="宋体" w:hint="eastAsia"/>
                <w:kern w:val="0"/>
              </w:rPr>
              <w:t>汉字笔画动画</w:t>
            </w:r>
          </w:p>
        </w:tc>
        <w:tc>
          <w:tcPr>
            <w:tcW w:w="4614" w:type="dxa"/>
          </w:tcPr>
          <w:p w:rsidR="009F686A" w:rsidRPr="00A4351D" w:rsidRDefault="009F686A" w:rsidP="00A4351D">
            <w:pPr>
              <w:jc w:val="left"/>
              <w:rPr>
                <w:rFonts w:cs="Times New Roman"/>
                <w:color w:val="000000"/>
                <w:sz w:val="18"/>
                <w:szCs w:val="18"/>
              </w:rPr>
            </w:pPr>
            <w:r w:rsidRPr="00A4351D">
              <w:rPr>
                <w:rFonts w:cs="宋体" w:hint="eastAsia"/>
                <w:kern w:val="0"/>
              </w:rPr>
              <w:t>选中汉字，单击该按钮，弹出该汉字的对象，右键可以播放出该汉字的动画顺序</w:t>
            </w:r>
          </w:p>
        </w:tc>
      </w:tr>
      <w:tr w:rsidR="009F686A" w:rsidRPr="00A86FEC">
        <w:tc>
          <w:tcPr>
            <w:tcW w:w="1168" w:type="dxa"/>
          </w:tcPr>
          <w:p w:rsidR="009F686A" w:rsidRPr="00A4351D" w:rsidRDefault="009F686A" w:rsidP="00A4351D">
            <w:pPr>
              <w:jc w:val="left"/>
              <w:rPr>
                <w:rFonts w:ascii="宋体" w:cs="Times New Roman"/>
                <w:kern w:val="0"/>
              </w:rPr>
            </w:pPr>
            <w:r w:rsidRPr="002C3BBF">
              <w:rPr>
                <w:rFonts w:ascii="宋体" w:cs="Times New Roman"/>
                <w:noProof/>
                <w:kern w:val="0"/>
              </w:rPr>
              <w:pict>
                <v:shape id="图片 359" o:spid="_x0000_i1245" type="#_x0000_t75" style="width:21.75pt;height:20.25pt;visibility:visible">
                  <v:imagedata r:id="rId191" o:title=""/>
                </v:shape>
              </w:pict>
            </w:r>
          </w:p>
        </w:tc>
        <w:tc>
          <w:tcPr>
            <w:tcW w:w="1540" w:type="dxa"/>
          </w:tcPr>
          <w:p w:rsidR="009F686A" w:rsidRPr="00A4351D" w:rsidRDefault="009F686A" w:rsidP="00A4351D">
            <w:pPr>
              <w:jc w:val="left"/>
              <w:rPr>
                <w:rFonts w:ascii="宋体" w:cs="Times New Roman"/>
                <w:kern w:val="0"/>
              </w:rPr>
            </w:pPr>
            <w:r w:rsidRPr="00A4351D">
              <w:rPr>
                <w:rFonts w:ascii="宋体" w:hAnsi="宋体" w:cs="宋体" w:hint="eastAsia"/>
                <w:kern w:val="0"/>
              </w:rPr>
              <w:t>汉字笔画拆分</w:t>
            </w:r>
          </w:p>
        </w:tc>
        <w:tc>
          <w:tcPr>
            <w:tcW w:w="4614" w:type="dxa"/>
          </w:tcPr>
          <w:p w:rsidR="009F686A" w:rsidRPr="00A4351D" w:rsidRDefault="009F686A" w:rsidP="00A4351D">
            <w:pPr>
              <w:jc w:val="left"/>
              <w:rPr>
                <w:rFonts w:cs="Times New Roman"/>
                <w:color w:val="000000"/>
                <w:sz w:val="18"/>
                <w:szCs w:val="18"/>
              </w:rPr>
            </w:pPr>
            <w:r w:rsidRPr="00A4351D">
              <w:rPr>
                <w:rFonts w:cs="宋体" w:hint="eastAsia"/>
                <w:kern w:val="0"/>
              </w:rPr>
              <w:t>选中汉字，单击该按钮，弹出该汉字的对象，右键可以播放出该汉字的拆分顺序</w:t>
            </w:r>
          </w:p>
        </w:tc>
      </w:tr>
    </w:tbl>
    <w:p w:rsidR="009F686A" w:rsidRPr="00A4351D" w:rsidRDefault="009F686A" w:rsidP="00A4351D">
      <w:pPr>
        <w:ind w:left="840"/>
        <w:jc w:val="left"/>
        <w:rPr>
          <w:rFonts w:cs="Times New Roman"/>
          <w:b/>
          <w:bCs/>
          <w:sz w:val="24"/>
          <w:szCs w:val="24"/>
        </w:rPr>
      </w:pPr>
    </w:p>
    <w:p w:rsidR="009F686A" w:rsidRPr="00A4351D" w:rsidRDefault="009F686A" w:rsidP="00A4351D">
      <w:pPr>
        <w:keepNext/>
        <w:keepLines/>
        <w:spacing w:before="260" w:after="260" w:line="413" w:lineRule="auto"/>
        <w:outlineLvl w:val="2"/>
        <w:rPr>
          <w:rFonts w:cs="Times New Roman"/>
          <w:b/>
          <w:bCs/>
          <w:sz w:val="32"/>
          <w:szCs w:val="32"/>
        </w:rPr>
      </w:pPr>
      <w:bookmarkStart w:id="148" w:name="_1）文本框"/>
      <w:bookmarkStart w:id="149" w:name="_Toc289871792"/>
      <w:bookmarkEnd w:id="148"/>
      <w:r w:rsidRPr="00A4351D">
        <w:rPr>
          <w:b/>
          <w:bCs/>
          <w:sz w:val="32"/>
          <w:szCs w:val="32"/>
        </w:rPr>
        <w:t>1</w:t>
      </w:r>
      <w:r w:rsidRPr="00A4351D">
        <w:rPr>
          <w:rFonts w:cs="宋体" w:hint="eastAsia"/>
          <w:b/>
          <w:bCs/>
          <w:sz w:val="32"/>
          <w:szCs w:val="32"/>
        </w:rPr>
        <w:t>）文本框</w:t>
      </w:r>
      <w:bookmarkEnd w:id="149"/>
    </w:p>
    <w:p w:rsidR="009F686A" w:rsidRPr="00A4351D" w:rsidRDefault="009F686A" w:rsidP="00A4351D">
      <w:pPr>
        <w:spacing w:line="360" w:lineRule="auto"/>
        <w:ind w:left="1200"/>
        <w:jc w:val="left"/>
        <w:rPr>
          <w:rFonts w:ascii="宋体" w:cs="Times New Roman"/>
          <w:kern w:val="0"/>
        </w:rPr>
      </w:pPr>
      <w:r w:rsidRPr="00A4351D">
        <w:rPr>
          <w:rFonts w:ascii="宋体" w:hAnsi="宋体" w:cs="宋体" w:hint="eastAsia"/>
          <w:kern w:val="0"/>
        </w:rPr>
        <w:t>【</w:t>
      </w:r>
      <w:r w:rsidRPr="00A4351D">
        <w:rPr>
          <w:rFonts w:ascii="宋体" w:hAnsi="宋体" w:cs="宋体" w:hint="eastAsia"/>
          <w:b/>
          <w:bCs/>
          <w:kern w:val="0"/>
        </w:rPr>
        <w:t>文本框</w:t>
      </w:r>
      <w:r w:rsidRPr="00A4351D">
        <w:rPr>
          <w:rFonts w:ascii="宋体" w:hAnsi="宋体" w:cs="宋体" w:hint="eastAsia"/>
          <w:kern w:val="0"/>
        </w:rPr>
        <w:t>】的按钮为</w:t>
      </w:r>
      <w:r w:rsidRPr="002C3BBF">
        <w:rPr>
          <w:rFonts w:ascii="宋体" w:cs="Times New Roman"/>
          <w:noProof/>
          <w:kern w:val="0"/>
        </w:rPr>
        <w:pict>
          <v:shape id="图片 358" o:spid="_x0000_i1246" type="#_x0000_t75" style="width:19.5pt;height:18pt;visibility:visible">
            <v:imagedata r:id="rId192" o:title=""/>
          </v:shape>
        </w:pict>
      </w:r>
      <w:r w:rsidRPr="00A4351D">
        <w:rPr>
          <w:rFonts w:ascii="宋体" w:hAnsi="宋体" w:cs="宋体" w:hint="eastAsia"/>
          <w:kern w:val="0"/>
        </w:rPr>
        <w:t>（资源面板文本下）或</w:t>
      </w:r>
      <w:r w:rsidRPr="002C3BBF">
        <w:rPr>
          <w:rFonts w:ascii="宋体" w:cs="Times New Roman"/>
          <w:noProof/>
          <w:kern w:val="0"/>
        </w:rPr>
        <w:pict>
          <v:shape id="图片 357" o:spid="_x0000_i1247" type="#_x0000_t75" style="width:20.25pt;height:23.25pt;visibility:visible">
            <v:imagedata r:id="rId193" o:title=""/>
          </v:shape>
        </w:pict>
      </w:r>
      <w:r w:rsidRPr="00A4351D">
        <w:rPr>
          <w:rFonts w:ascii="宋体" w:hAnsi="宋体" w:cs="宋体" w:hint="eastAsia"/>
          <w:kern w:val="0"/>
        </w:rPr>
        <w:t>（白板页面上），</w:t>
      </w:r>
      <w:bookmarkStart w:id="150" w:name="OLE_LINK1"/>
      <w:bookmarkStart w:id="151" w:name="OLE_LINK2"/>
      <w:r w:rsidRPr="00A4351D">
        <w:rPr>
          <w:rFonts w:ascii="宋体" w:hAnsi="宋体" w:cs="宋体" w:hint="eastAsia"/>
          <w:kern w:val="0"/>
        </w:rPr>
        <w:t>用户可以通过文本框功能在页面上插入文字，并对文字进行修饰。</w:t>
      </w:r>
    </w:p>
    <w:bookmarkEnd w:id="150"/>
    <w:bookmarkEnd w:id="151"/>
    <w:p w:rsidR="009F686A" w:rsidRPr="00A4351D" w:rsidRDefault="009F686A" w:rsidP="00A4351D">
      <w:pPr>
        <w:spacing w:line="360" w:lineRule="auto"/>
        <w:ind w:left="1200"/>
        <w:jc w:val="left"/>
        <w:rPr>
          <w:rFonts w:ascii="宋体" w:cs="Times New Roman"/>
          <w:kern w:val="0"/>
        </w:rPr>
      </w:pPr>
      <w:r w:rsidRPr="00A4351D">
        <w:rPr>
          <w:rFonts w:ascii="宋体" w:hAnsi="宋体" w:cs="宋体" w:hint="eastAsia"/>
          <w:kern w:val="0"/>
        </w:rPr>
        <w:t>操作方法：单击【文本框】按钮，在页面需要的位置上点击拖拽以确定要输入文本的位置和尺寸，文本框左上角和右下角分别有两个控制点，其功能如图所示。</w:t>
      </w:r>
    </w:p>
    <w:p w:rsidR="009F686A" w:rsidRPr="00A4351D" w:rsidRDefault="009F686A" w:rsidP="00A4351D">
      <w:pPr>
        <w:spacing w:line="360" w:lineRule="auto"/>
        <w:ind w:left="1200"/>
        <w:jc w:val="left"/>
        <w:rPr>
          <w:rFonts w:cs="Times New Roman"/>
          <w:color w:val="000000"/>
          <w:sz w:val="18"/>
          <w:szCs w:val="18"/>
        </w:rPr>
      </w:pPr>
      <w:r w:rsidRPr="002C3BBF">
        <w:rPr>
          <w:rFonts w:cs="Times New Roman"/>
          <w:noProof/>
          <w:color w:val="000000"/>
          <w:sz w:val="18"/>
          <w:szCs w:val="18"/>
        </w:rPr>
        <w:pict>
          <v:shape id="图片 356" o:spid="_x0000_i1248" type="#_x0000_t75" style="width:157.5pt;height:137.25pt;visibility:visible">
            <v:imagedata r:id="rId194" o:title=""/>
          </v:shape>
        </w:pict>
      </w:r>
    </w:p>
    <w:p w:rsidR="009F686A" w:rsidRPr="00A4351D" w:rsidRDefault="009F686A" w:rsidP="00A4351D">
      <w:pPr>
        <w:spacing w:line="360" w:lineRule="auto"/>
        <w:ind w:left="1200"/>
        <w:jc w:val="left"/>
        <w:rPr>
          <w:rFonts w:ascii="宋体" w:cs="Times New Roman"/>
          <w:kern w:val="0"/>
        </w:rPr>
      </w:pPr>
      <w:r w:rsidRPr="00A4351D">
        <w:rPr>
          <w:rFonts w:ascii="宋体" w:hAnsi="宋体" w:cs="宋体" w:hint="eastAsia"/>
          <w:kern w:val="0"/>
        </w:rPr>
        <w:t>点击左上角按钮并可以拖动【文本框】，点击右下角按钮并拖动，可以对文本框进行缩放。</w:t>
      </w:r>
    </w:p>
    <w:p w:rsidR="009F686A" w:rsidRPr="00A4351D" w:rsidRDefault="009F686A" w:rsidP="00A4351D">
      <w:pPr>
        <w:keepNext/>
        <w:keepLines/>
        <w:spacing w:before="260" w:after="260" w:line="413" w:lineRule="auto"/>
        <w:outlineLvl w:val="2"/>
        <w:rPr>
          <w:rFonts w:cs="Times New Roman"/>
          <w:b/>
          <w:bCs/>
          <w:sz w:val="32"/>
          <w:szCs w:val="32"/>
        </w:rPr>
      </w:pPr>
      <w:bookmarkStart w:id="152" w:name="_Toc289871793"/>
      <w:r w:rsidRPr="00A4351D">
        <w:rPr>
          <w:b/>
          <w:bCs/>
          <w:sz w:val="32"/>
          <w:szCs w:val="32"/>
        </w:rPr>
        <w:t>2</w:t>
      </w:r>
      <w:r w:rsidRPr="00A4351D">
        <w:rPr>
          <w:rFonts w:cs="宋体" w:hint="eastAsia"/>
          <w:b/>
          <w:bCs/>
          <w:sz w:val="32"/>
          <w:szCs w:val="32"/>
        </w:rPr>
        <w:t>）手写工具</w:t>
      </w:r>
      <w:bookmarkEnd w:id="152"/>
    </w:p>
    <w:p w:rsidR="009F686A" w:rsidRPr="00A4351D" w:rsidRDefault="009F686A" w:rsidP="00A4351D">
      <w:pPr>
        <w:spacing w:line="360" w:lineRule="auto"/>
        <w:ind w:left="1200"/>
        <w:jc w:val="left"/>
        <w:rPr>
          <w:rFonts w:ascii="宋体" w:cs="Times New Roman"/>
          <w:kern w:val="0"/>
        </w:rPr>
      </w:pPr>
      <w:r w:rsidRPr="00A4351D">
        <w:rPr>
          <w:rFonts w:ascii="宋体" w:hAnsi="宋体" w:cs="宋体" w:hint="eastAsia"/>
          <w:kern w:val="0"/>
        </w:rPr>
        <w:t>【</w:t>
      </w:r>
      <w:r w:rsidRPr="00A4351D">
        <w:rPr>
          <w:rFonts w:ascii="宋体" w:hAnsi="宋体" w:cs="宋体" w:hint="eastAsia"/>
          <w:b/>
          <w:bCs/>
          <w:kern w:val="0"/>
        </w:rPr>
        <w:t>手写工具</w:t>
      </w:r>
      <w:r w:rsidRPr="00A4351D">
        <w:rPr>
          <w:rFonts w:ascii="宋体" w:hAnsi="宋体" w:cs="宋体" w:hint="eastAsia"/>
          <w:kern w:val="0"/>
        </w:rPr>
        <w:t>】的按钮为</w:t>
      </w:r>
      <w:r w:rsidRPr="002C3BBF">
        <w:rPr>
          <w:rFonts w:ascii="宋体" w:cs="Times New Roman"/>
          <w:noProof/>
          <w:kern w:val="0"/>
        </w:rPr>
        <w:pict>
          <v:shape id="图片 355" o:spid="_x0000_i1249" type="#_x0000_t75" style="width:20.25pt;height:19.5pt;visibility:visible">
            <v:imagedata r:id="rId195" o:title=""/>
          </v:shape>
        </w:pict>
      </w:r>
      <w:r w:rsidRPr="00A4351D">
        <w:rPr>
          <w:rFonts w:ascii="宋体" w:hAnsi="宋体" w:cs="宋体" w:hint="eastAsia"/>
          <w:kern w:val="0"/>
        </w:rPr>
        <w:t>或</w:t>
      </w:r>
      <w:r w:rsidRPr="002C3BBF">
        <w:rPr>
          <w:rFonts w:ascii="宋体" w:cs="Times New Roman"/>
          <w:noProof/>
          <w:kern w:val="0"/>
        </w:rPr>
        <w:pict>
          <v:shape id="图片 354" o:spid="_x0000_i1250" type="#_x0000_t75" style="width:24pt;height:24pt;visibility:visible">
            <v:imagedata r:id="rId196" o:title=""/>
          </v:shape>
        </w:pict>
      </w:r>
      <w:r w:rsidRPr="00A4351D">
        <w:rPr>
          <w:rFonts w:ascii="宋体" w:hAnsi="宋体" w:cs="宋体" w:hint="eastAsia"/>
          <w:kern w:val="0"/>
        </w:rPr>
        <w:t>（白板页面工具栏中），当确定好【文本框】后用户可以在框内手写入汉字。如下图所示：</w:t>
      </w:r>
    </w:p>
    <w:p w:rsidR="009F686A" w:rsidRPr="00A4351D" w:rsidRDefault="009F686A" w:rsidP="00A4351D">
      <w:pPr>
        <w:spacing w:line="360" w:lineRule="auto"/>
        <w:ind w:left="426"/>
        <w:jc w:val="left"/>
        <w:rPr>
          <w:rFonts w:ascii="宋体" w:cs="Times New Roman"/>
          <w:kern w:val="0"/>
        </w:rPr>
      </w:pPr>
      <w:r w:rsidRPr="002C3BBF">
        <w:rPr>
          <w:rFonts w:ascii="宋体" w:cs="Times New Roman"/>
          <w:noProof/>
          <w:kern w:val="0"/>
        </w:rPr>
        <w:pict>
          <v:shape id="图片 353" o:spid="_x0000_i1251" type="#_x0000_t75" style="width:413.25pt;height:291pt;visibility:visible">
            <v:imagedata r:id="rId197" o:title=""/>
          </v:shape>
        </w:pict>
      </w:r>
    </w:p>
    <w:p w:rsidR="009F686A" w:rsidRPr="00A4351D" w:rsidRDefault="009F686A" w:rsidP="00A4351D">
      <w:pPr>
        <w:spacing w:line="360" w:lineRule="auto"/>
        <w:ind w:left="1200"/>
        <w:jc w:val="left"/>
        <w:rPr>
          <w:rFonts w:ascii="宋体" w:cs="Times New Roman"/>
          <w:kern w:val="0"/>
        </w:rPr>
      </w:pPr>
      <w:r w:rsidRPr="00A4351D">
        <w:rPr>
          <w:rFonts w:ascii="宋体" w:hAnsi="宋体" w:cs="宋体" w:hint="eastAsia"/>
          <w:kern w:val="0"/>
        </w:rPr>
        <w:t>单击需要的汉字，文本框内有会出现</w:t>
      </w:r>
    </w:p>
    <w:p w:rsidR="009F686A" w:rsidRPr="00A4351D" w:rsidRDefault="009F686A" w:rsidP="00A4351D">
      <w:pPr>
        <w:spacing w:line="360" w:lineRule="auto"/>
        <w:ind w:left="1200"/>
        <w:jc w:val="left"/>
        <w:rPr>
          <w:rFonts w:cs="Times New Roman"/>
          <w:b/>
          <w:bCs/>
          <w:color w:val="000000"/>
          <w:sz w:val="18"/>
          <w:szCs w:val="18"/>
        </w:rPr>
      </w:pPr>
      <w:r w:rsidRPr="002C3BBF">
        <w:rPr>
          <w:rFonts w:cs="Times New Roman"/>
          <w:b/>
          <w:bCs/>
          <w:noProof/>
          <w:color w:val="000000"/>
          <w:sz w:val="18"/>
          <w:szCs w:val="18"/>
        </w:rPr>
        <w:pict>
          <v:shape id="图片 352" o:spid="_x0000_i1252" type="#_x0000_t75" style="width:338.25pt;height:168pt;visibility:visible">
            <v:imagedata r:id="rId198" o:title=""/>
          </v:shape>
        </w:pict>
      </w:r>
    </w:p>
    <w:p w:rsidR="009F686A" w:rsidRPr="00104167" w:rsidRDefault="009F686A" w:rsidP="00104167">
      <w:pPr>
        <w:keepNext/>
        <w:keepLines/>
        <w:spacing w:before="260" w:after="260" w:line="413" w:lineRule="auto"/>
        <w:outlineLvl w:val="2"/>
        <w:rPr>
          <w:rFonts w:cs="Times New Roman"/>
          <w:b/>
          <w:bCs/>
          <w:sz w:val="32"/>
          <w:szCs w:val="32"/>
        </w:rPr>
      </w:pPr>
      <w:bookmarkStart w:id="153" w:name="_Toc289871794"/>
      <w:r w:rsidRPr="00A4351D">
        <w:rPr>
          <w:b/>
          <w:bCs/>
          <w:sz w:val="32"/>
          <w:szCs w:val="32"/>
        </w:rPr>
        <w:t>3</w:t>
      </w:r>
      <w:r w:rsidRPr="00A4351D">
        <w:rPr>
          <w:rFonts w:cs="宋体" w:hint="eastAsia"/>
          <w:b/>
          <w:bCs/>
          <w:sz w:val="32"/>
          <w:szCs w:val="32"/>
        </w:rPr>
        <w:t>）拼音、音标</w:t>
      </w:r>
      <w:bookmarkEnd w:id="153"/>
    </w:p>
    <w:p w:rsidR="009F686A" w:rsidRPr="00A4351D" w:rsidRDefault="009F686A" w:rsidP="00A4351D">
      <w:pPr>
        <w:spacing w:line="360" w:lineRule="auto"/>
        <w:ind w:left="1200"/>
        <w:jc w:val="left"/>
        <w:rPr>
          <w:rFonts w:ascii="宋体" w:cs="Times New Roman"/>
          <w:kern w:val="0"/>
        </w:rPr>
      </w:pPr>
      <w:r w:rsidRPr="00A4351D">
        <w:rPr>
          <w:rFonts w:ascii="宋体" w:hAnsi="宋体" w:cs="宋体" w:hint="eastAsia"/>
          <w:kern w:val="0"/>
        </w:rPr>
        <w:t>【拼音】、【音标】工具</w:t>
      </w:r>
    </w:p>
    <w:p w:rsidR="009F686A" w:rsidRPr="00A4351D" w:rsidRDefault="009F686A" w:rsidP="00104167">
      <w:pPr>
        <w:spacing w:line="360" w:lineRule="auto"/>
        <w:ind w:left="1200"/>
        <w:jc w:val="left"/>
        <w:rPr>
          <w:rFonts w:ascii="宋体" w:cs="Times New Roman"/>
          <w:kern w:val="0"/>
        </w:rPr>
      </w:pPr>
      <w:r w:rsidRPr="00A4351D">
        <w:rPr>
          <w:rFonts w:ascii="宋体" w:hAnsi="宋体" w:cs="宋体" w:hint="eastAsia"/>
          <w:kern w:val="0"/>
        </w:rPr>
        <w:t xml:space="preserve">　在【文本框】内已经手写输入了汉字，要想查看汉字的拼音或音标，选中汉字，再单击【拼音】、【音标】或页面中的</w:t>
      </w:r>
      <w:r w:rsidRPr="002C3BBF">
        <w:rPr>
          <w:rFonts w:ascii="宋体" w:cs="Times New Roman"/>
          <w:noProof/>
          <w:kern w:val="0"/>
        </w:rPr>
        <w:pict>
          <v:shape id="图片 351" o:spid="_x0000_i1253" type="#_x0000_t75" style="width:114pt;height:29.25pt;visibility:visible">
            <v:imagedata r:id="rId199" o:title=""/>
          </v:shape>
        </w:pict>
      </w:r>
      <w:r w:rsidRPr="00A4351D">
        <w:rPr>
          <w:rFonts w:ascii="宋体" w:hAnsi="宋体" w:cs="宋体" w:hint="eastAsia"/>
          <w:kern w:val="0"/>
        </w:rPr>
        <w:t>（选中文本或表格就会显示）</w:t>
      </w:r>
    </w:p>
    <w:p w:rsidR="009F686A" w:rsidRPr="00A4351D" w:rsidRDefault="009F686A" w:rsidP="00A4351D">
      <w:pPr>
        <w:spacing w:line="360" w:lineRule="auto"/>
        <w:ind w:left="1200"/>
        <w:jc w:val="left"/>
        <w:rPr>
          <w:rFonts w:ascii="宋体" w:cs="Times New Roman"/>
          <w:kern w:val="0"/>
        </w:rPr>
      </w:pPr>
      <w:r w:rsidRPr="00A4351D">
        <w:rPr>
          <w:rFonts w:ascii="宋体" w:hAnsi="宋体" w:cs="宋体" w:hint="eastAsia"/>
          <w:kern w:val="0"/>
        </w:rPr>
        <w:t>此时可以查看此汉字的【拼音】、【音标】如图所示：</w:t>
      </w:r>
    </w:p>
    <w:p w:rsidR="009F686A" w:rsidRPr="00A4351D" w:rsidRDefault="009F686A" w:rsidP="00A4351D">
      <w:pPr>
        <w:spacing w:line="360" w:lineRule="auto"/>
        <w:ind w:left="1200"/>
        <w:jc w:val="left"/>
        <w:rPr>
          <w:rFonts w:ascii="宋体" w:cs="Times New Roman"/>
          <w:kern w:val="0"/>
        </w:rPr>
      </w:pPr>
      <w:r w:rsidRPr="002C3BBF">
        <w:rPr>
          <w:rFonts w:ascii="宋体" w:cs="Times New Roman"/>
          <w:noProof/>
          <w:kern w:val="0"/>
        </w:rPr>
        <w:pict>
          <v:shape id="图片 350" o:spid="_x0000_i1254" type="#_x0000_t75" style="width:203.25pt;height:291.75pt;visibility:visible">
            <v:imagedata r:id="rId200" o:title=""/>
          </v:shape>
        </w:pict>
      </w:r>
      <w:r w:rsidRPr="002C3BBF">
        <w:rPr>
          <w:rFonts w:ascii="宋体" w:cs="Times New Roman"/>
          <w:noProof/>
          <w:kern w:val="0"/>
        </w:rPr>
        <w:pict>
          <v:shape id="图片 349" o:spid="_x0000_i1255" type="#_x0000_t75" style="width:192.75pt;height:171.75pt;visibility:visible">
            <v:imagedata r:id="rId201" o:title=""/>
          </v:shape>
        </w:pict>
      </w:r>
    </w:p>
    <w:p w:rsidR="009F686A" w:rsidRPr="00A4351D" w:rsidRDefault="009F686A" w:rsidP="00A4351D">
      <w:pPr>
        <w:spacing w:line="360" w:lineRule="auto"/>
        <w:ind w:left="1200"/>
        <w:jc w:val="left"/>
        <w:rPr>
          <w:rFonts w:ascii="宋体" w:cs="Times New Roman"/>
          <w:kern w:val="0"/>
        </w:rPr>
      </w:pPr>
      <w:r w:rsidRPr="002C3BBF">
        <w:rPr>
          <w:rFonts w:ascii="宋体" w:cs="Times New Roman"/>
          <w:noProof/>
          <w:kern w:val="0"/>
        </w:rPr>
        <w:pict>
          <v:shape id="图片 348" o:spid="_x0000_i1256" type="#_x0000_t75" style="width:180.75pt;height:157.5pt;visibility:visible">
            <v:imagedata r:id="rId202" o:title=""/>
          </v:shape>
        </w:pict>
      </w:r>
    </w:p>
    <w:p w:rsidR="009F686A" w:rsidRPr="00A4351D" w:rsidRDefault="009F686A" w:rsidP="00A4351D">
      <w:pPr>
        <w:keepNext/>
        <w:keepLines/>
        <w:spacing w:before="260" w:after="260" w:line="413" w:lineRule="auto"/>
        <w:outlineLvl w:val="2"/>
        <w:rPr>
          <w:rFonts w:cs="Times New Roman"/>
          <w:b/>
          <w:bCs/>
          <w:sz w:val="32"/>
          <w:szCs w:val="32"/>
        </w:rPr>
      </w:pPr>
      <w:bookmarkStart w:id="154" w:name="_Toc289871795"/>
      <w:r w:rsidRPr="00A4351D">
        <w:rPr>
          <w:b/>
          <w:bCs/>
          <w:sz w:val="32"/>
          <w:szCs w:val="32"/>
        </w:rPr>
        <w:t>4</w:t>
      </w:r>
      <w:r w:rsidRPr="00A4351D">
        <w:rPr>
          <w:rFonts w:cs="宋体" w:hint="eastAsia"/>
          <w:b/>
          <w:bCs/>
          <w:sz w:val="32"/>
          <w:szCs w:val="32"/>
        </w:rPr>
        <w:t>）汉字笔画动画</w:t>
      </w:r>
      <w:bookmarkEnd w:id="154"/>
    </w:p>
    <w:p w:rsidR="009F686A" w:rsidRPr="00A4351D" w:rsidRDefault="009F686A" w:rsidP="00A4351D">
      <w:pPr>
        <w:spacing w:line="360" w:lineRule="auto"/>
        <w:ind w:left="1200"/>
        <w:jc w:val="left"/>
        <w:rPr>
          <w:rFonts w:ascii="宋体" w:cs="Times New Roman"/>
          <w:kern w:val="0"/>
        </w:rPr>
      </w:pPr>
      <w:r w:rsidRPr="00A4351D">
        <w:rPr>
          <w:rFonts w:ascii="宋体" w:hAnsi="宋体" w:cs="宋体" w:hint="eastAsia"/>
          <w:kern w:val="0"/>
        </w:rPr>
        <w:t>为了方便用户能查看汉字的笔画书写顺序，我们提供了汉字笔画动画。</w:t>
      </w:r>
    </w:p>
    <w:p w:rsidR="009F686A" w:rsidRPr="00A4351D" w:rsidRDefault="009F686A" w:rsidP="00A4351D">
      <w:pPr>
        <w:spacing w:line="360" w:lineRule="auto"/>
        <w:ind w:left="1200"/>
        <w:jc w:val="left"/>
        <w:rPr>
          <w:rFonts w:ascii="宋体" w:cs="Times New Roman"/>
          <w:kern w:val="0"/>
        </w:rPr>
      </w:pPr>
      <w:r w:rsidRPr="00A4351D">
        <w:rPr>
          <w:rFonts w:ascii="宋体" w:hAnsi="宋体" w:cs="宋体" w:hint="eastAsia"/>
          <w:kern w:val="0"/>
        </w:rPr>
        <w:t>选中汉字，第二步单击【</w:t>
      </w:r>
      <w:r w:rsidRPr="00A4351D">
        <w:rPr>
          <w:rFonts w:ascii="宋体" w:hAnsi="宋体" w:cs="宋体" w:hint="eastAsia"/>
          <w:b/>
          <w:bCs/>
          <w:kern w:val="0"/>
        </w:rPr>
        <w:t>汉字笔画动画】或</w:t>
      </w:r>
      <w:r w:rsidRPr="002C3BBF">
        <w:rPr>
          <w:rFonts w:ascii="宋体" w:cs="Times New Roman"/>
          <w:b/>
          <w:bCs/>
          <w:noProof/>
          <w:kern w:val="0"/>
        </w:rPr>
        <w:pict>
          <v:shape id="图片 347" o:spid="_x0000_i1257" type="#_x0000_t75" style="width:27pt;height:27.75pt;visibility:visible">
            <v:imagedata r:id="rId203" o:title=""/>
          </v:shape>
        </w:pict>
      </w:r>
      <w:r w:rsidRPr="00A4351D">
        <w:rPr>
          <w:rFonts w:ascii="宋体" w:hAnsi="宋体" w:cs="宋体" w:hint="eastAsia"/>
          <w:kern w:val="0"/>
        </w:rPr>
        <w:t>（选中文本或表格就会显示）</w:t>
      </w:r>
    </w:p>
    <w:p w:rsidR="009F686A" w:rsidRPr="00A4351D" w:rsidRDefault="009F686A" w:rsidP="00A4351D">
      <w:pPr>
        <w:spacing w:line="360" w:lineRule="auto"/>
        <w:ind w:left="1200"/>
        <w:jc w:val="left"/>
        <w:rPr>
          <w:rFonts w:ascii="宋体" w:cs="Times New Roman"/>
          <w:kern w:val="0"/>
        </w:rPr>
      </w:pPr>
      <w:r w:rsidRPr="00A4351D">
        <w:rPr>
          <w:rFonts w:ascii="宋体" w:hAnsi="宋体" w:cs="宋体" w:hint="eastAsia"/>
          <w:kern w:val="0"/>
        </w:rPr>
        <w:t>此时出现如下图所示：点击左上角按钮并可以拖动</w:t>
      </w:r>
    </w:p>
    <w:p w:rsidR="009F686A" w:rsidRPr="00A4351D" w:rsidRDefault="009F686A" w:rsidP="00A4351D">
      <w:pPr>
        <w:spacing w:line="360" w:lineRule="auto"/>
        <w:ind w:left="1200"/>
        <w:jc w:val="left"/>
        <w:rPr>
          <w:rFonts w:ascii="宋体" w:cs="Times New Roman"/>
          <w:kern w:val="0"/>
        </w:rPr>
      </w:pPr>
      <w:r w:rsidRPr="002C3BBF">
        <w:rPr>
          <w:rFonts w:ascii="宋体" w:cs="Times New Roman"/>
          <w:noProof/>
          <w:kern w:val="0"/>
        </w:rPr>
        <w:pict>
          <v:shape id="图片 346" o:spid="_x0000_i1258" type="#_x0000_t75" style="width:162pt;height:256.5pt;visibility:visible">
            <v:imagedata r:id="rId204" o:title=""/>
          </v:shape>
        </w:pict>
      </w:r>
    </w:p>
    <w:p w:rsidR="009F686A" w:rsidRPr="00A4351D" w:rsidRDefault="009F686A" w:rsidP="00A4351D">
      <w:pPr>
        <w:spacing w:line="360" w:lineRule="auto"/>
        <w:ind w:left="1200"/>
        <w:jc w:val="left"/>
        <w:rPr>
          <w:rFonts w:ascii="宋体" w:cs="Times New Roman"/>
          <w:kern w:val="0"/>
        </w:rPr>
      </w:pPr>
    </w:p>
    <w:p w:rsidR="009F686A" w:rsidRPr="00A4351D" w:rsidRDefault="009F686A" w:rsidP="00A4351D">
      <w:pPr>
        <w:spacing w:line="360" w:lineRule="auto"/>
        <w:ind w:left="1200"/>
        <w:jc w:val="left"/>
        <w:rPr>
          <w:rFonts w:ascii="宋体" w:cs="Times New Roman"/>
          <w:kern w:val="0"/>
        </w:rPr>
      </w:pPr>
      <w:r w:rsidRPr="00A4351D">
        <w:rPr>
          <w:rFonts w:ascii="宋体" w:hAnsi="宋体" w:cs="宋体" w:hint="eastAsia"/>
          <w:kern w:val="0"/>
        </w:rPr>
        <w:t>第三步在出现的汉字上双击或者单击右上角的下拉图标</w:t>
      </w:r>
      <w:r w:rsidRPr="002C3BBF">
        <w:rPr>
          <w:rFonts w:ascii="宋体" w:cs="Times New Roman"/>
          <w:noProof/>
          <w:kern w:val="0"/>
        </w:rPr>
        <w:pict>
          <v:shape id="图片 345" o:spid="_x0000_i1259" type="#_x0000_t75" style="width:21.75pt;height:16.5pt;visibility:visible">
            <v:imagedata r:id="rId205" o:title=""/>
          </v:shape>
        </w:pict>
      </w:r>
      <w:r w:rsidRPr="00A4351D">
        <w:rPr>
          <w:rFonts w:ascii="宋体" w:hAnsi="宋体" w:cs="宋体" w:hint="eastAsia"/>
          <w:kern w:val="0"/>
        </w:rPr>
        <w:t>选择“播放”功能。</w:t>
      </w:r>
    </w:p>
    <w:p w:rsidR="009F686A" w:rsidRPr="00A4351D" w:rsidRDefault="009F686A" w:rsidP="00A4351D">
      <w:pPr>
        <w:spacing w:line="360" w:lineRule="auto"/>
        <w:ind w:left="1200"/>
        <w:jc w:val="left"/>
        <w:rPr>
          <w:rFonts w:ascii="宋体" w:cs="Times New Roman"/>
          <w:kern w:val="0"/>
        </w:rPr>
      </w:pPr>
      <w:r w:rsidRPr="00A4351D">
        <w:rPr>
          <w:rFonts w:ascii="宋体" w:hAnsi="宋体" w:cs="宋体" w:hint="eastAsia"/>
          <w:kern w:val="0"/>
        </w:rPr>
        <w:t>即可查看【</w:t>
      </w:r>
      <w:r w:rsidRPr="00A4351D">
        <w:rPr>
          <w:rFonts w:ascii="宋体" w:hAnsi="宋体" w:cs="宋体" w:hint="eastAsia"/>
          <w:b/>
          <w:bCs/>
          <w:kern w:val="0"/>
        </w:rPr>
        <w:t>汉字笔画动画】</w:t>
      </w:r>
    </w:p>
    <w:p w:rsidR="009F686A" w:rsidRPr="00A4351D" w:rsidRDefault="009F686A" w:rsidP="00A4351D">
      <w:pPr>
        <w:ind w:left="1200"/>
        <w:jc w:val="left"/>
        <w:rPr>
          <w:rFonts w:ascii="宋体" w:cs="Times New Roman"/>
          <w:kern w:val="0"/>
        </w:rPr>
      </w:pPr>
    </w:p>
    <w:p w:rsidR="009F686A" w:rsidRPr="00A4351D" w:rsidRDefault="009F686A" w:rsidP="00A4351D">
      <w:pPr>
        <w:keepNext/>
        <w:keepLines/>
        <w:spacing w:before="260" w:after="260" w:line="413" w:lineRule="auto"/>
        <w:outlineLvl w:val="2"/>
        <w:rPr>
          <w:rFonts w:cs="Times New Roman"/>
          <w:b/>
          <w:bCs/>
          <w:sz w:val="32"/>
          <w:szCs w:val="32"/>
        </w:rPr>
      </w:pPr>
      <w:bookmarkStart w:id="155" w:name="_Toc289871796"/>
      <w:r w:rsidRPr="00A4351D">
        <w:rPr>
          <w:b/>
          <w:bCs/>
          <w:sz w:val="32"/>
          <w:szCs w:val="32"/>
        </w:rPr>
        <w:t>5</w:t>
      </w:r>
      <w:r w:rsidRPr="00A4351D">
        <w:rPr>
          <w:rFonts w:cs="宋体" w:hint="eastAsia"/>
          <w:b/>
          <w:bCs/>
          <w:sz w:val="32"/>
          <w:szCs w:val="32"/>
        </w:rPr>
        <w:t>）汉字笔画拆分</w:t>
      </w:r>
      <w:bookmarkEnd w:id="155"/>
    </w:p>
    <w:p w:rsidR="009F686A" w:rsidRPr="00A4351D" w:rsidRDefault="009F686A" w:rsidP="00A4351D">
      <w:pPr>
        <w:spacing w:line="360" w:lineRule="auto"/>
        <w:ind w:left="1200"/>
        <w:jc w:val="left"/>
        <w:rPr>
          <w:rFonts w:ascii="宋体" w:cs="Times New Roman"/>
          <w:kern w:val="0"/>
        </w:rPr>
      </w:pPr>
      <w:r w:rsidRPr="00A4351D">
        <w:rPr>
          <w:rFonts w:ascii="宋体" w:hAnsi="宋体" w:cs="宋体" w:hint="eastAsia"/>
          <w:kern w:val="0"/>
        </w:rPr>
        <w:t>您可以按照【</w:t>
      </w:r>
      <w:r w:rsidRPr="00A4351D">
        <w:rPr>
          <w:rFonts w:ascii="宋体" w:hAnsi="宋体" w:cs="宋体" w:hint="eastAsia"/>
          <w:b/>
          <w:bCs/>
          <w:kern w:val="0"/>
        </w:rPr>
        <w:t>汉字笔画动画】</w:t>
      </w:r>
      <w:r w:rsidRPr="00A4351D">
        <w:rPr>
          <w:rFonts w:ascii="宋体" w:hAnsi="宋体" w:cs="宋体" w:hint="eastAsia"/>
          <w:kern w:val="0"/>
        </w:rPr>
        <w:t>的步骤，选中汉字，第二步单击【</w:t>
      </w:r>
      <w:r w:rsidRPr="00A4351D">
        <w:rPr>
          <w:rFonts w:ascii="宋体" w:hAnsi="宋体" w:cs="宋体" w:hint="eastAsia"/>
          <w:b/>
          <w:bCs/>
          <w:kern w:val="0"/>
        </w:rPr>
        <w:t>汉字笔画拆分】或</w:t>
      </w:r>
      <w:r w:rsidRPr="002C3BBF">
        <w:rPr>
          <w:rFonts w:ascii="宋体" w:cs="Times New Roman"/>
          <w:b/>
          <w:bCs/>
          <w:noProof/>
          <w:kern w:val="0"/>
        </w:rPr>
        <w:pict>
          <v:shape id="图片 344" o:spid="_x0000_i1260" type="#_x0000_t75" style="width:30.75pt;height:29.25pt;visibility:visible">
            <v:imagedata r:id="rId206" o:title=""/>
          </v:shape>
        </w:pict>
      </w:r>
      <w:r w:rsidRPr="00A4351D">
        <w:rPr>
          <w:rFonts w:ascii="宋体" w:hAnsi="宋体" w:cs="宋体" w:hint="eastAsia"/>
          <w:kern w:val="0"/>
        </w:rPr>
        <w:t>（选中文本或表格就会显示）此时出现如下图所示：点击左上角按钮并可以拖动</w:t>
      </w:r>
    </w:p>
    <w:p w:rsidR="009F686A" w:rsidRPr="00A4351D" w:rsidRDefault="009F686A" w:rsidP="00A4351D">
      <w:pPr>
        <w:spacing w:line="360" w:lineRule="auto"/>
        <w:ind w:left="1200"/>
        <w:jc w:val="left"/>
        <w:rPr>
          <w:rFonts w:ascii="宋体" w:cs="Times New Roman"/>
          <w:kern w:val="0"/>
        </w:rPr>
      </w:pPr>
      <w:r w:rsidRPr="002C3BBF">
        <w:rPr>
          <w:rFonts w:ascii="宋体" w:cs="Times New Roman"/>
          <w:noProof/>
          <w:kern w:val="0"/>
        </w:rPr>
        <w:pict>
          <v:shape id="图片 343" o:spid="_x0000_i1261" type="#_x0000_t75" style="width:168.75pt;height:261pt;visibility:visible">
            <v:imagedata r:id="rId207" o:title=""/>
          </v:shape>
        </w:pict>
      </w:r>
    </w:p>
    <w:p w:rsidR="009F686A" w:rsidRPr="00A4351D" w:rsidRDefault="009F686A" w:rsidP="00A4351D">
      <w:pPr>
        <w:spacing w:line="360" w:lineRule="auto"/>
        <w:ind w:left="1200"/>
        <w:jc w:val="left"/>
        <w:rPr>
          <w:rFonts w:ascii="宋体" w:cs="Times New Roman"/>
          <w:kern w:val="0"/>
        </w:rPr>
      </w:pPr>
      <w:r w:rsidRPr="00A4351D">
        <w:rPr>
          <w:rFonts w:ascii="宋体" w:hAnsi="宋体" w:cs="宋体" w:hint="eastAsia"/>
          <w:kern w:val="0"/>
        </w:rPr>
        <w:t>第三步在汉字的右上角的下拉图标</w:t>
      </w:r>
      <w:r w:rsidRPr="002C3BBF">
        <w:rPr>
          <w:rFonts w:ascii="宋体" w:cs="Times New Roman"/>
          <w:noProof/>
          <w:kern w:val="0"/>
        </w:rPr>
        <w:pict>
          <v:shape id="图片 342" o:spid="_x0000_i1262" type="#_x0000_t75" style="width:21.75pt;height:16.5pt;visibility:visible">
            <v:imagedata r:id="rId205" o:title=""/>
          </v:shape>
        </w:pict>
      </w:r>
      <w:r w:rsidRPr="00A4351D">
        <w:rPr>
          <w:rFonts w:ascii="宋体" w:hAnsi="宋体" w:cs="宋体" w:hint="eastAsia"/>
          <w:kern w:val="0"/>
        </w:rPr>
        <w:t>选择“取消组合”功能。</w:t>
      </w:r>
    </w:p>
    <w:p w:rsidR="009F686A" w:rsidRPr="00A4351D" w:rsidRDefault="009F686A" w:rsidP="00A4351D">
      <w:pPr>
        <w:spacing w:line="360" w:lineRule="auto"/>
        <w:ind w:left="1200"/>
        <w:jc w:val="left"/>
        <w:rPr>
          <w:rFonts w:ascii="宋体" w:cs="Times New Roman"/>
          <w:kern w:val="0"/>
        </w:rPr>
      </w:pPr>
      <w:r w:rsidRPr="00A4351D">
        <w:rPr>
          <w:rFonts w:ascii="宋体" w:hAnsi="宋体" w:cs="宋体" w:hint="eastAsia"/>
          <w:kern w:val="0"/>
        </w:rPr>
        <w:t>此时用户可以点击汉字笔画进行拖动，如下图示：</w:t>
      </w:r>
    </w:p>
    <w:p w:rsidR="009F686A" w:rsidRPr="00A4351D" w:rsidRDefault="009F686A" w:rsidP="00A4351D">
      <w:pPr>
        <w:spacing w:line="360" w:lineRule="auto"/>
        <w:ind w:left="1200"/>
        <w:jc w:val="left"/>
        <w:rPr>
          <w:rFonts w:ascii="宋体" w:cs="Times New Roman"/>
          <w:kern w:val="0"/>
        </w:rPr>
      </w:pPr>
    </w:p>
    <w:p w:rsidR="009F686A" w:rsidRPr="00A4351D" w:rsidRDefault="009F686A" w:rsidP="00A4351D">
      <w:pPr>
        <w:spacing w:line="360" w:lineRule="auto"/>
        <w:ind w:left="1200"/>
        <w:jc w:val="left"/>
        <w:rPr>
          <w:rFonts w:ascii="宋体" w:cs="Times New Roman"/>
          <w:kern w:val="0"/>
        </w:rPr>
      </w:pPr>
      <w:r w:rsidRPr="002C3BBF">
        <w:rPr>
          <w:rFonts w:ascii="宋体" w:cs="Times New Roman"/>
          <w:noProof/>
          <w:kern w:val="0"/>
        </w:rPr>
        <w:pict>
          <v:shape id="图片 341" o:spid="_x0000_i1263" type="#_x0000_t75" style="width:168.75pt;height:286.5pt;visibility:visible">
            <v:imagedata r:id="rId208" o:title=""/>
          </v:shape>
        </w:pict>
      </w:r>
    </w:p>
    <w:p w:rsidR="009F686A" w:rsidRPr="00A4351D" w:rsidRDefault="009F686A" w:rsidP="00A4351D">
      <w:pPr>
        <w:ind w:left="2295"/>
        <w:jc w:val="left"/>
        <w:rPr>
          <w:rFonts w:ascii="宋体" w:cs="Times New Roman"/>
        </w:rPr>
      </w:pPr>
    </w:p>
    <w:p w:rsidR="009F686A" w:rsidRPr="00A4351D" w:rsidRDefault="009F686A" w:rsidP="00A4351D">
      <w:pPr>
        <w:keepNext/>
        <w:keepLines/>
        <w:numPr>
          <w:ilvl w:val="0"/>
          <w:numId w:val="7"/>
        </w:numPr>
        <w:spacing w:before="260" w:after="260" w:line="413" w:lineRule="auto"/>
        <w:outlineLvl w:val="1"/>
        <w:rPr>
          <w:rFonts w:ascii="Cambria" w:hAnsi="Cambria" w:cs="Cambria"/>
          <w:b/>
          <w:bCs/>
          <w:sz w:val="32"/>
          <w:szCs w:val="32"/>
        </w:rPr>
      </w:pPr>
      <w:bookmarkStart w:id="156" w:name="_左边框、右边框、底面板"/>
      <w:bookmarkEnd w:id="156"/>
      <w:r w:rsidRPr="00A4351D">
        <w:rPr>
          <w:rFonts w:ascii="Cambria" w:hAnsi="Cambria" w:cs="宋体" w:hint="eastAsia"/>
          <w:b/>
          <w:bCs/>
          <w:sz w:val="32"/>
          <w:szCs w:val="32"/>
        </w:rPr>
        <w:t>左边框、右边框、底面板</w:t>
      </w:r>
    </w:p>
    <w:p w:rsidR="009F686A" w:rsidRPr="00A4351D" w:rsidRDefault="009F686A" w:rsidP="00A4351D">
      <w:pPr>
        <w:rPr>
          <w:rFonts w:cs="Times New Roman"/>
        </w:rPr>
      </w:pPr>
      <w:r w:rsidRPr="00A4351D">
        <w:rPr>
          <w:rFonts w:cs="宋体" w:hint="eastAsia"/>
        </w:rPr>
        <w:t>边框模式下的功能请参照上面主要功能介绍（已经全部涵盖）</w:t>
      </w:r>
    </w:p>
    <w:p w:rsidR="009F686A" w:rsidRPr="00A4351D" w:rsidRDefault="009F686A" w:rsidP="00A4351D">
      <w:pPr>
        <w:ind w:left="2295"/>
        <w:jc w:val="left"/>
        <w:rPr>
          <w:rFonts w:ascii="宋体" w:cs="Times New Roman"/>
        </w:rPr>
      </w:pPr>
    </w:p>
    <w:p w:rsidR="009F686A" w:rsidRPr="00A4351D" w:rsidRDefault="009F686A" w:rsidP="00133DA9">
      <w:pPr>
        <w:keepNext/>
        <w:keepLines/>
        <w:spacing w:before="340" w:after="330" w:line="576" w:lineRule="auto"/>
        <w:ind w:firstLineChars="50" w:firstLine="31680"/>
        <w:outlineLvl w:val="0"/>
        <w:rPr>
          <w:rFonts w:cs="Times New Roman"/>
          <w:b/>
          <w:bCs/>
          <w:kern w:val="44"/>
          <w:sz w:val="44"/>
          <w:szCs w:val="44"/>
        </w:rPr>
      </w:pPr>
      <w:bookmarkStart w:id="157" w:name="_五、辅助工具"/>
      <w:bookmarkEnd w:id="157"/>
      <w:r w:rsidRPr="00A4351D">
        <w:rPr>
          <w:rFonts w:cs="宋体" w:hint="eastAsia"/>
          <w:b/>
          <w:bCs/>
          <w:kern w:val="44"/>
          <w:sz w:val="44"/>
          <w:szCs w:val="44"/>
        </w:rPr>
        <w:t>五、辅助工具</w:t>
      </w:r>
    </w:p>
    <w:p w:rsidR="009F686A" w:rsidRPr="00A4351D" w:rsidRDefault="009F686A" w:rsidP="00A4351D">
      <w:pPr>
        <w:keepNext/>
        <w:keepLines/>
        <w:spacing w:before="260" w:after="260" w:line="413" w:lineRule="auto"/>
        <w:outlineLvl w:val="1"/>
        <w:rPr>
          <w:rFonts w:ascii="Cambria" w:hAnsi="Cambria" w:cs="Cambria"/>
          <w:b/>
          <w:bCs/>
          <w:sz w:val="32"/>
          <w:szCs w:val="32"/>
        </w:rPr>
      </w:pPr>
      <w:r w:rsidRPr="00A4351D">
        <w:rPr>
          <w:rFonts w:ascii="Cambria" w:hAnsi="Cambria" w:cs="宋体" w:hint="eastAsia"/>
          <w:b/>
          <w:bCs/>
          <w:sz w:val="32"/>
          <w:szCs w:val="32"/>
        </w:rPr>
        <w:t>辅助工具介绍</w:t>
      </w:r>
    </w:p>
    <w:p w:rsidR="009F686A" w:rsidRPr="00A4351D" w:rsidRDefault="009F686A" w:rsidP="00A4351D">
      <w:pPr>
        <w:keepNext/>
        <w:keepLines/>
        <w:spacing w:before="260" w:after="260" w:line="413" w:lineRule="auto"/>
        <w:outlineLvl w:val="1"/>
        <w:rPr>
          <w:rFonts w:ascii="Cambria" w:hAnsi="Cambria" w:cs="Cambria"/>
          <w:b/>
          <w:bCs/>
          <w:sz w:val="32"/>
          <w:szCs w:val="32"/>
        </w:rPr>
      </w:pPr>
      <w:r w:rsidRPr="002C3BBF">
        <w:rPr>
          <w:rFonts w:ascii="Cambria" w:hAnsi="Cambria" w:cs="Cambria"/>
          <w:b/>
          <w:bCs/>
          <w:noProof/>
          <w:sz w:val="32"/>
          <w:szCs w:val="32"/>
        </w:rPr>
        <w:pict>
          <v:shape id="图片 340" o:spid="_x0000_i1264" type="#_x0000_t75" style="width:443.25pt;height:327.75pt;visibility:visible">
            <v:imagedata r:id="rId209" o:title=""/>
          </v:shape>
        </w:pict>
      </w:r>
    </w:p>
    <w:p w:rsidR="009F686A" w:rsidRPr="00A4351D" w:rsidRDefault="009F686A" w:rsidP="00A4351D">
      <w:pPr>
        <w:rPr>
          <w:rFonts w:cs="Times New Roman"/>
        </w:rPr>
      </w:pPr>
    </w:p>
    <w:p w:rsidR="009F686A" w:rsidRPr="00A4351D" w:rsidRDefault="009F686A" w:rsidP="00A4351D">
      <w:pPr>
        <w:snapToGrid w:val="0"/>
        <w:spacing w:line="360" w:lineRule="auto"/>
        <w:ind w:left="420"/>
        <w:rPr>
          <w:rFonts w:ascii="宋体" w:cs="Times New Roman"/>
        </w:rPr>
      </w:pPr>
    </w:p>
    <w:p w:rsidR="009F686A" w:rsidRPr="00A4351D" w:rsidRDefault="009F686A" w:rsidP="00A4351D">
      <w:pPr>
        <w:snapToGrid w:val="0"/>
        <w:spacing w:line="360" w:lineRule="auto"/>
        <w:ind w:firstLine="420"/>
        <w:rPr>
          <w:rFonts w:ascii="宋体" w:cs="Times New Roman"/>
        </w:rPr>
      </w:pPr>
      <w:r w:rsidRPr="002C3BBF">
        <w:rPr>
          <w:rFonts w:ascii="宋体" w:cs="Times New Roman"/>
          <w:noProof/>
        </w:rPr>
        <w:pict>
          <v:shape id="图片 339" o:spid="_x0000_i1265" type="#_x0000_t75" style="width:411pt;height:318pt;visibility:visible">
            <v:imagedata r:id="rId210" o:title=""/>
          </v:shape>
        </w:pict>
      </w:r>
    </w:p>
    <w:p w:rsidR="009F686A" w:rsidRPr="00A4351D" w:rsidRDefault="009F686A" w:rsidP="00A4351D">
      <w:pPr>
        <w:snapToGrid w:val="0"/>
        <w:spacing w:line="360" w:lineRule="auto"/>
        <w:ind w:firstLine="420"/>
        <w:rPr>
          <w:rFonts w:ascii="宋体" w:cs="Times New Roman"/>
        </w:rPr>
      </w:pPr>
      <w:r w:rsidRPr="002C3BBF">
        <w:rPr>
          <w:rFonts w:cs="Times New Roman"/>
          <w:noProof/>
        </w:rPr>
        <w:pict>
          <v:shape id="图片 338" o:spid="_x0000_i1266" type="#_x0000_t75" style="width:405pt;height:50.25pt;visibility:visible">
            <v:imagedata r:id="rId146" o:title=""/>
          </v:shape>
        </w:pict>
      </w:r>
    </w:p>
    <w:p w:rsidR="009F686A" w:rsidRPr="00A4351D" w:rsidRDefault="009F686A" w:rsidP="00A4351D">
      <w:pPr>
        <w:snapToGrid w:val="0"/>
        <w:spacing w:line="360" w:lineRule="auto"/>
        <w:ind w:left="1200"/>
        <w:rPr>
          <w:rFonts w:ascii="宋体" w:cs="Times New Roman"/>
        </w:rPr>
      </w:pPr>
    </w:p>
    <w:p w:rsidR="009F686A" w:rsidRPr="00A4351D" w:rsidRDefault="009F686A" w:rsidP="00A4351D">
      <w:pPr>
        <w:ind w:left="1200"/>
        <w:jc w:val="left"/>
        <w:rPr>
          <w:rFonts w:cs="Times New Roman"/>
          <w:b/>
          <w:bCs/>
          <w:sz w:val="24"/>
          <w:szCs w:val="24"/>
        </w:rPr>
      </w:pP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025"/>
        <w:gridCol w:w="2604"/>
        <w:gridCol w:w="3371"/>
      </w:tblGrid>
      <w:tr w:rsidR="009F686A" w:rsidRPr="00A86FEC">
        <w:tc>
          <w:tcPr>
            <w:tcW w:w="3025" w:type="dxa"/>
          </w:tcPr>
          <w:p w:rsidR="009F686A" w:rsidRPr="00A4351D" w:rsidRDefault="009F686A" w:rsidP="00A4351D">
            <w:pPr>
              <w:jc w:val="center"/>
              <w:rPr>
                <w:rFonts w:ascii="宋体" w:cs="Times New Roman"/>
                <w:b/>
                <w:bCs/>
                <w:kern w:val="0"/>
              </w:rPr>
            </w:pPr>
            <w:r w:rsidRPr="00A4351D">
              <w:rPr>
                <w:rFonts w:ascii="宋体" w:hAnsi="宋体" w:cs="宋体" w:hint="eastAsia"/>
                <w:b/>
                <w:bCs/>
                <w:kern w:val="0"/>
              </w:rPr>
              <w:t>工具按钮</w:t>
            </w:r>
          </w:p>
        </w:tc>
        <w:tc>
          <w:tcPr>
            <w:tcW w:w="2604" w:type="dxa"/>
          </w:tcPr>
          <w:p w:rsidR="009F686A" w:rsidRPr="00A4351D" w:rsidRDefault="009F686A" w:rsidP="00A4351D">
            <w:pPr>
              <w:jc w:val="center"/>
              <w:rPr>
                <w:rFonts w:ascii="宋体" w:cs="Times New Roman"/>
                <w:b/>
                <w:bCs/>
                <w:kern w:val="0"/>
              </w:rPr>
            </w:pPr>
            <w:r w:rsidRPr="00A4351D">
              <w:rPr>
                <w:rFonts w:ascii="宋体" w:hAnsi="宋体" w:cs="宋体" w:hint="eastAsia"/>
                <w:b/>
                <w:bCs/>
                <w:kern w:val="0"/>
              </w:rPr>
              <w:t>按钮名称</w:t>
            </w:r>
          </w:p>
        </w:tc>
        <w:tc>
          <w:tcPr>
            <w:tcW w:w="3371" w:type="dxa"/>
          </w:tcPr>
          <w:p w:rsidR="009F686A" w:rsidRPr="00A4351D" w:rsidRDefault="009F686A" w:rsidP="00A4351D">
            <w:pPr>
              <w:jc w:val="center"/>
              <w:rPr>
                <w:rFonts w:ascii="宋体" w:cs="Times New Roman"/>
                <w:b/>
                <w:bCs/>
                <w:kern w:val="0"/>
              </w:rPr>
            </w:pPr>
            <w:r w:rsidRPr="00A4351D">
              <w:rPr>
                <w:rFonts w:ascii="宋体" w:hAnsi="宋体" w:cs="宋体" w:hint="eastAsia"/>
                <w:b/>
                <w:bCs/>
                <w:kern w:val="0"/>
              </w:rPr>
              <w:t>功能描述</w:t>
            </w:r>
          </w:p>
        </w:tc>
      </w:tr>
      <w:tr w:rsidR="009F686A" w:rsidRPr="00A86FEC">
        <w:tc>
          <w:tcPr>
            <w:tcW w:w="3025" w:type="dxa"/>
          </w:tcPr>
          <w:p w:rsidR="009F686A" w:rsidRPr="00A4351D" w:rsidRDefault="009F686A" w:rsidP="00471498">
            <w:pPr>
              <w:jc w:val="left"/>
              <w:rPr>
                <w:rFonts w:ascii="宋体" w:cs="Times New Roman"/>
                <w:b/>
                <w:bCs/>
                <w:kern w:val="0"/>
              </w:rPr>
            </w:pPr>
            <w:r w:rsidRPr="002C3BBF">
              <w:rPr>
                <w:rFonts w:ascii="宋体" w:cs="Times New Roman"/>
                <w:b/>
                <w:bCs/>
                <w:noProof/>
                <w:kern w:val="0"/>
              </w:rPr>
              <w:pict>
                <v:shape id="图片 337" o:spid="_x0000_i1267" type="#_x0000_t75" style="width:29.25pt;height:29.25pt;visibility:visible">
                  <v:imagedata r:id="rId211" o:title=""/>
                </v:shape>
              </w:pict>
            </w:r>
          </w:p>
        </w:tc>
        <w:tc>
          <w:tcPr>
            <w:tcW w:w="2604" w:type="dxa"/>
          </w:tcPr>
          <w:p w:rsidR="009F686A" w:rsidRPr="00A4351D" w:rsidRDefault="009F686A" w:rsidP="00471498">
            <w:pPr>
              <w:jc w:val="center"/>
              <w:rPr>
                <w:rFonts w:ascii="宋体" w:cs="Times New Roman"/>
                <w:b/>
                <w:bCs/>
                <w:kern w:val="0"/>
              </w:rPr>
            </w:pPr>
            <w:r w:rsidRPr="00A4351D">
              <w:rPr>
                <w:rFonts w:cs="宋体" w:hint="eastAsia"/>
                <w:color w:val="000000"/>
              </w:rPr>
              <w:t>时钟计时器</w:t>
            </w:r>
          </w:p>
        </w:tc>
        <w:tc>
          <w:tcPr>
            <w:tcW w:w="3371" w:type="dxa"/>
          </w:tcPr>
          <w:p w:rsidR="009F686A" w:rsidRPr="00A4351D" w:rsidRDefault="009F686A" w:rsidP="00A4351D">
            <w:pPr>
              <w:jc w:val="center"/>
              <w:rPr>
                <w:rFonts w:ascii="宋体" w:cs="Times New Roman"/>
                <w:b/>
                <w:bCs/>
                <w:kern w:val="0"/>
              </w:rPr>
            </w:pPr>
            <w:r w:rsidRPr="00A4351D">
              <w:rPr>
                <w:rFonts w:cs="宋体" w:hint="eastAsia"/>
                <w:color w:val="000000"/>
              </w:rPr>
              <w:t>单击该按钮，弹出时钟计时器，右键可以对计时器进行操作</w:t>
            </w:r>
          </w:p>
        </w:tc>
      </w:tr>
      <w:tr w:rsidR="009F686A" w:rsidRPr="00A86FEC">
        <w:tc>
          <w:tcPr>
            <w:tcW w:w="3025" w:type="dxa"/>
          </w:tcPr>
          <w:p w:rsidR="009F686A" w:rsidRPr="00A4351D" w:rsidRDefault="009F686A" w:rsidP="009F686A">
            <w:pPr>
              <w:spacing w:line="360" w:lineRule="auto"/>
              <w:ind w:rightChars="-182" w:right="31680"/>
              <w:jc w:val="left"/>
              <w:rPr>
                <w:rFonts w:ascii="宋体" w:cs="Times New Roman"/>
                <w:kern w:val="0"/>
              </w:rPr>
            </w:pPr>
            <w:r w:rsidRPr="002C3BBF">
              <w:rPr>
                <w:rFonts w:ascii="宋体" w:cs="Times New Roman"/>
                <w:noProof/>
                <w:kern w:val="0"/>
              </w:rPr>
              <w:pict>
                <v:shape id="图片 336" o:spid="_x0000_i1268" type="#_x0000_t75" style="width:29.25pt;height:29.25pt;visibility:visible">
                  <v:imagedata r:id="rId212" o:title=""/>
                </v:shape>
              </w:pict>
            </w:r>
          </w:p>
        </w:tc>
        <w:tc>
          <w:tcPr>
            <w:tcW w:w="2604" w:type="dxa"/>
          </w:tcPr>
          <w:p w:rsidR="009F686A" w:rsidRPr="00A4351D" w:rsidRDefault="009F686A" w:rsidP="00471498">
            <w:pPr>
              <w:spacing w:line="360" w:lineRule="auto"/>
              <w:jc w:val="center"/>
              <w:rPr>
                <w:rFonts w:cs="Times New Roman"/>
                <w:color w:val="000000"/>
              </w:rPr>
            </w:pPr>
            <w:r w:rsidRPr="00A4351D">
              <w:rPr>
                <w:rFonts w:cs="宋体" w:hint="eastAsia"/>
                <w:color w:val="000000"/>
              </w:rPr>
              <w:t>计算器</w:t>
            </w:r>
          </w:p>
        </w:tc>
        <w:tc>
          <w:tcPr>
            <w:tcW w:w="3371" w:type="dxa"/>
          </w:tcPr>
          <w:p w:rsidR="009F686A" w:rsidRPr="00A4351D" w:rsidRDefault="009F686A" w:rsidP="00A4351D">
            <w:pPr>
              <w:spacing w:line="360" w:lineRule="auto"/>
              <w:jc w:val="left"/>
              <w:rPr>
                <w:rFonts w:cs="Times New Roman"/>
                <w:color w:val="000000"/>
              </w:rPr>
            </w:pPr>
            <w:r w:rsidRPr="00A4351D">
              <w:rPr>
                <w:rFonts w:cs="宋体" w:hint="eastAsia"/>
                <w:color w:val="000000"/>
              </w:rPr>
              <w:t>点击按钮，跳出计算器工具</w:t>
            </w:r>
          </w:p>
        </w:tc>
      </w:tr>
      <w:tr w:rsidR="009F686A" w:rsidRPr="00A86FEC">
        <w:trPr>
          <w:trHeight w:val="1042"/>
        </w:trPr>
        <w:tc>
          <w:tcPr>
            <w:tcW w:w="3025" w:type="dxa"/>
          </w:tcPr>
          <w:p w:rsidR="009F686A" w:rsidRPr="00A4351D" w:rsidRDefault="009F686A" w:rsidP="009F686A">
            <w:pPr>
              <w:spacing w:line="360" w:lineRule="auto"/>
              <w:ind w:rightChars="-182" w:right="31680"/>
              <w:jc w:val="left"/>
              <w:rPr>
                <w:rFonts w:ascii="宋体" w:cs="Times New Roman"/>
                <w:kern w:val="0"/>
              </w:rPr>
            </w:pPr>
            <w:r w:rsidRPr="002C3BBF">
              <w:rPr>
                <w:rFonts w:ascii="宋体" w:cs="Times New Roman"/>
                <w:noProof/>
                <w:kern w:val="0"/>
              </w:rPr>
              <w:pict>
                <v:shape id="图片 335" o:spid="_x0000_i1269" type="#_x0000_t75" style="width:30.75pt;height:29.25pt;visibility:visible">
                  <v:imagedata r:id="rId213" o:title=""/>
                </v:shape>
              </w:pict>
            </w:r>
          </w:p>
        </w:tc>
        <w:tc>
          <w:tcPr>
            <w:tcW w:w="2604" w:type="dxa"/>
          </w:tcPr>
          <w:p w:rsidR="009F686A" w:rsidRPr="00A4351D" w:rsidRDefault="009F686A" w:rsidP="00471498">
            <w:pPr>
              <w:spacing w:line="360" w:lineRule="auto"/>
              <w:jc w:val="center"/>
              <w:rPr>
                <w:rFonts w:cs="Times New Roman"/>
                <w:color w:val="000000"/>
              </w:rPr>
            </w:pPr>
            <w:r w:rsidRPr="00A4351D">
              <w:rPr>
                <w:rFonts w:cs="宋体" w:hint="eastAsia"/>
                <w:color w:val="000000"/>
              </w:rPr>
              <w:t>拉幕</w:t>
            </w:r>
          </w:p>
        </w:tc>
        <w:tc>
          <w:tcPr>
            <w:tcW w:w="3371" w:type="dxa"/>
          </w:tcPr>
          <w:p w:rsidR="009F686A" w:rsidRPr="00A4351D" w:rsidRDefault="009F686A" w:rsidP="00A4351D">
            <w:pPr>
              <w:spacing w:line="360" w:lineRule="auto"/>
              <w:jc w:val="center"/>
              <w:rPr>
                <w:rFonts w:cs="Times New Roman"/>
                <w:color w:val="000000"/>
              </w:rPr>
            </w:pPr>
            <w:r w:rsidRPr="00A4351D">
              <w:rPr>
                <w:rFonts w:cs="宋体" w:hint="eastAsia"/>
                <w:color w:val="000000"/>
              </w:rPr>
              <w:t>使用拉幕可以对屏幕上的内容进行遮蔽，留出有针对性的信息突出显示，方便教学课件的演示。</w:t>
            </w:r>
          </w:p>
        </w:tc>
      </w:tr>
      <w:tr w:rsidR="009F686A" w:rsidRPr="00A86FEC">
        <w:tc>
          <w:tcPr>
            <w:tcW w:w="3025" w:type="dxa"/>
          </w:tcPr>
          <w:p w:rsidR="009F686A" w:rsidRPr="00A4351D" w:rsidRDefault="009F686A" w:rsidP="00471498">
            <w:pPr>
              <w:widowControl/>
              <w:jc w:val="left"/>
              <w:rPr>
                <w:rFonts w:ascii="宋体" w:cs="Times New Roman"/>
                <w:kern w:val="0"/>
              </w:rPr>
            </w:pPr>
            <w:r w:rsidRPr="002C3BBF">
              <w:rPr>
                <w:rFonts w:ascii="宋体" w:cs="Times New Roman"/>
                <w:noProof/>
                <w:kern w:val="0"/>
              </w:rPr>
              <w:pict>
                <v:shape id="图片 334" o:spid="_x0000_i1270" type="#_x0000_t75" style="width:27.75pt;height:29.25pt;visibility:visible">
                  <v:imagedata r:id="rId139" o:title=""/>
                </v:shape>
              </w:pict>
            </w:r>
          </w:p>
        </w:tc>
        <w:tc>
          <w:tcPr>
            <w:tcW w:w="2604" w:type="dxa"/>
          </w:tcPr>
          <w:p w:rsidR="009F686A" w:rsidRPr="00A4351D" w:rsidRDefault="009F686A" w:rsidP="00471498">
            <w:pPr>
              <w:widowControl/>
              <w:jc w:val="center"/>
              <w:rPr>
                <w:rFonts w:ascii="宋体" w:cs="Times New Roman"/>
                <w:kern w:val="0"/>
              </w:rPr>
            </w:pPr>
            <w:r w:rsidRPr="00A4351D">
              <w:rPr>
                <w:rFonts w:ascii="宋体" w:hAnsi="宋体" w:cs="宋体" w:hint="eastAsia"/>
                <w:kern w:val="0"/>
              </w:rPr>
              <w:t>手写识别</w:t>
            </w:r>
          </w:p>
        </w:tc>
        <w:tc>
          <w:tcPr>
            <w:tcW w:w="3371" w:type="dxa"/>
          </w:tcPr>
          <w:p w:rsidR="009F686A" w:rsidRPr="00A4351D" w:rsidRDefault="009F686A" w:rsidP="00A4351D">
            <w:pPr>
              <w:widowControl/>
              <w:jc w:val="left"/>
              <w:rPr>
                <w:rFonts w:ascii="宋体" w:cs="Times New Roman"/>
                <w:kern w:val="0"/>
              </w:rPr>
            </w:pPr>
            <w:r w:rsidRPr="00A4351D">
              <w:rPr>
                <w:rFonts w:ascii="宋体" w:hAnsi="宋体" w:cs="宋体" w:hint="eastAsia"/>
                <w:kern w:val="0"/>
              </w:rPr>
              <w:t>单击该按钮，弹出手写识别框，可在文本框里进行书写</w:t>
            </w:r>
          </w:p>
        </w:tc>
      </w:tr>
      <w:tr w:rsidR="009F686A" w:rsidRPr="00A86FEC">
        <w:tc>
          <w:tcPr>
            <w:tcW w:w="3025" w:type="dxa"/>
          </w:tcPr>
          <w:p w:rsidR="009F686A" w:rsidRPr="00A4351D" w:rsidRDefault="009F686A" w:rsidP="009F686A">
            <w:pPr>
              <w:spacing w:line="360" w:lineRule="auto"/>
              <w:ind w:rightChars="-182" w:right="31680"/>
              <w:jc w:val="left"/>
              <w:rPr>
                <w:rFonts w:ascii="宋体" w:cs="Times New Roman"/>
                <w:kern w:val="0"/>
              </w:rPr>
            </w:pPr>
            <w:r w:rsidRPr="002C3BBF">
              <w:rPr>
                <w:rFonts w:ascii="宋体" w:cs="Times New Roman"/>
                <w:noProof/>
                <w:kern w:val="0"/>
              </w:rPr>
              <w:pict>
                <v:shape id="图片 333" o:spid="_x0000_i1271" type="#_x0000_t75" style="width:29.25pt;height:29.25pt;visibility:visible">
                  <v:imagedata r:id="rId214" o:title=""/>
                </v:shape>
              </w:pict>
            </w:r>
          </w:p>
        </w:tc>
        <w:tc>
          <w:tcPr>
            <w:tcW w:w="2604" w:type="dxa"/>
          </w:tcPr>
          <w:p w:rsidR="009F686A" w:rsidRPr="00A4351D" w:rsidRDefault="009F686A" w:rsidP="00471498">
            <w:pPr>
              <w:spacing w:line="360" w:lineRule="auto"/>
              <w:jc w:val="center"/>
              <w:rPr>
                <w:rFonts w:cs="Times New Roman"/>
                <w:color w:val="000000"/>
              </w:rPr>
            </w:pPr>
            <w:r w:rsidRPr="00A4351D">
              <w:rPr>
                <w:rFonts w:cs="宋体" w:hint="eastAsia"/>
                <w:color w:val="000000"/>
              </w:rPr>
              <w:t>屏幕快照</w:t>
            </w:r>
          </w:p>
        </w:tc>
        <w:tc>
          <w:tcPr>
            <w:tcW w:w="3371" w:type="dxa"/>
          </w:tcPr>
          <w:p w:rsidR="009F686A" w:rsidRPr="00A4351D" w:rsidRDefault="009F686A" w:rsidP="00A4351D">
            <w:pPr>
              <w:spacing w:line="360" w:lineRule="auto"/>
              <w:jc w:val="left"/>
              <w:rPr>
                <w:rFonts w:cs="Times New Roman"/>
                <w:color w:val="000000"/>
                <w:sz w:val="18"/>
                <w:szCs w:val="18"/>
              </w:rPr>
            </w:pPr>
            <w:r w:rsidRPr="00A4351D">
              <w:rPr>
                <w:rFonts w:ascii="宋体" w:hAnsi="宋体" w:cs="宋体" w:hint="eastAsia"/>
              </w:rPr>
              <w:t>点击【</w:t>
            </w:r>
            <w:r w:rsidRPr="00A4351D">
              <w:rPr>
                <w:rFonts w:cs="宋体" w:hint="eastAsia"/>
              </w:rPr>
              <w:t>屏幕快照</w:t>
            </w:r>
            <w:r w:rsidRPr="00A4351D">
              <w:rPr>
                <w:rFonts w:ascii="宋体" w:hAnsi="宋体" w:cs="宋体" w:hint="eastAsia"/>
              </w:rPr>
              <w:t>】</w:t>
            </w:r>
            <w:r w:rsidRPr="00A4351D">
              <w:rPr>
                <w:rFonts w:cs="宋体" w:hint="eastAsia"/>
              </w:rPr>
              <w:t>按钮</w:t>
            </w:r>
            <w:r w:rsidRPr="00A4351D">
              <w:rPr>
                <w:rFonts w:ascii="宋体" w:hAnsi="宋体" w:cs="宋体" w:hint="eastAsia"/>
              </w:rPr>
              <w:t>，按住鼠标左键并拖动鼠标，沿着要抓取的区域画矩形框，完成选定后松开鼠标，抓取的页面就会自动以图片方式插入到白板中。</w:t>
            </w:r>
          </w:p>
        </w:tc>
      </w:tr>
      <w:tr w:rsidR="009F686A" w:rsidRPr="00A86FEC">
        <w:tc>
          <w:tcPr>
            <w:tcW w:w="3025" w:type="dxa"/>
          </w:tcPr>
          <w:p w:rsidR="009F686A" w:rsidRPr="00A4351D" w:rsidRDefault="009F686A" w:rsidP="00A4351D">
            <w:pPr>
              <w:widowControl/>
              <w:jc w:val="center"/>
              <w:rPr>
                <w:rFonts w:ascii="宋体" w:cs="Times New Roman"/>
                <w:kern w:val="0"/>
              </w:rPr>
            </w:pPr>
            <w:r w:rsidRPr="002C3BBF">
              <w:rPr>
                <w:rFonts w:ascii="宋体" w:cs="Times New Roman"/>
                <w:noProof/>
                <w:kern w:val="0"/>
              </w:rPr>
              <w:pict>
                <v:shape id="图片 332" o:spid="_x0000_i1272" type="#_x0000_t75" style="width:29.25pt;height:27.75pt;visibility:visible">
                  <v:imagedata r:id="rId215" o:title=""/>
                </v:shape>
              </w:pict>
            </w:r>
          </w:p>
        </w:tc>
        <w:tc>
          <w:tcPr>
            <w:tcW w:w="2604" w:type="dxa"/>
          </w:tcPr>
          <w:p w:rsidR="009F686A" w:rsidRPr="00A4351D" w:rsidRDefault="009F686A" w:rsidP="00A4351D">
            <w:pPr>
              <w:widowControl/>
              <w:jc w:val="center"/>
              <w:rPr>
                <w:rFonts w:ascii="宋体" w:cs="Times New Roman"/>
                <w:kern w:val="0"/>
              </w:rPr>
            </w:pPr>
            <w:r w:rsidRPr="00A4351D">
              <w:rPr>
                <w:rFonts w:ascii="宋体" w:hAnsi="宋体" w:cs="宋体" w:hint="eastAsia"/>
                <w:kern w:val="0"/>
              </w:rPr>
              <w:t>屏幕键盘</w:t>
            </w:r>
          </w:p>
        </w:tc>
        <w:tc>
          <w:tcPr>
            <w:tcW w:w="3371" w:type="dxa"/>
          </w:tcPr>
          <w:p w:rsidR="009F686A" w:rsidRPr="00A4351D" w:rsidRDefault="009F686A" w:rsidP="00A4351D">
            <w:pPr>
              <w:widowControl/>
              <w:jc w:val="left"/>
              <w:rPr>
                <w:rFonts w:ascii="宋体" w:cs="Times New Roman"/>
                <w:kern w:val="0"/>
              </w:rPr>
            </w:pPr>
            <w:r w:rsidRPr="00A4351D">
              <w:rPr>
                <w:rFonts w:ascii="宋体" w:hAnsi="宋体" w:cs="宋体" w:hint="eastAsia"/>
                <w:kern w:val="0"/>
              </w:rPr>
              <w:t>单击该按钮，弹出屏幕键盘</w:t>
            </w:r>
          </w:p>
        </w:tc>
      </w:tr>
      <w:tr w:rsidR="009F686A" w:rsidRPr="00A86FEC">
        <w:tc>
          <w:tcPr>
            <w:tcW w:w="3025" w:type="dxa"/>
          </w:tcPr>
          <w:p w:rsidR="009F686A" w:rsidRPr="00A4351D" w:rsidRDefault="009F686A" w:rsidP="009F686A">
            <w:pPr>
              <w:spacing w:line="360" w:lineRule="auto"/>
              <w:ind w:rightChars="-182" w:right="31680"/>
              <w:jc w:val="center"/>
              <w:rPr>
                <w:rFonts w:ascii="宋体" w:cs="Times New Roman"/>
                <w:kern w:val="0"/>
              </w:rPr>
            </w:pPr>
          </w:p>
          <w:p w:rsidR="009F686A" w:rsidRPr="00A4351D" w:rsidRDefault="009F686A" w:rsidP="009F686A">
            <w:pPr>
              <w:spacing w:line="360" w:lineRule="auto"/>
              <w:ind w:rightChars="-182" w:right="31680" w:firstLineChars="100" w:firstLine="31680"/>
              <w:rPr>
                <w:rFonts w:ascii="宋体" w:cs="Times New Roman"/>
                <w:kern w:val="0"/>
              </w:rPr>
            </w:pPr>
            <w:r w:rsidRPr="002C3BBF">
              <w:rPr>
                <w:rFonts w:ascii="宋体" w:cs="Times New Roman"/>
                <w:noProof/>
                <w:kern w:val="0"/>
              </w:rPr>
              <w:pict>
                <v:shape id="图片 331" o:spid="_x0000_i1273" type="#_x0000_t75" style="width:28.5pt;height:28.5pt;visibility:visible">
                  <v:imagedata r:id="rId216" o:title=""/>
                </v:shape>
              </w:pict>
            </w:r>
          </w:p>
        </w:tc>
        <w:tc>
          <w:tcPr>
            <w:tcW w:w="2604" w:type="dxa"/>
          </w:tcPr>
          <w:p w:rsidR="009F686A" w:rsidRPr="00A4351D" w:rsidRDefault="009F686A" w:rsidP="00A4351D">
            <w:pPr>
              <w:spacing w:line="360" w:lineRule="auto"/>
              <w:jc w:val="center"/>
              <w:rPr>
                <w:rFonts w:ascii="宋体" w:cs="Times New Roman"/>
                <w:kern w:val="0"/>
              </w:rPr>
            </w:pPr>
            <w:r w:rsidRPr="00A4351D">
              <w:rPr>
                <w:rFonts w:cs="宋体" w:hint="eastAsia"/>
                <w:color w:val="000000"/>
              </w:rPr>
              <w:t>聚光灯</w:t>
            </w:r>
          </w:p>
        </w:tc>
        <w:tc>
          <w:tcPr>
            <w:tcW w:w="3371" w:type="dxa"/>
          </w:tcPr>
          <w:p w:rsidR="009F686A" w:rsidRPr="00A4351D" w:rsidRDefault="009F686A" w:rsidP="00A4351D">
            <w:pPr>
              <w:spacing w:line="360" w:lineRule="auto"/>
              <w:jc w:val="left"/>
              <w:rPr>
                <w:rFonts w:cs="Times New Roman"/>
                <w:color w:val="000000"/>
              </w:rPr>
            </w:pPr>
            <w:r w:rsidRPr="00A4351D">
              <w:rPr>
                <w:rFonts w:cs="宋体" w:hint="eastAsia"/>
                <w:color w:val="000000"/>
              </w:rPr>
              <w:t>使用聚光灯可以突出重点讲解的部分，使观众能集中注意力，在使用聚光灯时聚光区域可以正常操作计算机</w:t>
            </w:r>
          </w:p>
        </w:tc>
      </w:tr>
      <w:tr w:rsidR="009F686A" w:rsidRPr="00A86FEC">
        <w:tc>
          <w:tcPr>
            <w:tcW w:w="3025" w:type="dxa"/>
          </w:tcPr>
          <w:p w:rsidR="009F686A" w:rsidRPr="00A4351D" w:rsidRDefault="009F686A" w:rsidP="009F686A">
            <w:pPr>
              <w:spacing w:line="360" w:lineRule="auto"/>
              <w:ind w:rightChars="-182" w:right="31680"/>
              <w:jc w:val="center"/>
              <w:rPr>
                <w:rFonts w:ascii="宋体" w:cs="Times New Roman"/>
                <w:kern w:val="0"/>
              </w:rPr>
            </w:pPr>
          </w:p>
          <w:p w:rsidR="009F686A" w:rsidRPr="00A4351D" w:rsidRDefault="009F686A" w:rsidP="009F686A">
            <w:pPr>
              <w:spacing w:line="360" w:lineRule="auto"/>
              <w:ind w:rightChars="-182" w:right="31680"/>
              <w:rPr>
                <w:rFonts w:ascii="宋体" w:cs="Times New Roman"/>
                <w:kern w:val="0"/>
              </w:rPr>
            </w:pPr>
            <w:r w:rsidRPr="002C3BBF">
              <w:rPr>
                <w:rFonts w:ascii="宋体" w:cs="Times New Roman"/>
                <w:noProof/>
                <w:kern w:val="0"/>
              </w:rPr>
              <w:pict>
                <v:shape id="图片 330" o:spid="_x0000_i1274" type="#_x0000_t75" style="width:29.25pt;height:29.25pt;visibility:visible">
                  <v:imagedata r:id="rId217" o:title=""/>
                </v:shape>
              </w:pict>
            </w:r>
          </w:p>
        </w:tc>
        <w:tc>
          <w:tcPr>
            <w:tcW w:w="2604" w:type="dxa"/>
          </w:tcPr>
          <w:p w:rsidR="009F686A" w:rsidRPr="00A4351D" w:rsidRDefault="009F686A" w:rsidP="00A4351D">
            <w:pPr>
              <w:spacing w:line="360" w:lineRule="auto"/>
              <w:jc w:val="center"/>
              <w:rPr>
                <w:rFonts w:cs="Times New Roman"/>
                <w:color w:val="000000"/>
              </w:rPr>
            </w:pPr>
            <w:r w:rsidRPr="00A4351D">
              <w:rPr>
                <w:rFonts w:cs="宋体" w:hint="eastAsia"/>
                <w:color w:val="000000"/>
              </w:rPr>
              <w:t>黑屏</w:t>
            </w:r>
          </w:p>
        </w:tc>
        <w:tc>
          <w:tcPr>
            <w:tcW w:w="3371" w:type="dxa"/>
          </w:tcPr>
          <w:p w:rsidR="009F686A" w:rsidRPr="00A4351D" w:rsidRDefault="009F686A" w:rsidP="00A4351D">
            <w:pPr>
              <w:spacing w:line="360" w:lineRule="auto"/>
              <w:jc w:val="center"/>
              <w:rPr>
                <w:rFonts w:cs="Times New Roman"/>
                <w:color w:val="000000"/>
              </w:rPr>
            </w:pPr>
            <w:r w:rsidRPr="00A4351D">
              <w:rPr>
                <w:rFonts w:cs="宋体" w:hint="eastAsia"/>
                <w:color w:val="000000"/>
              </w:rPr>
              <w:t>使整个屏幕黑屏，</w:t>
            </w:r>
            <w:r w:rsidRPr="00A4351D">
              <w:rPr>
                <w:rFonts w:cs="宋体" w:hint="eastAsia"/>
              </w:rPr>
              <w:t>以达到学生专心听课、提示下一教学步骤或休息时间提示的目的。</w:t>
            </w:r>
          </w:p>
        </w:tc>
      </w:tr>
      <w:tr w:rsidR="009F686A" w:rsidRPr="00A86FEC">
        <w:tc>
          <w:tcPr>
            <w:tcW w:w="3025" w:type="dxa"/>
          </w:tcPr>
          <w:p w:rsidR="009F686A" w:rsidRPr="00A4351D" w:rsidRDefault="009F686A" w:rsidP="009F686A">
            <w:pPr>
              <w:spacing w:line="360" w:lineRule="auto"/>
              <w:ind w:rightChars="-182" w:right="31680"/>
              <w:jc w:val="center"/>
              <w:rPr>
                <w:rFonts w:ascii="宋体" w:cs="Times New Roman"/>
                <w:kern w:val="0"/>
              </w:rPr>
            </w:pPr>
          </w:p>
          <w:p w:rsidR="009F686A" w:rsidRPr="00A4351D" w:rsidRDefault="009F686A" w:rsidP="009F686A">
            <w:pPr>
              <w:spacing w:line="360" w:lineRule="auto"/>
              <w:ind w:rightChars="-182" w:right="31680"/>
              <w:rPr>
                <w:rFonts w:ascii="宋体" w:cs="Times New Roman"/>
                <w:kern w:val="0"/>
              </w:rPr>
            </w:pPr>
            <w:r w:rsidRPr="002C3BBF">
              <w:rPr>
                <w:rFonts w:ascii="宋体" w:cs="Times New Roman"/>
                <w:noProof/>
                <w:kern w:val="0"/>
              </w:rPr>
              <w:pict>
                <v:shape id="图片 329" o:spid="_x0000_i1275" type="#_x0000_t75" style="width:27.75pt;height:29.25pt;visibility:visible">
                  <v:imagedata r:id="rId218" o:title=""/>
                </v:shape>
              </w:pict>
            </w:r>
          </w:p>
        </w:tc>
        <w:tc>
          <w:tcPr>
            <w:tcW w:w="2604" w:type="dxa"/>
          </w:tcPr>
          <w:p w:rsidR="009F686A" w:rsidRPr="00A4351D" w:rsidRDefault="009F686A" w:rsidP="00A4351D">
            <w:pPr>
              <w:spacing w:line="360" w:lineRule="auto"/>
              <w:jc w:val="center"/>
              <w:rPr>
                <w:rFonts w:cs="Times New Roman"/>
                <w:color w:val="000000"/>
              </w:rPr>
            </w:pPr>
            <w:r w:rsidRPr="00A4351D">
              <w:rPr>
                <w:rFonts w:cs="宋体" w:hint="eastAsia"/>
                <w:color w:val="000000"/>
              </w:rPr>
              <w:t>随机数生成器</w:t>
            </w:r>
          </w:p>
        </w:tc>
        <w:tc>
          <w:tcPr>
            <w:tcW w:w="3371" w:type="dxa"/>
          </w:tcPr>
          <w:p w:rsidR="009F686A" w:rsidRPr="00A4351D" w:rsidRDefault="009F686A" w:rsidP="00A4351D">
            <w:pPr>
              <w:spacing w:line="360" w:lineRule="auto"/>
              <w:jc w:val="center"/>
              <w:rPr>
                <w:rFonts w:cs="Times New Roman"/>
                <w:color w:val="000000"/>
              </w:rPr>
            </w:pPr>
            <w:r w:rsidRPr="00A4351D">
              <w:rPr>
                <w:rFonts w:cs="宋体" w:hint="eastAsia"/>
                <w:color w:val="000000"/>
              </w:rPr>
              <w:t>点击扫描设置按钮，设置最大值和个数，点击开始扫描按钮，随机生成数据。</w:t>
            </w:r>
          </w:p>
        </w:tc>
      </w:tr>
      <w:tr w:rsidR="009F686A" w:rsidRPr="00A86FEC">
        <w:tc>
          <w:tcPr>
            <w:tcW w:w="3025" w:type="dxa"/>
          </w:tcPr>
          <w:p w:rsidR="009F686A" w:rsidRPr="00A4351D" w:rsidRDefault="009F686A" w:rsidP="009F686A">
            <w:pPr>
              <w:spacing w:line="360" w:lineRule="auto"/>
              <w:ind w:rightChars="-182" w:right="31680"/>
              <w:rPr>
                <w:rFonts w:ascii="宋体" w:cs="Times New Roman"/>
                <w:kern w:val="0"/>
              </w:rPr>
            </w:pPr>
            <w:r w:rsidRPr="002C3BBF">
              <w:rPr>
                <w:rFonts w:ascii="宋体" w:cs="Times New Roman"/>
                <w:noProof/>
                <w:kern w:val="0"/>
              </w:rPr>
              <w:pict>
                <v:shape id="图片 328" o:spid="_x0000_i1276" type="#_x0000_t75" style="width:29.25pt;height:29.25pt;visibility:visible">
                  <v:imagedata r:id="rId219" o:title=""/>
                </v:shape>
              </w:pict>
            </w:r>
          </w:p>
        </w:tc>
        <w:tc>
          <w:tcPr>
            <w:tcW w:w="2604" w:type="dxa"/>
          </w:tcPr>
          <w:p w:rsidR="009F686A" w:rsidRPr="00A4351D" w:rsidRDefault="009F686A" w:rsidP="00A4351D">
            <w:pPr>
              <w:spacing w:line="360" w:lineRule="auto"/>
              <w:jc w:val="center"/>
              <w:rPr>
                <w:rFonts w:cs="Times New Roman"/>
                <w:color w:val="000000"/>
              </w:rPr>
            </w:pPr>
            <w:r w:rsidRPr="00A4351D">
              <w:rPr>
                <w:rFonts w:cs="宋体" w:hint="eastAsia"/>
                <w:color w:val="000000"/>
              </w:rPr>
              <w:t>屏幕箭头</w:t>
            </w:r>
          </w:p>
        </w:tc>
        <w:tc>
          <w:tcPr>
            <w:tcW w:w="3371" w:type="dxa"/>
          </w:tcPr>
          <w:p w:rsidR="009F686A" w:rsidRPr="00A4351D" w:rsidRDefault="009F686A" w:rsidP="00A4351D">
            <w:pPr>
              <w:spacing w:line="360" w:lineRule="auto"/>
              <w:jc w:val="center"/>
              <w:rPr>
                <w:rFonts w:cs="Times New Roman"/>
                <w:color w:val="000000"/>
              </w:rPr>
            </w:pPr>
            <w:r w:rsidRPr="00A4351D">
              <w:rPr>
                <w:rFonts w:cs="宋体" w:hint="eastAsia"/>
                <w:color w:val="000000"/>
              </w:rPr>
              <w:t>点击屏幕箭头按钮，屏幕弹出红色箭头</w:t>
            </w:r>
          </w:p>
        </w:tc>
      </w:tr>
      <w:tr w:rsidR="009F686A" w:rsidRPr="00A86FEC">
        <w:tc>
          <w:tcPr>
            <w:tcW w:w="3025" w:type="dxa"/>
          </w:tcPr>
          <w:p w:rsidR="009F686A" w:rsidRPr="00A4351D" w:rsidRDefault="009F686A" w:rsidP="009F686A">
            <w:pPr>
              <w:spacing w:line="360" w:lineRule="auto"/>
              <w:ind w:rightChars="-182" w:right="31680"/>
              <w:rPr>
                <w:rFonts w:ascii="宋体" w:cs="Times New Roman"/>
                <w:kern w:val="0"/>
              </w:rPr>
            </w:pPr>
            <w:r w:rsidRPr="002C3BBF">
              <w:rPr>
                <w:rFonts w:ascii="宋体" w:cs="Times New Roman"/>
                <w:noProof/>
                <w:kern w:val="0"/>
              </w:rPr>
              <w:pict>
                <v:shape id="图片 327" o:spid="_x0000_i1277" type="#_x0000_t75" style="width:29.25pt;height:27.75pt;visibility:visible">
                  <v:imagedata r:id="rId220" o:title=""/>
                </v:shape>
              </w:pict>
            </w:r>
          </w:p>
        </w:tc>
        <w:tc>
          <w:tcPr>
            <w:tcW w:w="2604" w:type="dxa"/>
          </w:tcPr>
          <w:p w:rsidR="009F686A" w:rsidRPr="00A4351D" w:rsidRDefault="009F686A" w:rsidP="00A4351D">
            <w:pPr>
              <w:spacing w:line="360" w:lineRule="auto"/>
              <w:jc w:val="center"/>
              <w:rPr>
                <w:rFonts w:cs="Times New Roman"/>
                <w:color w:val="000000"/>
              </w:rPr>
            </w:pPr>
            <w:r w:rsidRPr="00A4351D">
              <w:rPr>
                <w:rFonts w:cs="宋体" w:hint="eastAsia"/>
                <w:color w:val="000000"/>
              </w:rPr>
              <w:t>放大镜</w:t>
            </w:r>
          </w:p>
        </w:tc>
        <w:tc>
          <w:tcPr>
            <w:tcW w:w="3371" w:type="dxa"/>
          </w:tcPr>
          <w:p w:rsidR="009F686A" w:rsidRPr="00A4351D" w:rsidRDefault="009F686A" w:rsidP="00A4351D">
            <w:pPr>
              <w:spacing w:line="360" w:lineRule="auto"/>
              <w:jc w:val="center"/>
              <w:rPr>
                <w:rFonts w:cs="Times New Roman"/>
                <w:color w:val="000000"/>
              </w:rPr>
            </w:pPr>
            <w:r w:rsidRPr="00A4351D">
              <w:rPr>
                <w:rFonts w:cs="宋体" w:hint="eastAsia"/>
                <w:color w:val="000000"/>
              </w:rPr>
              <w:t>点击放大镜按钮，弹出放大区域框</w:t>
            </w:r>
          </w:p>
        </w:tc>
      </w:tr>
      <w:tr w:rsidR="009F686A" w:rsidRPr="00A86FEC">
        <w:tc>
          <w:tcPr>
            <w:tcW w:w="3025" w:type="dxa"/>
          </w:tcPr>
          <w:p w:rsidR="009F686A" w:rsidRPr="00A4351D" w:rsidRDefault="009F686A" w:rsidP="009F686A">
            <w:pPr>
              <w:spacing w:line="360" w:lineRule="auto"/>
              <w:ind w:rightChars="-182" w:right="31680"/>
              <w:jc w:val="center"/>
              <w:rPr>
                <w:rFonts w:ascii="宋体" w:cs="Times New Roman"/>
                <w:kern w:val="0"/>
              </w:rPr>
            </w:pPr>
          </w:p>
          <w:p w:rsidR="009F686A" w:rsidRPr="00A4351D" w:rsidRDefault="009F686A" w:rsidP="009F686A">
            <w:pPr>
              <w:spacing w:line="360" w:lineRule="auto"/>
              <w:ind w:rightChars="-182" w:right="31680"/>
              <w:rPr>
                <w:rFonts w:ascii="宋体" w:cs="Times New Roman"/>
                <w:kern w:val="0"/>
              </w:rPr>
            </w:pPr>
            <w:r w:rsidRPr="002C3BBF">
              <w:rPr>
                <w:rFonts w:ascii="宋体" w:cs="Times New Roman"/>
                <w:noProof/>
                <w:kern w:val="0"/>
              </w:rPr>
              <w:pict>
                <v:shape id="图片 326" o:spid="_x0000_i1278" type="#_x0000_t75" style="width:29.25pt;height:29.25pt;visibility:visible">
                  <v:imagedata r:id="rId221" o:title=""/>
                </v:shape>
              </w:pict>
            </w:r>
          </w:p>
        </w:tc>
        <w:tc>
          <w:tcPr>
            <w:tcW w:w="2604" w:type="dxa"/>
          </w:tcPr>
          <w:p w:rsidR="009F686A" w:rsidRPr="00A4351D" w:rsidRDefault="009F686A" w:rsidP="00A4351D">
            <w:pPr>
              <w:spacing w:line="360" w:lineRule="auto"/>
              <w:jc w:val="center"/>
              <w:rPr>
                <w:rFonts w:cs="Times New Roman"/>
                <w:color w:val="000000"/>
              </w:rPr>
            </w:pPr>
            <w:r w:rsidRPr="00A4351D">
              <w:rPr>
                <w:rFonts w:cs="宋体" w:hint="eastAsia"/>
                <w:color w:val="000000"/>
              </w:rPr>
              <w:t>屏幕录制</w:t>
            </w:r>
          </w:p>
        </w:tc>
        <w:tc>
          <w:tcPr>
            <w:tcW w:w="3371" w:type="dxa"/>
          </w:tcPr>
          <w:p w:rsidR="009F686A" w:rsidRPr="00A4351D" w:rsidRDefault="009F686A" w:rsidP="00A4351D">
            <w:pPr>
              <w:spacing w:line="360" w:lineRule="auto"/>
              <w:jc w:val="left"/>
              <w:rPr>
                <w:rFonts w:cs="Times New Roman"/>
                <w:color w:val="000000"/>
              </w:rPr>
            </w:pPr>
            <w:r w:rsidRPr="00A4351D">
              <w:rPr>
                <w:rFonts w:cs="宋体" w:hint="eastAsia"/>
                <w:color w:val="000000"/>
              </w:rPr>
              <w:t>单击该按钮，用户可以将在软件的操作过程以及过程中的语音录制成</w:t>
            </w:r>
            <w:r w:rsidRPr="00A4351D">
              <w:rPr>
                <w:color w:val="000000"/>
              </w:rPr>
              <w:t>AVI</w:t>
            </w:r>
            <w:r w:rsidRPr="00A4351D">
              <w:rPr>
                <w:rFonts w:cs="宋体" w:hint="eastAsia"/>
                <w:color w:val="000000"/>
              </w:rPr>
              <w:t>格式的文件。通过播放键功能可观看录制文件</w:t>
            </w:r>
          </w:p>
        </w:tc>
      </w:tr>
    </w:tbl>
    <w:p w:rsidR="009F686A" w:rsidRPr="00A4351D" w:rsidRDefault="009F686A" w:rsidP="00A4351D">
      <w:pPr>
        <w:keepNext/>
        <w:keepLines/>
        <w:numPr>
          <w:ilvl w:val="0"/>
          <w:numId w:val="8"/>
        </w:numPr>
        <w:spacing w:before="280" w:after="290" w:line="372" w:lineRule="auto"/>
        <w:outlineLvl w:val="3"/>
        <w:rPr>
          <w:rFonts w:ascii="Cambria" w:hAnsi="Cambria" w:cs="Cambria"/>
          <w:b/>
          <w:bCs/>
          <w:kern w:val="0"/>
          <w:sz w:val="28"/>
          <w:szCs w:val="28"/>
        </w:rPr>
      </w:pPr>
      <w:bookmarkStart w:id="158" w:name="_聚光灯"/>
      <w:bookmarkEnd w:id="158"/>
      <w:r w:rsidRPr="00A4351D">
        <w:rPr>
          <w:rFonts w:ascii="Cambria" w:hAnsi="Cambria" w:cs="宋体" w:hint="eastAsia"/>
          <w:b/>
          <w:bCs/>
          <w:kern w:val="0"/>
          <w:sz w:val="28"/>
          <w:szCs w:val="28"/>
        </w:rPr>
        <w:t>聚光灯</w:t>
      </w:r>
    </w:p>
    <w:p w:rsidR="009F686A" w:rsidRPr="00A4351D" w:rsidRDefault="009F686A" w:rsidP="00133DA9">
      <w:pPr>
        <w:widowControl/>
        <w:snapToGrid w:val="0"/>
        <w:spacing w:line="360" w:lineRule="auto"/>
        <w:ind w:firstLineChars="196" w:firstLine="31680"/>
        <w:jc w:val="left"/>
        <w:rPr>
          <w:rFonts w:ascii="宋体" w:cs="Times New Roman"/>
        </w:rPr>
      </w:pPr>
      <w:r w:rsidRPr="00A4351D">
        <w:rPr>
          <w:rFonts w:ascii="宋体" w:hAnsi="宋体" w:cs="宋体" w:hint="eastAsia"/>
        </w:rPr>
        <w:t>使用聚光灯可以突出重点讲解的部分，使观众能集中注意力，在使用聚光灯时聚光区域可以正常操作计算机。</w:t>
      </w:r>
    </w:p>
    <w:p w:rsidR="009F686A" w:rsidRPr="00A4351D" w:rsidRDefault="009F686A" w:rsidP="00133DA9">
      <w:pPr>
        <w:widowControl/>
        <w:snapToGrid w:val="0"/>
        <w:spacing w:line="360" w:lineRule="auto"/>
        <w:ind w:firstLineChars="196" w:firstLine="31680"/>
        <w:jc w:val="left"/>
        <w:rPr>
          <w:rFonts w:ascii="宋体" w:cs="Times New Roman"/>
        </w:rPr>
      </w:pPr>
      <w:r w:rsidRPr="00A4351D">
        <w:rPr>
          <w:rFonts w:ascii="宋体" w:hAnsi="宋体" w:cs="宋体" w:hint="eastAsia"/>
        </w:rPr>
        <w:t>操作说明：</w:t>
      </w:r>
    </w:p>
    <w:p w:rsidR="009F686A" w:rsidRPr="00A4351D" w:rsidRDefault="009F686A" w:rsidP="00133DA9">
      <w:pPr>
        <w:widowControl/>
        <w:snapToGrid w:val="0"/>
        <w:spacing w:line="360" w:lineRule="auto"/>
        <w:ind w:firstLineChars="196" w:firstLine="31680"/>
        <w:jc w:val="left"/>
        <w:rPr>
          <w:rFonts w:ascii="宋体" w:cs="Times New Roman"/>
        </w:rPr>
      </w:pPr>
      <w:r w:rsidRPr="00A4351D">
        <w:rPr>
          <w:rFonts w:ascii="宋体" w:hAnsi="宋体" w:cs="宋体"/>
        </w:rPr>
        <w:t>1</w:t>
      </w:r>
      <w:r w:rsidRPr="00A4351D">
        <w:rPr>
          <w:rFonts w:ascii="宋体" w:hAnsi="宋体" w:cs="宋体" w:hint="eastAsia"/>
        </w:rPr>
        <w:t>、您可以通过以下三种不同方式调出聚光灯：</w:t>
      </w:r>
    </w:p>
    <w:p w:rsidR="009F686A" w:rsidRPr="00A4351D" w:rsidRDefault="009F686A" w:rsidP="00133DA9">
      <w:pPr>
        <w:widowControl/>
        <w:snapToGrid w:val="0"/>
        <w:spacing w:line="360" w:lineRule="auto"/>
        <w:ind w:firstLineChars="196" w:firstLine="31680"/>
        <w:jc w:val="left"/>
        <w:rPr>
          <w:rFonts w:ascii="宋体" w:cs="Times New Roman"/>
        </w:rPr>
      </w:pPr>
      <w:r w:rsidRPr="00A4351D">
        <w:rPr>
          <w:rFonts w:ascii="宋体" w:hAnsi="宋体" w:cs="宋体" w:hint="eastAsia"/>
        </w:rPr>
        <w:t>（</w:t>
      </w:r>
      <w:r w:rsidRPr="00A4351D">
        <w:rPr>
          <w:rFonts w:ascii="宋体" w:hAnsi="宋体" w:cs="宋体"/>
        </w:rPr>
        <w:t>1</w:t>
      </w:r>
      <w:r w:rsidRPr="00A4351D">
        <w:rPr>
          <w:rFonts w:ascii="宋体" w:hAnsi="宋体" w:cs="宋体" w:hint="eastAsia"/>
        </w:rPr>
        <w:t>）点击窗口模式工具菜单中的</w:t>
      </w:r>
      <w:r w:rsidRPr="00A4351D">
        <w:rPr>
          <w:rFonts w:ascii="宋体" w:hAnsi="宋体" w:cs="宋体"/>
        </w:rPr>
        <w:t>[</w:t>
      </w:r>
      <w:r w:rsidRPr="00A4351D">
        <w:rPr>
          <w:rFonts w:ascii="宋体" w:hAnsi="宋体" w:cs="宋体" w:hint="eastAsia"/>
        </w:rPr>
        <w:t>聚光灯</w:t>
      </w:r>
      <w:r w:rsidRPr="00A4351D">
        <w:rPr>
          <w:rFonts w:ascii="宋体" w:hAnsi="宋体" w:cs="宋体"/>
        </w:rPr>
        <w:t>]</w:t>
      </w:r>
      <w:r w:rsidRPr="00A4351D">
        <w:rPr>
          <w:rFonts w:ascii="宋体" w:hAnsi="宋体" w:cs="宋体" w:hint="eastAsia"/>
        </w:rPr>
        <w:t>选项</w:t>
      </w:r>
      <w:r w:rsidRPr="002C3BBF">
        <w:rPr>
          <w:rFonts w:ascii="宋体" w:cs="Times New Roman"/>
          <w:noProof/>
          <w:kern w:val="0"/>
        </w:rPr>
        <w:pict>
          <v:shape id="图片 325" o:spid="_x0000_i1279" type="#_x0000_t75" style="width:28.5pt;height:28.5pt;visibility:visible">
            <v:imagedata r:id="rId216" o:title=""/>
          </v:shape>
        </w:pict>
      </w:r>
      <w:r w:rsidRPr="00A4351D">
        <w:rPr>
          <w:rFonts w:ascii="宋体" w:hAnsi="宋体" w:cs="宋体" w:hint="eastAsia"/>
        </w:rPr>
        <w:t>；</w:t>
      </w:r>
    </w:p>
    <w:p w:rsidR="009F686A" w:rsidRPr="00A4351D" w:rsidRDefault="009F686A" w:rsidP="00133DA9">
      <w:pPr>
        <w:widowControl/>
        <w:snapToGrid w:val="0"/>
        <w:spacing w:line="360" w:lineRule="auto"/>
        <w:ind w:firstLineChars="196" w:firstLine="31680"/>
        <w:jc w:val="left"/>
        <w:rPr>
          <w:rFonts w:ascii="宋体" w:cs="Times New Roman"/>
          <w:kern w:val="0"/>
        </w:rPr>
      </w:pPr>
      <w:r w:rsidRPr="00A4351D">
        <w:rPr>
          <w:rFonts w:ascii="宋体" w:hAnsi="宋体" w:cs="宋体" w:hint="eastAsia"/>
        </w:rPr>
        <w:t>（</w:t>
      </w:r>
      <w:r w:rsidRPr="00A4351D">
        <w:rPr>
          <w:rFonts w:ascii="宋体" w:hAnsi="宋体" w:cs="宋体"/>
        </w:rPr>
        <w:t>2</w:t>
      </w:r>
      <w:r w:rsidRPr="00A4351D">
        <w:rPr>
          <w:rFonts w:ascii="宋体" w:hAnsi="宋体" w:cs="宋体" w:hint="eastAsia"/>
        </w:rPr>
        <w:t>）点击全屏模式下浮动工具条上辅助工具中的的【聚光灯】按钮</w:t>
      </w:r>
      <w:r w:rsidRPr="002C3BBF">
        <w:rPr>
          <w:rFonts w:ascii="宋体" w:cs="Times New Roman"/>
          <w:noProof/>
          <w:kern w:val="0"/>
        </w:rPr>
        <w:pict>
          <v:shape id="图片 324" o:spid="_x0000_i1280" type="#_x0000_t75" style="width:28.5pt;height:28.5pt;visibility:visible">
            <v:imagedata r:id="rId216" o:title=""/>
          </v:shape>
        </w:pict>
      </w:r>
    </w:p>
    <w:p w:rsidR="009F686A" w:rsidRPr="00A4351D" w:rsidRDefault="009F686A" w:rsidP="00133DA9">
      <w:pPr>
        <w:widowControl/>
        <w:snapToGrid w:val="0"/>
        <w:spacing w:line="360" w:lineRule="auto"/>
        <w:ind w:firstLineChars="196" w:firstLine="31680"/>
        <w:jc w:val="left"/>
        <w:rPr>
          <w:rFonts w:ascii="宋体" w:cs="Times New Roman"/>
          <w:kern w:val="0"/>
        </w:rPr>
      </w:pPr>
      <w:r w:rsidRPr="00A4351D">
        <w:rPr>
          <w:rFonts w:ascii="宋体" w:hAnsi="宋体" w:cs="宋体" w:hint="eastAsia"/>
          <w:kern w:val="0"/>
        </w:rPr>
        <w:t>（</w:t>
      </w:r>
      <w:r w:rsidRPr="00A4351D">
        <w:rPr>
          <w:rFonts w:ascii="宋体" w:hAnsi="宋体" w:cs="宋体"/>
          <w:kern w:val="0"/>
        </w:rPr>
        <w:t>3</w:t>
      </w:r>
      <w:r w:rsidRPr="00A4351D">
        <w:rPr>
          <w:rFonts w:ascii="宋体" w:hAnsi="宋体" w:cs="宋体" w:hint="eastAsia"/>
          <w:kern w:val="0"/>
        </w:rPr>
        <w:t>）点击边框模式下底面板右侧的辅助工具按钮中的</w:t>
      </w:r>
      <w:r w:rsidRPr="00A4351D">
        <w:rPr>
          <w:rFonts w:ascii="宋体" w:hAnsi="宋体" w:cs="宋体" w:hint="eastAsia"/>
        </w:rPr>
        <w:t>【聚光灯】按钮</w:t>
      </w:r>
      <w:r w:rsidRPr="002C3BBF">
        <w:rPr>
          <w:rFonts w:ascii="宋体" w:cs="Times New Roman"/>
          <w:noProof/>
          <w:kern w:val="0"/>
        </w:rPr>
        <w:pict>
          <v:shape id="图片 323" o:spid="_x0000_i1281" type="#_x0000_t75" style="width:28.5pt;height:28.5pt;visibility:visible">
            <v:imagedata r:id="rId216" o:title=""/>
          </v:shape>
        </w:pict>
      </w:r>
    </w:p>
    <w:p w:rsidR="009F686A" w:rsidRPr="00A4351D" w:rsidRDefault="009F686A" w:rsidP="00133DA9">
      <w:pPr>
        <w:widowControl/>
        <w:snapToGrid w:val="0"/>
        <w:spacing w:line="360" w:lineRule="auto"/>
        <w:ind w:firstLineChars="196" w:firstLine="31680"/>
        <w:jc w:val="left"/>
        <w:rPr>
          <w:rFonts w:ascii="宋体" w:cs="Times New Roman"/>
        </w:rPr>
      </w:pPr>
    </w:p>
    <w:p w:rsidR="009F686A" w:rsidRPr="00A4351D" w:rsidRDefault="009F686A" w:rsidP="00133DA9">
      <w:pPr>
        <w:widowControl/>
        <w:snapToGrid w:val="0"/>
        <w:spacing w:line="360" w:lineRule="auto"/>
        <w:ind w:firstLineChars="150" w:firstLine="31680"/>
        <w:jc w:val="left"/>
        <w:rPr>
          <w:rFonts w:ascii="宋体" w:cs="Times New Roman"/>
        </w:rPr>
      </w:pPr>
      <w:r w:rsidRPr="00A4351D">
        <w:rPr>
          <w:rFonts w:ascii="宋体" w:hAnsi="宋体" w:cs="宋体"/>
        </w:rPr>
        <w:t>2</w:t>
      </w:r>
      <w:r w:rsidRPr="00A4351D">
        <w:rPr>
          <w:rFonts w:ascii="宋体" w:hAnsi="宋体" w:cs="宋体" w:hint="eastAsia"/>
        </w:rPr>
        <w:t>、聚光灯默认为圆形，您可以拖动聚光灯的边缘对聚光灯进行</w:t>
      </w:r>
      <w:r w:rsidRPr="00A4351D">
        <w:rPr>
          <w:rFonts w:ascii="宋体" w:hAnsi="宋体" w:cs="宋体" w:hint="eastAsia"/>
          <w:color w:val="000000"/>
        </w:rPr>
        <w:t>拉伸、缩放和移动</w:t>
      </w:r>
      <w:r w:rsidRPr="00A4351D">
        <w:rPr>
          <w:rFonts w:ascii="宋体" w:hAnsi="宋体" w:cs="宋体" w:hint="eastAsia"/>
        </w:rPr>
        <w:t>，还可以从屏幕右上角图标菜单中对聚光灯的形状（圆形、方形、）、背景明暗度等进行修改。</w:t>
      </w:r>
    </w:p>
    <w:p w:rsidR="009F686A" w:rsidRPr="00A4351D" w:rsidRDefault="009F686A" w:rsidP="00A4351D">
      <w:pPr>
        <w:ind w:left="840"/>
        <w:jc w:val="left"/>
        <w:rPr>
          <w:rFonts w:ascii="宋体" w:cs="Times New Roman"/>
          <w:b/>
          <w:bCs/>
          <w:kern w:val="0"/>
        </w:rPr>
      </w:pPr>
    </w:p>
    <w:p w:rsidR="009F686A" w:rsidRPr="00A4351D" w:rsidRDefault="009F686A" w:rsidP="00A4351D">
      <w:pPr>
        <w:ind w:left="142"/>
        <w:jc w:val="left"/>
        <w:rPr>
          <w:rFonts w:ascii="宋体" w:cs="Times New Roman"/>
          <w:b/>
          <w:bCs/>
          <w:kern w:val="0"/>
        </w:rPr>
      </w:pPr>
      <w:r w:rsidRPr="002C3BBF">
        <w:rPr>
          <w:rFonts w:ascii="宋体" w:cs="Times New Roman"/>
          <w:b/>
          <w:bCs/>
          <w:noProof/>
          <w:kern w:val="0"/>
        </w:rPr>
        <w:pict>
          <v:shape id="图片 322" o:spid="_x0000_i1282" type="#_x0000_t75" style="width:369.75pt;height:190.5pt;visibility:visible">
            <v:imagedata r:id="rId222" o:title=""/>
          </v:shape>
        </w:pict>
      </w:r>
    </w:p>
    <w:p w:rsidR="009F686A" w:rsidRPr="00A4351D" w:rsidRDefault="009F686A" w:rsidP="00A4351D">
      <w:pPr>
        <w:spacing w:line="360" w:lineRule="auto"/>
        <w:ind w:left="840"/>
        <w:jc w:val="left"/>
        <w:rPr>
          <w:rFonts w:ascii="宋体" w:cs="Times New Roman"/>
          <w:b/>
          <w:bCs/>
          <w:kern w:val="0"/>
        </w:rPr>
      </w:pPr>
      <w:r w:rsidRPr="002C3BBF">
        <w:rPr>
          <w:rFonts w:ascii="Times New Roman" w:hAnsi="Times New Roman" w:cs="Times New Roman"/>
          <w:noProof/>
          <w:sz w:val="20"/>
          <w:szCs w:val="20"/>
        </w:rPr>
        <w:pict>
          <v:shape id="图片 321" o:spid="_x0000_i1283" type="#_x0000_t75" alt="注意021213" style="width:23.25pt;height:23.25pt;visibility:visible">
            <v:imagedata r:id="rId223" o:title=""/>
          </v:shape>
        </w:pict>
      </w:r>
      <w:r w:rsidRPr="00A4351D">
        <w:rPr>
          <w:rFonts w:cs="宋体" w:hint="eastAsia"/>
          <w:b/>
          <w:bCs/>
          <w:i/>
          <w:iCs/>
          <w:color w:val="FF0000"/>
        </w:rPr>
        <w:t>注意：</w:t>
      </w:r>
      <w:r w:rsidRPr="00A4351D">
        <w:rPr>
          <w:rFonts w:cs="宋体" w:hint="eastAsia"/>
          <w:b/>
          <w:bCs/>
          <w:i/>
          <w:iCs/>
          <w:color w:val="FF0000"/>
          <w:sz w:val="18"/>
          <w:szCs w:val="18"/>
        </w:rPr>
        <w:t>在未退出白板软件时，系统会记录最后一次设置的背景颜色（或背景图片）、透明度、显示区域的形状，方便您下次的使用。</w:t>
      </w:r>
    </w:p>
    <w:p w:rsidR="009F686A" w:rsidRPr="00A4351D" w:rsidRDefault="009F686A" w:rsidP="00A4351D">
      <w:pPr>
        <w:keepNext/>
        <w:keepLines/>
        <w:spacing w:before="280" w:after="290" w:line="372" w:lineRule="auto"/>
        <w:outlineLvl w:val="3"/>
        <w:rPr>
          <w:rFonts w:ascii="Cambria" w:hAnsi="Cambria" w:cs="Cambria"/>
          <w:b/>
          <w:bCs/>
          <w:kern w:val="0"/>
          <w:sz w:val="28"/>
          <w:szCs w:val="28"/>
        </w:rPr>
      </w:pPr>
      <w:bookmarkStart w:id="159" w:name="_b_拉幕"/>
      <w:bookmarkEnd w:id="159"/>
      <w:r w:rsidRPr="00A4351D">
        <w:rPr>
          <w:rFonts w:ascii="Cambria" w:hAnsi="Cambria" w:cs="Cambria"/>
          <w:b/>
          <w:bCs/>
          <w:kern w:val="0"/>
          <w:sz w:val="28"/>
          <w:szCs w:val="28"/>
        </w:rPr>
        <w:t>b)</w:t>
      </w:r>
      <w:r w:rsidRPr="00A4351D">
        <w:rPr>
          <w:rFonts w:ascii="Cambria" w:hAnsi="Cambria" w:cs="宋体" w:hint="eastAsia"/>
          <w:b/>
          <w:bCs/>
          <w:kern w:val="0"/>
          <w:sz w:val="28"/>
          <w:szCs w:val="28"/>
        </w:rPr>
        <w:t>拉幕</w:t>
      </w:r>
    </w:p>
    <w:p w:rsidR="009F686A" w:rsidRPr="00A4351D" w:rsidRDefault="009F686A" w:rsidP="00133DA9">
      <w:pPr>
        <w:widowControl/>
        <w:snapToGrid w:val="0"/>
        <w:spacing w:line="360" w:lineRule="auto"/>
        <w:ind w:firstLineChars="196" w:firstLine="31680"/>
        <w:jc w:val="left"/>
        <w:rPr>
          <w:rFonts w:ascii="宋体" w:cs="Times New Roman"/>
        </w:rPr>
      </w:pPr>
      <w:r w:rsidRPr="00A4351D">
        <w:rPr>
          <w:rFonts w:ascii="宋体" w:hAnsi="宋体" w:cs="宋体" w:hint="eastAsia"/>
        </w:rPr>
        <w:t>使用拉幕可以对屏幕上的内容进行遮蔽，留出有针对性的信息突出显示，方便教学课件的演示。在使用时虚拟拉幕拉开的区域可以正常操作计算机。</w:t>
      </w:r>
    </w:p>
    <w:p w:rsidR="009F686A" w:rsidRPr="00A4351D" w:rsidRDefault="009F686A" w:rsidP="00133DA9">
      <w:pPr>
        <w:widowControl/>
        <w:snapToGrid w:val="0"/>
        <w:spacing w:line="360" w:lineRule="auto"/>
        <w:ind w:firstLineChars="196" w:firstLine="31680"/>
        <w:jc w:val="left"/>
        <w:rPr>
          <w:rFonts w:ascii="宋体" w:cs="Times New Roman"/>
        </w:rPr>
      </w:pPr>
      <w:r w:rsidRPr="00A4351D">
        <w:rPr>
          <w:rFonts w:ascii="宋体" w:hAnsi="宋体" w:cs="宋体" w:hint="eastAsia"/>
        </w:rPr>
        <w:t>操作说明：</w:t>
      </w:r>
    </w:p>
    <w:p w:rsidR="009F686A" w:rsidRDefault="009F686A" w:rsidP="00133DA9">
      <w:pPr>
        <w:widowControl/>
        <w:snapToGrid w:val="0"/>
        <w:spacing w:line="360" w:lineRule="auto"/>
        <w:ind w:firstLineChars="196" w:firstLine="31680"/>
        <w:jc w:val="left"/>
        <w:rPr>
          <w:rFonts w:ascii="宋体" w:cs="Times New Roman"/>
        </w:rPr>
      </w:pPr>
      <w:r w:rsidRPr="00A4351D">
        <w:rPr>
          <w:rFonts w:ascii="宋体" w:hAnsi="宋体" w:cs="宋体"/>
        </w:rPr>
        <w:t>1</w:t>
      </w:r>
      <w:r w:rsidRPr="00A4351D">
        <w:rPr>
          <w:rFonts w:ascii="宋体" w:hAnsi="宋体" w:cs="宋体" w:hint="eastAsia"/>
        </w:rPr>
        <w:t>、您可以通过以下三种不同方式调出聚光灯：</w:t>
      </w:r>
    </w:p>
    <w:p w:rsidR="009F686A" w:rsidRDefault="009F686A" w:rsidP="00133DA9">
      <w:pPr>
        <w:widowControl/>
        <w:snapToGrid w:val="0"/>
        <w:spacing w:line="360" w:lineRule="auto"/>
        <w:ind w:firstLineChars="196" w:firstLine="31680"/>
        <w:jc w:val="left"/>
        <w:rPr>
          <w:rFonts w:ascii="宋体" w:cs="Times New Roman"/>
        </w:rPr>
      </w:pPr>
      <w:r w:rsidRPr="00A4351D">
        <w:rPr>
          <w:rFonts w:ascii="宋体" w:hAnsi="宋体" w:cs="宋体" w:hint="eastAsia"/>
        </w:rPr>
        <w:t>（</w:t>
      </w:r>
      <w:r w:rsidRPr="00A4351D">
        <w:rPr>
          <w:rFonts w:ascii="宋体" w:hAnsi="宋体" w:cs="宋体"/>
        </w:rPr>
        <w:t>1</w:t>
      </w:r>
      <w:r w:rsidRPr="00A4351D">
        <w:rPr>
          <w:rFonts w:ascii="宋体" w:hAnsi="宋体" w:cs="宋体" w:hint="eastAsia"/>
        </w:rPr>
        <w:t>）点击窗口模式【工具栏】菜单中的【</w:t>
      </w:r>
      <w:r w:rsidRPr="00A4351D">
        <w:rPr>
          <w:rFonts w:ascii="宋体" w:hAnsi="宋体" w:cs="宋体" w:hint="eastAsia"/>
          <w:kern w:val="0"/>
        </w:rPr>
        <w:t>拉幕显示</w:t>
      </w:r>
      <w:r w:rsidRPr="00A4351D">
        <w:rPr>
          <w:rFonts w:ascii="宋体" w:hAnsi="宋体" w:cs="宋体" w:hint="eastAsia"/>
        </w:rPr>
        <w:t>】选项按钮</w:t>
      </w:r>
      <w:r w:rsidRPr="002C3BBF">
        <w:rPr>
          <w:rFonts w:ascii="宋体" w:cs="Times New Roman"/>
          <w:noProof/>
          <w:kern w:val="0"/>
        </w:rPr>
        <w:pict>
          <v:shape id="图片 320" o:spid="_x0000_i1284" type="#_x0000_t75" style="width:29.25pt;height:29.25pt;visibility:visible">
            <v:imagedata r:id="rId224" o:title=""/>
          </v:shape>
        </w:pict>
      </w:r>
      <w:r w:rsidRPr="00A4351D">
        <w:rPr>
          <w:rFonts w:ascii="宋体" w:hAnsi="宋体" w:cs="宋体" w:hint="eastAsia"/>
        </w:rPr>
        <w:t>；</w:t>
      </w:r>
    </w:p>
    <w:p w:rsidR="009F686A" w:rsidRDefault="009F686A" w:rsidP="00133DA9">
      <w:pPr>
        <w:widowControl/>
        <w:snapToGrid w:val="0"/>
        <w:spacing w:line="360" w:lineRule="auto"/>
        <w:ind w:firstLineChars="196" w:firstLine="31680"/>
        <w:jc w:val="left"/>
        <w:rPr>
          <w:rFonts w:ascii="宋体" w:cs="Times New Roman"/>
          <w:kern w:val="0"/>
        </w:rPr>
      </w:pPr>
      <w:r w:rsidRPr="00A4351D">
        <w:rPr>
          <w:rFonts w:ascii="宋体" w:hAnsi="宋体" w:cs="宋体" w:hint="eastAsia"/>
        </w:rPr>
        <w:t>（</w:t>
      </w:r>
      <w:r w:rsidRPr="00A4351D">
        <w:rPr>
          <w:rFonts w:ascii="宋体" w:hAnsi="宋体" w:cs="宋体"/>
        </w:rPr>
        <w:t>2</w:t>
      </w:r>
      <w:r w:rsidRPr="00A4351D">
        <w:rPr>
          <w:rFonts w:ascii="宋体" w:hAnsi="宋体" w:cs="宋体" w:hint="eastAsia"/>
        </w:rPr>
        <w:t>）点击浮动工具条上的【</w:t>
      </w:r>
      <w:r w:rsidRPr="00A4351D">
        <w:rPr>
          <w:rFonts w:ascii="宋体" w:hAnsi="宋体" w:cs="宋体" w:hint="eastAsia"/>
          <w:kern w:val="0"/>
        </w:rPr>
        <w:t>拉幕显示</w:t>
      </w:r>
      <w:r w:rsidRPr="00A4351D">
        <w:rPr>
          <w:rFonts w:ascii="宋体" w:hAnsi="宋体" w:cs="宋体" w:hint="eastAsia"/>
        </w:rPr>
        <w:t>】按钮</w:t>
      </w:r>
      <w:r w:rsidRPr="002C3BBF">
        <w:rPr>
          <w:rFonts w:ascii="宋体" w:cs="Times New Roman"/>
          <w:noProof/>
          <w:kern w:val="0"/>
        </w:rPr>
        <w:pict>
          <v:shape id="图片 319" o:spid="_x0000_i1285" type="#_x0000_t75" style="width:29.25pt;height:29.25pt;visibility:visible">
            <v:imagedata r:id="rId224" o:title=""/>
          </v:shape>
        </w:pict>
      </w:r>
      <w:r w:rsidRPr="00A4351D">
        <w:rPr>
          <w:rFonts w:ascii="宋体" w:hAnsi="宋体" w:cs="宋体" w:hint="eastAsia"/>
          <w:kern w:val="0"/>
        </w:rPr>
        <w:t>；</w:t>
      </w:r>
    </w:p>
    <w:p w:rsidR="009F686A" w:rsidRPr="00A4351D" w:rsidRDefault="009F686A" w:rsidP="00133DA9">
      <w:pPr>
        <w:widowControl/>
        <w:snapToGrid w:val="0"/>
        <w:spacing w:line="360" w:lineRule="auto"/>
        <w:ind w:firstLineChars="196" w:firstLine="31680"/>
        <w:jc w:val="left"/>
        <w:rPr>
          <w:rFonts w:ascii="宋体" w:cs="Times New Roman"/>
          <w:kern w:val="0"/>
        </w:rPr>
      </w:pPr>
      <w:r w:rsidRPr="00A4351D">
        <w:rPr>
          <w:rFonts w:ascii="宋体" w:hAnsi="宋体" w:cs="宋体" w:hint="eastAsia"/>
          <w:kern w:val="0"/>
        </w:rPr>
        <w:t>（</w:t>
      </w:r>
      <w:r w:rsidRPr="00A4351D">
        <w:rPr>
          <w:rFonts w:ascii="宋体" w:hAnsi="宋体" w:cs="宋体"/>
          <w:kern w:val="0"/>
        </w:rPr>
        <w:t>3</w:t>
      </w:r>
      <w:r w:rsidRPr="00A4351D">
        <w:rPr>
          <w:rFonts w:ascii="宋体" w:hAnsi="宋体" w:cs="宋体" w:hint="eastAsia"/>
          <w:kern w:val="0"/>
        </w:rPr>
        <w:t>）点击边框模式下底面板右侧的辅助工具按钮中的</w:t>
      </w:r>
      <w:r w:rsidRPr="00A4351D">
        <w:rPr>
          <w:rFonts w:ascii="宋体" w:hAnsi="宋体" w:cs="宋体" w:hint="eastAsia"/>
        </w:rPr>
        <w:t>【</w:t>
      </w:r>
      <w:r w:rsidRPr="00A4351D">
        <w:rPr>
          <w:rFonts w:ascii="宋体" w:hAnsi="宋体" w:cs="宋体" w:hint="eastAsia"/>
          <w:kern w:val="0"/>
        </w:rPr>
        <w:t>拉幕显示</w:t>
      </w:r>
      <w:r w:rsidRPr="00A4351D">
        <w:rPr>
          <w:rFonts w:ascii="宋体" w:hAnsi="宋体" w:cs="宋体" w:hint="eastAsia"/>
        </w:rPr>
        <w:t>】按钮</w:t>
      </w:r>
      <w:r w:rsidRPr="002C3BBF">
        <w:rPr>
          <w:rFonts w:ascii="宋体" w:cs="Times New Roman"/>
          <w:noProof/>
          <w:kern w:val="0"/>
        </w:rPr>
        <w:pict>
          <v:shape id="图片 318" o:spid="_x0000_i1286" type="#_x0000_t75" style="width:29.25pt;height:29.25pt;visibility:visible">
            <v:imagedata r:id="rId224" o:title=""/>
          </v:shape>
        </w:pict>
      </w:r>
    </w:p>
    <w:p w:rsidR="009F686A" w:rsidRPr="00A4351D" w:rsidRDefault="009F686A" w:rsidP="00133DA9">
      <w:pPr>
        <w:widowControl/>
        <w:snapToGrid w:val="0"/>
        <w:spacing w:line="360" w:lineRule="auto"/>
        <w:ind w:firstLineChars="196" w:firstLine="31680"/>
        <w:jc w:val="left"/>
        <w:rPr>
          <w:rFonts w:ascii="宋体" w:cs="Times New Roman"/>
          <w:kern w:val="0"/>
        </w:rPr>
      </w:pPr>
      <w:r w:rsidRPr="00A4351D">
        <w:rPr>
          <w:rFonts w:ascii="宋体" w:hAnsi="宋体" w:cs="宋体"/>
          <w:color w:val="000000"/>
          <w:kern w:val="0"/>
          <w:sz w:val="18"/>
          <w:szCs w:val="18"/>
        </w:rPr>
        <w:t>2</w:t>
      </w:r>
      <w:r w:rsidRPr="00A4351D">
        <w:rPr>
          <w:rFonts w:ascii="宋体" w:hAnsi="宋体" w:cs="宋体" w:hint="eastAsia"/>
          <w:color w:val="000000"/>
          <w:kern w:val="0"/>
          <w:sz w:val="18"/>
          <w:szCs w:val="18"/>
        </w:rPr>
        <w:t>、</w:t>
      </w:r>
      <w:r w:rsidRPr="00A4351D">
        <w:rPr>
          <w:rFonts w:ascii="宋体" w:hAnsi="宋体" w:cs="宋体" w:hint="eastAsia"/>
        </w:rPr>
        <w:t>拖动上、下、左、右的拉幕把手――</w:t>
      </w:r>
      <w:r w:rsidRPr="002C3BBF">
        <w:rPr>
          <w:rFonts w:cs="Times New Roman"/>
          <w:noProof/>
        </w:rPr>
        <w:pict>
          <v:shape id="图片 317" o:spid="_x0000_i1287" type="#_x0000_t75" style="width:51pt;height:15.75pt;visibility:visible">
            <v:imagedata r:id="rId225" o:title=""/>
          </v:shape>
        </w:pict>
      </w:r>
      <w:r w:rsidRPr="00A4351D">
        <w:rPr>
          <w:rFonts w:ascii="宋体" w:hAnsi="宋体" w:cs="宋体" w:hint="eastAsia"/>
        </w:rPr>
        <w:t>，可以拉开拉幕显示被拉幕遮盖的屏幕内容。点击</w:t>
      </w:r>
      <w:r w:rsidRPr="002C3BBF">
        <w:rPr>
          <w:rFonts w:cs="Times New Roman"/>
          <w:noProof/>
        </w:rPr>
        <w:pict>
          <v:shape id="图片 316" o:spid="_x0000_i1288" type="#_x0000_t75" style="width:16.5pt;height:16.5pt;visibility:visible">
            <v:imagedata r:id="rId226" o:title=""/>
          </v:shape>
        </w:pict>
      </w:r>
      <w:r w:rsidRPr="00A4351D">
        <w:rPr>
          <w:rFonts w:ascii="宋体" w:hAnsi="宋体" w:cs="宋体" w:hint="eastAsia"/>
        </w:rPr>
        <w:t>按钮，退出拉幕状态</w:t>
      </w:r>
    </w:p>
    <w:p w:rsidR="009F686A" w:rsidRPr="00A4351D" w:rsidRDefault="009F686A" w:rsidP="00A4351D">
      <w:pPr>
        <w:ind w:left="840"/>
        <w:jc w:val="left"/>
        <w:rPr>
          <w:rFonts w:ascii="宋体" w:cs="Times New Roman"/>
          <w:b/>
          <w:bCs/>
          <w:kern w:val="0"/>
        </w:rPr>
      </w:pPr>
      <w:r w:rsidRPr="002C3BBF">
        <w:rPr>
          <w:rFonts w:ascii="宋体" w:cs="Times New Roman"/>
          <w:b/>
          <w:bCs/>
          <w:noProof/>
          <w:kern w:val="0"/>
        </w:rPr>
        <w:pict>
          <v:shape id="图片 315" o:spid="_x0000_i1289" type="#_x0000_t75" style="width:294pt;height:159pt;visibility:visible">
            <v:imagedata r:id="rId227" o:title=""/>
          </v:shape>
        </w:pict>
      </w:r>
    </w:p>
    <w:p w:rsidR="009F686A" w:rsidRPr="00A4351D" w:rsidRDefault="009F686A" w:rsidP="00A4351D">
      <w:pPr>
        <w:ind w:left="840"/>
        <w:jc w:val="left"/>
        <w:rPr>
          <w:rFonts w:ascii="宋体" w:cs="Times New Roman"/>
          <w:b/>
          <w:bCs/>
          <w:kern w:val="0"/>
        </w:rPr>
      </w:pPr>
    </w:p>
    <w:p w:rsidR="009F686A" w:rsidRPr="00A4351D" w:rsidRDefault="009F686A" w:rsidP="00A4351D">
      <w:pPr>
        <w:keepNext/>
        <w:keepLines/>
        <w:spacing w:before="280" w:after="290" w:line="372" w:lineRule="auto"/>
        <w:outlineLvl w:val="3"/>
        <w:rPr>
          <w:rFonts w:ascii="Cambria" w:hAnsi="Cambria" w:cs="Cambria"/>
          <w:b/>
          <w:bCs/>
          <w:kern w:val="0"/>
          <w:sz w:val="28"/>
          <w:szCs w:val="28"/>
        </w:rPr>
      </w:pPr>
      <w:bookmarkStart w:id="160" w:name="_c）黑屏"/>
      <w:bookmarkEnd w:id="160"/>
      <w:r w:rsidRPr="00A4351D">
        <w:rPr>
          <w:rFonts w:ascii="Cambria" w:hAnsi="Cambria" w:cs="Cambria"/>
          <w:kern w:val="0"/>
          <w:sz w:val="28"/>
          <w:szCs w:val="28"/>
        </w:rPr>
        <w:t>c</w:t>
      </w:r>
      <w:r w:rsidRPr="00A4351D">
        <w:rPr>
          <w:rFonts w:ascii="Cambria" w:hAnsi="Cambria" w:cs="宋体" w:hint="eastAsia"/>
          <w:kern w:val="0"/>
          <w:sz w:val="28"/>
          <w:szCs w:val="28"/>
        </w:rPr>
        <w:t>）</w:t>
      </w:r>
      <w:r w:rsidRPr="00A4351D">
        <w:rPr>
          <w:rFonts w:ascii="Cambria" w:hAnsi="Cambria" w:cs="宋体" w:hint="eastAsia"/>
          <w:b/>
          <w:bCs/>
          <w:kern w:val="0"/>
          <w:sz w:val="28"/>
          <w:szCs w:val="28"/>
        </w:rPr>
        <w:t>遮屏</w:t>
      </w:r>
    </w:p>
    <w:p w:rsidR="009F686A" w:rsidRDefault="009F686A" w:rsidP="00133DA9">
      <w:pPr>
        <w:spacing w:line="360" w:lineRule="auto"/>
        <w:ind w:firstLineChars="200" w:firstLine="31680"/>
        <w:rPr>
          <w:rFonts w:ascii="宋体" w:cs="Times New Roman"/>
          <w:kern w:val="0"/>
        </w:rPr>
      </w:pPr>
      <w:r w:rsidRPr="00A4351D">
        <w:rPr>
          <w:rFonts w:ascii="宋体" w:hAnsi="宋体" w:cs="宋体" w:hint="eastAsia"/>
          <w:kern w:val="0"/>
        </w:rPr>
        <w:t>我们可以根据场景选择提示信息或黑屏肃静图片，以达到学生专心听课、提示下一教学步骤或休息时间提示的目的。</w:t>
      </w:r>
    </w:p>
    <w:p w:rsidR="009F686A" w:rsidRPr="00A4351D" w:rsidRDefault="009F686A" w:rsidP="00133DA9">
      <w:pPr>
        <w:spacing w:line="360" w:lineRule="auto"/>
        <w:ind w:firstLineChars="200" w:firstLine="31680"/>
        <w:rPr>
          <w:rFonts w:ascii="宋体" w:cs="Times New Roman"/>
          <w:kern w:val="0"/>
        </w:rPr>
      </w:pPr>
      <w:r w:rsidRPr="00A4351D">
        <w:rPr>
          <w:rFonts w:ascii="宋体" w:hAnsi="宋体" w:cs="宋体" w:hint="eastAsia"/>
          <w:kern w:val="0"/>
        </w:rPr>
        <w:t>点击主界面</w:t>
      </w:r>
      <w:r w:rsidRPr="00A4351D">
        <w:rPr>
          <w:rFonts w:ascii="宋体" w:hAnsi="宋体" w:cs="宋体"/>
          <w:kern w:val="0"/>
        </w:rPr>
        <w:t xml:space="preserve"> </w:t>
      </w:r>
      <w:r w:rsidRPr="00A4351D">
        <w:rPr>
          <w:rFonts w:ascii="宋体" w:hAnsi="宋体" w:cs="宋体" w:hint="eastAsia"/>
          <w:kern w:val="0"/>
        </w:rPr>
        <w:t>“工具栏”或浮动工具栏上的</w:t>
      </w:r>
      <w:r w:rsidRPr="002C3BBF">
        <w:rPr>
          <w:rFonts w:ascii="宋体" w:cs="Times New Roman"/>
          <w:noProof/>
          <w:kern w:val="0"/>
        </w:rPr>
        <w:pict>
          <v:shape id="图片 314" o:spid="_x0000_i1290" type="#_x0000_t75" style="width:29.25pt;height:29.25pt;visibility:visible">
            <v:imagedata r:id="rId228" o:title=""/>
          </v:shape>
        </w:pict>
      </w:r>
      <w:r w:rsidRPr="00A4351D">
        <w:rPr>
          <w:rFonts w:ascii="宋体" w:hAnsi="宋体" w:cs="宋体" w:hint="eastAsia"/>
          <w:kern w:val="0"/>
        </w:rPr>
        <w:t>按钮，进入遮屏状态，可以将听众的注意力从电子白板上移开，集中到演示者身上。按任意键恢复正常。</w:t>
      </w:r>
    </w:p>
    <w:p w:rsidR="009F686A" w:rsidRPr="00A4351D" w:rsidRDefault="009F686A" w:rsidP="00A4351D">
      <w:pPr>
        <w:widowControl/>
        <w:snapToGrid w:val="0"/>
        <w:spacing w:before="156" w:after="156"/>
        <w:ind w:firstLine="420"/>
        <w:rPr>
          <w:rFonts w:ascii="Times New Roman" w:hAnsi="Times New Roman" w:cs="Times New Roman"/>
          <w:kern w:val="0"/>
        </w:rPr>
      </w:pPr>
      <w:r w:rsidRPr="002C3BBF">
        <w:rPr>
          <w:rFonts w:ascii="Times New Roman" w:hAnsi="Times New Roman" w:cs="Times New Roman"/>
          <w:noProof/>
          <w:kern w:val="0"/>
        </w:rPr>
        <w:pict>
          <v:shape id="图片 313" o:spid="_x0000_i1291" type="#_x0000_t75" style="width:368.25pt;height:291.75pt;visibility:visible">
            <v:imagedata r:id="rId229" o:title=""/>
          </v:shape>
        </w:pict>
      </w:r>
    </w:p>
    <w:p w:rsidR="009F686A" w:rsidRPr="00A4351D" w:rsidRDefault="009F686A" w:rsidP="00A4351D">
      <w:pPr>
        <w:keepNext/>
        <w:keepLines/>
        <w:spacing w:before="280" w:after="290" w:line="372" w:lineRule="auto"/>
        <w:outlineLvl w:val="3"/>
        <w:rPr>
          <w:rFonts w:ascii="Cambria" w:hAnsi="Cambria" w:cs="Cambria"/>
          <w:b/>
          <w:bCs/>
          <w:kern w:val="0"/>
          <w:sz w:val="28"/>
          <w:szCs w:val="28"/>
        </w:rPr>
      </w:pPr>
      <w:bookmarkStart w:id="161" w:name="_d）屏幕快照"/>
      <w:bookmarkEnd w:id="161"/>
      <w:r w:rsidRPr="00A4351D">
        <w:rPr>
          <w:rFonts w:ascii="Cambria" w:hAnsi="Cambria" w:cs="Cambria"/>
          <w:kern w:val="0"/>
          <w:sz w:val="28"/>
          <w:szCs w:val="28"/>
        </w:rPr>
        <w:t>d</w:t>
      </w:r>
      <w:r w:rsidRPr="00A4351D">
        <w:rPr>
          <w:rFonts w:ascii="Cambria" w:hAnsi="Cambria" w:cs="宋体" w:hint="eastAsia"/>
          <w:kern w:val="0"/>
          <w:sz w:val="28"/>
          <w:szCs w:val="28"/>
        </w:rPr>
        <w:t>）</w:t>
      </w:r>
      <w:r w:rsidRPr="00A4351D">
        <w:rPr>
          <w:rFonts w:ascii="Cambria" w:hAnsi="Cambria" w:cs="宋体" w:hint="eastAsia"/>
          <w:b/>
          <w:bCs/>
          <w:kern w:val="0"/>
          <w:sz w:val="28"/>
          <w:szCs w:val="28"/>
        </w:rPr>
        <w:t>屏幕快照</w:t>
      </w:r>
    </w:p>
    <w:p w:rsidR="009F686A" w:rsidRPr="00A4351D" w:rsidRDefault="009F686A" w:rsidP="00133DA9">
      <w:pPr>
        <w:spacing w:line="360" w:lineRule="auto"/>
        <w:ind w:firstLineChars="200" w:firstLine="31680"/>
        <w:rPr>
          <w:rFonts w:ascii="宋体" w:cs="Times New Roman"/>
          <w:kern w:val="0"/>
        </w:rPr>
      </w:pPr>
      <w:r w:rsidRPr="00A4351D">
        <w:rPr>
          <w:rFonts w:ascii="宋体" w:hAnsi="宋体" w:cs="宋体" w:hint="eastAsia"/>
          <w:kern w:val="0"/>
        </w:rPr>
        <w:t>捕获后的屏幕图象将自动插入到新建页面或当前页面中。</w:t>
      </w:r>
    </w:p>
    <w:p w:rsidR="009F686A" w:rsidRPr="00A4351D" w:rsidRDefault="009F686A" w:rsidP="00133DA9">
      <w:pPr>
        <w:spacing w:line="360" w:lineRule="auto"/>
        <w:ind w:firstLineChars="200" w:firstLine="31680"/>
        <w:rPr>
          <w:rFonts w:ascii="宋体" w:cs="Times New Roman"/>
          <w:kern w:val="0"/>
        </w:rPr>
      </w:pPr>
      <w:r w:rsidRPr="00A4351D">
        <w:rPr>
          <w:rFonts w:ascii="宋体" w:hAnsi="宋体" w:cs="宋体" w:hint="eastAsia"/>
          <w:kern w:val="0"/>
        </w:rPr>
        <w:t>操作说明：</w:t>
      </w:r>
    </w:p>
    <w:p w:rsidR="009F686A" w:rsidRPr="00A4351D" w:rsidRDefault="009F686A" w:rsidP="00133DA9">
      <w:pPr>
        <w:spacing w:line="360" w:lineRule="auto"/>
        <w:ind w:firstLineChars="200" w:firstLine="31680"/>
        <w:rPr>
          <w:rFonts w:ascii="宋体" w:cs="Times New Roman"/>
          <w:kern w:val="0"/>
        </w:rPr>
      </w:pPr>
      <w:r w:rsidRPr="00A4351D">
        <w:rPr>
          <w:rFonts w:ascii="宋体" w:hAnsi="宋体" w:cs="宋体" w:hint="eastAsia"/>
          <w:kern w:val="0"/>
        </w:rPr>
        <w:t>点击主界面</w:t>
      </w:r>
      <w:r w:rsidRPr="00A4351D">
        <w:rPr>
          <w:rFonts w:ascii="宋体" w:hAnsi="宋体" w:cs="宋体"/>
          <w:kern w:val="0"/>
        </w:rPr>
        <w:t xml:space="preserve"> </w:t>
      </w:r>
      <w:r w:rsidRPr="00A4351D">
        <w:rPr>
          <w:rFonts w:ascii="宋体" w:hAnsi="宋体" w:cs="宋体" w:hint="eastAsia"/>
          <w:kern w:val="0"/>
        </w:rPr>
        <w:t>“工具栏”或浮动工具栏上的点击</w:t>
      </w:r>
      <w:r w:rsidRPr="002C3BBF">
        <w:rPr>
          <w:rFonts w:ascii="宋体" w:cs="Times New Roman"/>
          <w:noProof/>
          <w:kern w:val="0"/>
        </w:rPr>
        <w:pict>
          <v:shape id="图片 312" o:spid="_x0000_i1292" type="#_x0000_t75" style="width:27.75pt;height:27.75pt;visibility:visible">
            <v:imagedata r:id="rId230" o:title=""/>
          </v:shape>
        </w:pict>
      </w:r>
      <w:r w:rsidRPr="00A4351D">
        <w:rPr>
          <w:rFonts w:ascii="宋体" w:hAnsi="宋体" w:cs="宋体" w:hint="eastAsia"/>
          <w:kern w:val="0"/>
        </w:rPr>
        <w:t>按钮，按住鼠标左键并拖动鼠标，沿着要抓取的区域画矩形框，完成选定后松开鼠标，抓取的页面就会自动以图片方式插入到白板中。</w:t>
      </w:r>
    </w:p>
    <w:p w:rsidR="009F686A" w:rsidRPr="00A4351D" w:rsidRDefault="009F686A" w:rsidP="00A4351D">
      <w:pPr>
        <w:keepNext/>
        <w:keepLines/>
        <w:spacing w:before="280" w:after="290" w:line="372" w:lineRule="auto"/>
        <w:outlineLvl w:val="3"/>
        <w:rPr>
          <w:rFonts w:ascii="Cambria" w:hAnsi="Cambria" w:cs="Cambria"/>
          <w:b/>
          <w:bCs/>
          <w:kern w:val="0"/>
          <w:sz w:val="28"/>
          <w:szCs w:val="28"/>
        </w:rPr>
      </w:pPr>
      <w:bookmarkStart w:id="162" w:name="_e）计算器"/>
      <w:bookmarkEnd w:id="162"/>
      <w:r w:rsidRPr="00A4351D">
        <w:rPr>
          <w:rFonts w:ascii="Cambria" w:hAnsi="Cambria" w:cs="Cambria"/>
          <w:b/>
          <w:bCs/>
          <w:kern w:val="0"/>
          <w:sz w:val="28"/>
          <w:szCs w:val="28"/>
        </w:rPr>
        <w:t>e</w:t>
      </w:r>
      <w:r w:rsidRPr="00A4351D">
        <w:rPr>
          <w:rFonts w:ascii="Cambria" w:hAnsi="Cambria" w:cs="宋体" w:hint="eastAsia"/>
          <w:b/>
          <w:bCs/>
          <w:kern w:val="0"/>
          <w:sz w:val="28"/>
          <w:szCs w:val="28"/>
        </w:rPr>
        <w:t>）计算器</w:t>
      </w:r>
    </w:p>
    <w:p w:rsidR="009F686A" w:rsidRPr="00A4351D" w:rsidRDefault="009F686A" w:rsidP="00A4351D">
      <w:pPr>
        <w:widowControl/>
        <w:snapToGrid w:val="0"/>
        <w:spacing w:before="156" w:after="156" w:line="360" w:lineRule="auto"/>
        <w:ind w:firstLine="420"/>
        <w:rPr>
          <w:rFonts w:ascii="Times New Roman" w:hAnsi="Times New Roman" w:cs="Times New Roman"/>
          <w:kern w:val="0"/>
        </w:rPr>
      </w:pPr>
      <w:r w:rsidRPr="00A4351D">
        <w:rPr>
          <w:rFonts w:ascii="宋体" w:hAnsi="宋体" w:cs="宋体" w:hint="eastAsia"/>
          <w:kern w:val="0"/>
        </w:rPr>
        <w:t>点击主界面</w:t>
      </w:r>
      <w:r w:rsidRPr="00A4351D">
        <w:rPr>
          <w:rFonts w:ascii="宋体" w:hAnsi="宋体" w:cs="宋体"/>
          <w:kern w:val="0"/>
        </w:rPr>
        <w:t xml:space="preserve"> </w:t>
      </w:r>
      <w:r w:rsidRPr="00A4351D">
        <w:rPr>
          <w:rFonts w:ascii="宋体" w:hAnsi="宋体" w:cs="宋体" w:hint="eastAsia"/>
          <w:kern w:val="0"/>
        </w:rPr>
        <w:t>“工具栏”或浮动工具栏上的点击</w:t>
      </w:r>
      <w:r w:rsidRPr="002C3BBF">
        <w:rPr>
          <w:rFonts w:ascii="宋体" w:cs="Times New Roman"/>
          <w:noProof/>
          <w:kern w:val="0"/>
        </w:rPr>
        <w:pict>
          <v:shape id="图片 311" o:spid="_x0000_i1293" type="#_x0000_t75" style="width:29.25pt;height:29.25pt;visibility:visible">
            <v:imagedata r:id="rId231" o:title=""/>
          </v:shape>
        </w:pict>
      </w:r>
      <w:r w:rsidRPr="00A4351D">
        <w:rPr>
          <w:rFonts w:ascii="宋体" w:hAnsi="宋体" w:cs="宋体" w:hint="eastAsia"/>
          <w:kern w:val="0"/>
        </w:rPr>
        <w:t>按钮，调出计算器，</w:t>
      </w:r>
    </w:p>
    <w:p w:rsidR="009F686A" w:rsidRPr="00A4351D" w:rsidRDefault="009F686A" w:rsidP="00A4351D">
      <w:pPr>
        <w:ind w:left="840"/>
        <w:jc w:val="left"/>
        <w:rPr>
          <w:rFonts w:ascii="宋体" w:cs="Times New Roman"/>
        </w:rPr>
      </w:pPr>
      <w:r w:rsidRPr="002C3BBF">
        <w:rPr>
          <w:rFonts w:ascii="宋体" w:cs="Times New Roman"/>
          <w:noProof/>
        </w:rPr>
        <w:pict>
          <v:shape id="图片 310" o:spid="_x0000_i1294" type="#_x0000_t75" style="width:336.75pt;height:267.75pt;visibility:visible">
            <v:imagedata r:id="rId232" o:title=""/>
          </v:shape>
        </w:pict>
      </w:r>
    </w:p>
    <w:p w:rsidR="009F686A" w:rsidRPr="00A4351D" w:rsidRDefault="009F686A" w:rsidP="00A4351D">
      <w:pPr>
        <w:ind w:left="840"/>
        <w:jc w:val="left"/>
        <w:rPr>
          <w:rFonts w:ascii="宋体" w:cs="Times New Roman"/>
          <w:b/>
          <w:bCs/>
          <w:kern w:val="0"/>
        </w:rPr>
      </w:pPr>
    </w:p>
    <w:p w:rsidR="009F686A" w:rsidRPr="00A4351D" w:rsidRDefault="009F686A" w:rsidP="00A4351D">
      <w:pPr>
        <w:widowControl/>
        <w:snapToGrid w:val="0"/>
        <w:spacing w:before="156" w:after="156" w:line="360" w:lineRule="auto"/>
        <w:ind w:left="843" w:hanging="843"/>
        <w:jc w:val="left"/>
        <w:rPr>
          <w:rFonts w:ascii="Times New Roman" w:hAnsi="Times New Roman" w:cs="Times New Roman"/>
          <w:kern w:val="0"/>
        </w:rPr>
      </w:pPr>
      <w:r w:rsidRPr="00A4351D">
        <w:rPr>
          <w:rFonts w:ascii="宋体" w:hAnsi="宋体" w:cs="宋体" w:hint="eastAsia"/>
          <w:b/>
          <w:bCs/>
          <w:kern w:val="0"/>
        </w:rPr>
        <w:t>菜单栏：</w:t>
      </w:r>
      <w:r w:rsidRPr="00A4351D">
        <w:rPr>
          <w:rFonts w:ascii="宋体" w:hAnsi="宋体" w:cs="宋体" w:hint="eastAsia"/>
          <w:kern w:val="0"/>
        </w:rPr>
        <w:t>位于标题栏的下方，由［文件］、［编辑］、［类型］三个菜单组成。单击菜单名，可引出下拉式菜单，通过点击下拉式菜单中的各种命令可执行相关操作。</w:t>
      </w:r>
    </w:p>
    <w:p w:rsidR="009F686A" w:rsidRPr="00A4351D" w:rsidRDefault="009F686A" w:rsidP="00A4351D">
      <w:pPr>
        <w:spacing w:line="360" w:lineRule="auto"/>
        <w:ind w:left="840"/>
        <w:jc w:val="left"/>
        <w:rPr>
          <w:rFonts w:ascii="宋体" w:cs="Times New Roman"/>
          <w:b/>
          <w:bCs/>
          <w:kern w:val="0"/>
        </w:rPr>
      </w:pPr>
      <w:r w:rsidRPr="002C3BBF">
        <w:rPr>
          <w:rFonts w:ascii="宋体" w:cs="Times New Roman"/>
          <w:b/>
          <w:bCs/>
          <w:noProof/>
          <w:kern w:val="0"/>
        </w:rPr>
        <w:pict>
          <v:shape id="图片 309" o:spid="_x0000_i1295" type="#_x0000_t75" style="width:69pt;height:42pt;visibility:visible">
            <v:imagedata r:id="rId233" o:title=""/>
          </v:shape>
        </w:pict>
      </w:r>
      <w:r w:rsidRPr="00A4351D">
        <w:rPr>
          <w:rFonts w:ascii="宋体" w:hAnsi="宋体" w:cs="宋体" w:hint="eastAsia"/>
          <w:kern w:val="0"/>
        </w:rPr>
        <w:t xml:space="preserve">　　退出</w:t>
      </w:r>
      <w:r w:rsidRPr="00A4351D">
        <w:rPr>
          <w:rFonts w:ascii="宋体" w:hAnsi="宋体" w:cs="宋体"/>
          <w:kern w:val="0"/>
        </w:rPr>
        <w:t xml:space="preserve"> </w:t>
      </w:r>
      <w:r w:rsidRPr="00A4351D">
        <w:rPr>
          <w:rFonts w:ascii="宋体" w:hAnsi="宋体" w:cs="宋体" w:hint="eastAsia"/>
          <w:kern w:val="0"/>
        </w:rPr>
        <w:t xml:space="preserve">退出应用程序　</w:t>
      </w:r>
    </w:p>
    <w:tbl>
      <w:tblPr>
        <w:tblW w:w="0" w:type="auto"/>
        <w:jc w:val="center"/>
        <w:tblLayout w:type="fixed"/>
        <w:tblCellMar>
          <w:left w:w="0" w:type="dxa"/>
          <w:right w:w="0" w:type="dxa"/>
        </w:tblCellMar>
        <w:tblLook w:val="0000"/>
      </w:tblPr>
      <w:tblGrid>
        <w:gridCol w:w="6801"/>
      </w:tblGrid>
      <w:tr w:rsidR="009F686A" w:rsidRPr="00A86FEC">
        <w:trPr>
          <w:jc w:val="center"/>
        </w:trPr>
        <w:tc>
          <w:tcPr>
            <w:tcW w:w="6801" w:type="dxa"/>
            <w:tcMar>
              <w:top w:w="0" w:type="dxa"/>
              <w:left w:w="108" w:type="dxa"/>
              <w:bottom w:w="0" w:type="dxa"/>
              <w:right w:w="108" w:type="dxa"/>
            </w:tcMar>
            <w:vAlign w:val="center"/>
          </w:tcPr>
          <w:p w:rsidR="009F686A" w:rsidRPr="00A4351D" w:rsidRDefault="009F686A" w:rsidP="00A4351D">
            <w:pPr>
              <w:widowControl/>
              <w:snapToGrid w:val="0"/>
              <w:spacing w:before="156" w:after="156" w:line="360" w:lineRule="auto"/>
              <w:rPr>
                <w:rFonts w:ascii="宋体" w:cs="Times New Roman"/>
                <w:kern w:val="0"/>
              </w:rPr>
            </w:pPr>
          </w:p>
        </w:tc>
      </w:tr>
      <w:tr w:rsidR="009F686A" w:rsidRPr="00A86FEC">
        <w:trPr>
          <w:jc w:val="center"/>
        </w:trPr>
        <w:tc>
          <w:tcPr>
            <w:tcW w:w="6801" w:type="dxa"/>
            <w:tcMar>
              <w:top w:w="0" w:type="dxa"/>
              <w:left w:w="108" w:type="dxa"/>
              <w:bottom w:w="0" w:type="dxa"/>
              <w:right w:w="108" w:type="dxa"/>
            </w:tcMar>
            <w:vAlign w:val="center"/>
          </w:tcPr>
          <w:p w:rsidR="009F686A" w:rsidRPr="00A4351D" w:rsidRDefault="009F686A" w:rsidP="00A4351D">
            <w:pPr>
              <w:widowControl/>
              <w:snapToGrid w:val="0"/>
              <w:spacing w:before="156" w:after="156" w:line="360" w:lineRule="auto"/>
              <w:rPr>
                <w:rFonts w:ascii="Times New Roman" w:hAnsi="Times New Roman" w:cs="Times New Roman"/>
                <w:kern w:val="0"/>
              </w:rPr>
            </w:pPr>
          </w:p>
        </w:tc>
      </w:tr>
    </w:tbl>
    <w:p w:rsidR="009F686A" w:rsidRPr="00A4351D" w:rsidRDefault="009F686A" w:rsidP="009F686A">
      <w:pPr>
        <w:spacing w:line="360" w:lineRule="auto"/>
        <w:ind w:left="840" w:firstLineChars="200" w:firstLine="31680"/>
        <w:jc w:val="left"/>
        <w:rPr>
          <w:rFonts w:ascii="宋体" w:cs="Times New Roman"/>
          <w:kern w:val="0"/>
        </w:rPr>
      </w:pPr>
      <w:r w:rsidRPr="002C3BBF">
        <w:rPr>
          <w:rFonts w:ascii="宋体" w:cs="Times New Roman"/>
          <w:b/>
          <w:bCs/>
          <w:noProof/>
          <w:kern w:val="0"/>
        </w:rPr>
        <w:pict>
          <v:shape id="图片 308" o:spid="_x0000_i1296" type="#_x0000_t75" style="width:70.5pt;height:132pt;visibility:visible">
            <v:imagedata r:id="rId234" o:title=""/>
          </v:shape>
        </w:pict>
      </w:r>
    </w:p>
    <w:p w:rsidR="009F686A" w:rsidRPr="00A4351D" w:rsidRDefault="009F686A" w:rsidP="00133DA9">
      <w:pPr>
        <w:spacing w:line="360" w:lineRule="auto"/>
        <w:ind w:left="840" w:firstLineChars="200" w:firstLine="31680"/>
        <w:jc w:val="left"/>
        <w:rPr>
          <w:rFonts w:ascii="宋体" w:cs="Times New Roman"/>
          <w:kern w:val="0"/>
        </w:rPr>
      </w:pPr>
      <w:r w:rsidRPr="00A4351D">
        <w:rPr>
          <w:rFonts w:ascii="宋体" w:hAnsi="宋体" w:cs="宋体" w:hint="eastAsia"/>
          <w:kern w:val="0"/>
        </w:rPr>
        <w:t>删除</w:t>
      </w:r>
      <w:r w:rsidRPr="00A4351D">
        <w:rPr>
          <w:rFonts w:ascii="宋体" w:hAnsi="宋体" w:cs="宋体"/>
          <w:kern w:val="0"/>
        </w:rPr>
        <w:t xml:space="preserve">  </w:t>
      </w:r>
      <w:r w:rsidRPr="00A4351D">
        <w:rPr>
          <w:rFonts w:ascii="宋体" w:hAnsi="宋体" w:cs="宋体" w:hint="eastAsia"/>
          <w:kern w:val="0"/>
        </w:rPr>
        <w:t>删除试题显示区内光标前一个字符</w:t>
      </w:r>
    </w:p>
    <w:p w:rsidR="009F686A" w:rsidRPr="00A4351D" w:rsidRDefault="009F686A" w:rsidP="00133DA9">
      <w:pPr>
        <w:spacing w:line="360" w:lineRule="auto"/>
        <w:ind w:left="840" w:firstLineChars="200" w:firstLine="31680"/>
        <w:jc w:val="left"/>
        <w:rPr>
          <w:rFonts w:ascii="宋体" w:cs="Times New Roman"/>
          <w:kern w:val="0"/>
        </w:rPr>
      </w:pPr>
    </w:p>
    <w:p w:rsidR="009F686A" w:rsidRPr="00A4351D" w:rsidRDefault="009F686A" w:rsidP="00133DA9">
      <w:pPr>
        <w:spacing w:line="360" w:lineRule="auto"/>
        <w:ind w:left="840" w:firstLineChars="200" w:firstLine="31680"/>
        <w:jc w:val="left"/>
        <w:rPr>
          <w:rFonts w:ascii="宋体" w:cs="Times New Roman"/>
          <w:kern w:val="0"/>
        </w:rPr>
      </w:pPr>
      <w:r w:rsidRPr="00A4351D">
        <w:rPr>
          <w:rFonts w:ascii="宋体" w:hAnsi="宋体" w:cs="宋体" w:hint="eastAsia"/>
          <w:kern w:val="0"/>
        </w:rPr>
        <w:t>后退</w:t>
      </w:r>
      <w:r w:rsidRPr="00A4351D">
        <w:rPr>
          <w:rFonts w:ascii="宋体" w:hAnsi="宋体" w:cs="宋体"/>
          <w:kern w:val="0"/>
        </w:rPr>
        <w:t xml:space="preserve">  </w:t>
      </w:r>
      <w:r w:rsidRPr="00A4351D">
        <w:rPr>
          <w:rFonts w:ascii="宋体" w:hAnsi="宋体" w:cs="宋体" w:hint="eastAsia"/>
          <w:kern w:val="0"/>
        </w:rPr>
        <w:t>删除试题显示区内光标后一个字符</w:t>
      </w:r>
    </w:p>
    <w:p w:rsidR="009F686A" w:rsidRPr="00A4351D" w:rsidRDefault="009F686A" w:rsidP="00133DA9">
      <w:pPr>
        <w:spacing w:line="360" w:lineRule="auto"/>
        <w:ind w:left="840" w:firstLineChars="200" w:firstLine="31680"/>
        <w:jc w:val="left"/>
        <w:rPr>
          <w:rFonts w:ascii="宋体" w:cs="Times New Roman"/>
          <w:kern w:val="0"/>
        </w:rPr>
      </w:pPr>
    </w:p>
    <w:p w:rsidR="009F686A" w:rsidRPr="00A4351D" w:rsidRDefault="009F686A" w:rsidP="00133DA9">
      <w:pPr>
        <w:spacing w:line="360" w:lineRule="auto"/>
        <w:ind w:left="840" w:firstLineChars="200" w:firstLine="31680"/>
        <w:jc w:val="left"/>
        <w:rPr>
          <w:rFonts w:ascii="宋体" w:cs="Times New Roman"/>
          <w:kern w:val="0"/>
        </w:rPr>
      </w:pPr>
      <w:r w:rsidRPr="00A4351D">
        <w:rPr>
          <w:rFonts w:ascii="宋体" w:hAnsi="宋体" w:cs="宋体" w:hint="eastAsia"/>
          <w:kern w:val="0"/>
        </w:rPr>
        <w:t>清除</w:t>
      </w:r>
      <w:r w:rsidRPr="00A4351D">
        <w:rPr>
          <w:rFonts w:ascii="宋体" w:hAnsi="宋体" w:cs="宋体"/>
          <w:kern w:val="0"/>
        </w:rPr>
        <w:t xml:space="preserve">  </w:t>
      </w:r>
      <w:r w:rsidRPr="00A4351D">
        <w:rPr>
          <w:rFonts w:ascii="宋体" w:hAnsi="宋体" w:cs="宋体" w:hint="eastAsia"/>
          <w:kern w:val="0"/>
        </w:rPr>
        <w:t>删除试题显示区内所有字符</w:t>
      </w:r>
    </w:p>
    <w:p w:rsidR="009F686A" w:rsidRPr="00A4351D" w:rsidRDefault="009F686A" w:rsidP="00133DA9">
      <w:pPr>
        <w:spacing w:line="360" w:lineRule="auto"/>
        <w:ind w:left="840" w:firstLineChars="200" w:firstLine="31680"/>
        <w:jc w:val="left"/>
        <w:rPr>
          <w:rFonts w:ascii="宋体" w:cs="Times New Roman"/>
          <w:kern w:val="0"/>
        </w:rPr>
      </w:pPr>
    </w:p>
    <w:p w:rsidR="009F686A" w:rsidRPr="00A4351D" w:rsidRDefault="009F686A" w:rsidP="00133DA9">
      <w:pPr>
        <w:spacing w:line="360" w:lineRule="auto"/>
        <w:ind w:left="840" w:firstLineChars="200" w:firstLine="31680"/>
        <w:jc w:val="left"/>
        <w:rPr>
          <w:rFonts w:ascii="宋体" w:cs="Times New Roman"/>
          <w:kern w:val="0"/>
        </w:rPr>
      </w:pPr>
      <w:r w:rsidRPr="00A4351D">
        <w:rPr>
          <w:rFonts w:ascii="宋体" w:hAnsi="宋体" w:cs="宋体" w:hint="eastAsia"/>
          <w:kern w:val="0"/>
        </w:rPr>
        <w:t>计算</w:t>
      </w:r>
      <w:r w:rsidRPr="00A4351D">
        <w:rPr>
          <w:rFonts w:ascii="宋体" w:hAnsi="宋体" w:cs="宋体"/>
          <w:kern w:val="0"/>
        </w:rPr>
        <w:t xml:space="preserve">  </w:t>
      </w:r>
      <w:r w:rsidRPr="00A4351D">
        <w:rPr>
          <w:rFonts w:ascii="宋体" w:hAnsi="宋体" w:cs="宋体" w:hint="eastAsia"/>
          <w:kern w:val="0"/>
        </w:rPr>
        <w:t>根据试题显示区所显示的试题进行计算，并将计算结果显示于答案显示区</w:t>
      </w:r>
    </w:p>
    <w:p w:rsidR="009F686A" w:rsidRPr="00A4351D" w:rsidRDefault="009F686A" w:rsidP="00133DA9">
      <w:pPr>
        <w:spacing w:line="360" w:lineRule="auto"/>
        <w:ind w:left="840" w:firstLineChars="200" w:firstLine="31680"/>
        <w:jc w:val="left"/>
        <w:rPr>
          <w:rFonts w:ascii="宋体" w:cs="Times New Roman"/>
          <w:kern w:val="0"/>
        </w:rPr>
      </w:pPr>
      <w:r w:rsidRPr="00A4351D">
        <w:rPr>
          <w:rFonts w:ascii="宋体" w:hAnsi="宋体" w:cs="宋体" w:hint="eastAsia"/>
          <w:kern w:val="0"/>
        </w:rPr>
        <w:t>复制</w:t>
      </w:r>
      <w:r w:rsidRPr="00A4351D">
        <w:rPr>
          <w:rFonts w:ascii="宋体" w:hAnsi="宋体" w:cs="宋体"/>
          <w:kern w:val="0"/>
        </w:rPr>
        <w:t xml:space="preserve">  </w:t>
      </w:r>
      <w:r w:rsidRPr="00A4351D">
        <w:rPr>
          <w:rFonts w:ascii="宋体" w:hAnsi="宋体" w:cs="宋体" w:hint="eastAsia"/>
          <w:kern w:val="0"/>
        </w:rPr>
        <w:t>复制、粘贴试题及计算过程到文件页面</w:t>
      </w:r>
    </w:p>
    <w:p w:rsidR="009F686A" w:rsidRPr="00A4351D" w:rsidRDefault="009F686A" w:rsidP="00133DA9">
      <w:pPr>
        <w:spacing w:line="360" w:lineRule="auto"/>
        <w:ind w:left="840" w:firstLineChars="200" w:firstLine="31680"/>
        <w:jc w:val="left"/>
        <w:rPr>
          <w:rFonts w:ascii="宋体" w:cs="Times New Roman"/>
          <w:b/>
          <w:bCs/>
          <w:kern w:val="0"/>
        </w:rPr>
      </w:pPr>
    </w:p>
    <w:p w:rsidR="009F686A" w:rsidRPr="00A4351D" w:rsidRDefault="009F686A" w:rsidP="00133DA9">
      <w:pPr>
        <w:spacing w:line="360" w:lineRule="auto"/>
        <w:ind w:left="840" w:firstLineChars="200" w:firstLine="31680"/>
        <w:jc w:val="left"/>
        <w:rPr>
          <w:rFonts w:ascii="宋体" w:cs="Times New Roman"/>
          <w:b/>
          <w:bCs/>
          <w:kern w:val="0"/>
        </w:rPr>
      </w:pPr>
      <w:r w:rsidRPr="002C3BBF">
        <w:rPr>
          <w:rFonts w:ascii="宋体" w:cs="Times New Roman"/>
          <w:b/>
          <w:bCs/>
          <w:noProof/>
          <w:kern w:val="0"/>
        </w:rPr>
        <w:pict>
          <v:shape id="图片 307" o:spid="_x0000_i1297" type="#_x0000_t75" style="width:65.25pt;height:97.5pt;visibility:visible">
            <v:imagedata r:id="rId235" o:title=""/>
          </v:shape>
        </w:pict>
      </w:r>
    </w:p>
    <w:p w:rsidR="009F686A" w:rsidRPr="00A4351D" w:rsidRDefault="009F686A" w:rsidP="00133DA9">
      <w:pPr>
        <w:spacing w:line="360" w:lineRule="auto"/>
        <w:ind w:left="840" w:firstLineChars="200" w:firstLine="31680"/>
        <w:jc w:val="left"/>
        <w:rPr>
          <w:rFonts w:ascii="宋体" w:cs="Times New Roman"/>
          <w:kern w:val="0"/>
        </w:rPr>
      </w:pPr>
      <w:r w:rsidRPr="00A4351D">
        <w:rPr>
          <w:rFonts w:ascii="宋体" w:hAnsi="宋体" w:cs="宋体" w:hint="eastAsia"/>
          <w:kern w:val="0"/>
        </w:rPr>
        <w:t>小数型</w:t>
      </w:r>
      <w:r w:rsidRPr="00A4351D">
        <w:rPr>
          <w:rFonts w:ascii="宋体" w:hAnsi="宋体" w:cs="宋体"/>
          <w:kern w:val="0"/>
        </w:rPr>
        <w:t xml:space="preserve">  </w:t>
      </w:r>
      <w:r w:rsidRPr="00A4351D">
        <w:rPr>
          <w:rFonts w:ascii="宋体" w:hAnsi="宋体" w:cs="宋体" w:hint="eastAsia"/>
          <w:kern w:val="0"/>
        </w:rPr>
        <w:t>以小数方式表达计算结果</w:t>
      </w:r>
    </w:p>
    <w:p w:rsidR="009F686A" w:rsidRPr="00A4351D" w:rsidRDefault="009F686A" w:rsidP="00133DA9">
      <w:pPr>
        <w:spacing w:line="360" w:lineRule="auto"/>
        <w:ind w:left="840" w:firstLineChars="200" w:firstLine="31680"/>
        <w:jc w:val="left"/>
        <w:rPr>
          <w:rFonts w:ascii="宋体" w:cs="Times New Roman"/>
          <w:kern w:val="0"/>
        </w:rPr>
      </w:pPr>
    </w:p>
    <w:p w:rsidR="009F686A" w:rsidRPr="00A4351D" w:rsidRDefault="009F686A" w:rsidP="00133DA9">
      <w:pPr>
        <w:spacing w:line="360" w:lineRule="auto"/>
        <w:ind w:left="840" w:firstLineChars="200" w:firstLine="31680"/>
        <w:jc w:val="left"/>
        <w:rPr>
          <w:rFonts w:ascii="宋体" w:cs="Times New Roman"/>
          <w:kern w:val="0"/>
        </w:rPr>
      </w:pPr>
      <w:r w:rsidRPr="00A4351D">
        <w:rPr>
          <w:rFonts w:ascii="宋体" w:hAnsi="宋体" w:cs="宋体" w:hint="eastAsia"/>
          <w:kern w:val="0"/>
        </w:rPr>
        <w:t>分数型</w:t>
      </w:r>
      <w:r w:rsidRPr="00A4351D">
        <w:rPr>
          <w:rFonts w:ascii="宋体" w:hAnsi="宋体" w:cs="宋体"/>
          <w:kern w:val="0"/>
        </w:rPr>
        <w:t xml:space="preserve">  </w:t>
      </w:r>
      <w:r w:rsidRPr="00A4351D">
        <w:rPr>
          <w:rFonts w:ascii="宋体" w:hAnsi="宋体" w:cs="宋体" w:hint="eastAsia"/>
          <w:kern w:val="0"/>
        </w:rPr>
        <w:t>以分数方式表达计算结果</w:t>
      </w:r>
    </w:p>
    <w:p w:rsidR="009F686A" w:rsidRPr="00A4351D" w:rsidRDefault="009F686A" w:rsidP="00133DA9">
      <w:pPr>
        <w:spacing w:line="360" w:lineRule="auto"/>
        <w:ind w:left="840" w:firstLineChars="200" w:firstLine="31680"/>
        <w:jc w:val="left"/>
        <w:rPr>
          <w:rFonts w:ascii="宋体" w:cs="Times New Roman"/>
          <w:kern w:val="0"/>
        </w:rPr>
      </w:pPr>
    </w:p>
    <w:p w:rsidR="009F686A" w:rsidRPr="00A4351D" w:rsidRDefault="009F686A" w:rsidP="00133DA9">
      <w:pPr>
        <w:spacing w:line="360" w:lineRule="auto"/>
        <w:ind w:left="840" w:firstLineChars="200" w:firstLine="31680"/>
        <w:jc w:val="left"/>
        <w:rPr>
          <w:rFonts w:ascii="宋体" w:cs="Times New Roman"/>
          <w:kern w:val="0"/>
        </w:rPr>
      </w:pPr>
      <w:r w:rsidRPr="00A4351D">
        <w:rPr>
          <w:rFonts w:ascii="宋体" w:hAnsi="宋体" w:cs="宋体" w:hint="eastAsia"/>
          <w:kern w:val="0"/>
        </w:rPr>
        <w:t>演算型</w:t>
      </w:r>
      <w:r w:rsidRPr="00A4351D">
        <w:rPr>
          <w:rFonts w:ascii="宋体" w:hAnsi="宋体" w:cs="宋体"/>
          <w:kern w:val="0"/>
        </w:rPr>
        <w:t xml:space="preserve">  </w:t>
      </w:r>
      <w:r w:rsidRPr="00A4351D">
        <w:rPr>
          <w:rFonts w:ascii="宋体" w:hAnsi="宋体" w:cs="宋体" w:hint="eastAsia"/>
          <w:kern w:val="0"/>
        </w:rPr>
        <w:t>按计算顺序分步表达计算步骤及结果</w:t>
      </w:r>
    </w:p>
    <w:p w:rsidR="009F686A" w:rsidRPr="00A4351D" w:rsidRDefault="009F686A" w:rsidP="00133DA9">
      <w:pPr>
        <w:spacing w:line="360" w:lineRule="auto"/>
        <w:ind w:left="840" w:firstLineChars="200" w:firstLine="31680"/>
        <w:jc w:val="left"/>
        <w:rPr>
          <w:rFonts w:ascii="宋体" w:cs="Times New Roman"/>
          <w:kern w:val="0"/>
        </w:rPr>
      </w:pPr>
    </w:p>
    <w:p w:rsidR="009F686A" w:rsidRPr="00A4351D" w:rsidRDefault="009F686A" w:rsidP="00133DA9">
      <w:pPr>
        <w:spacing w:line="360" w:lineRule="auto"/>
        <w:ind w:left="840" w:firstLineChars="200" w:firstLine="31680"/>
        <w:jc w:val="left"/>
        <w:rPr>
          <w:rFonts w:ascii="宋体" w:cs="Times New Roman"/>
          <w:kern w:val="0"/>
        </w:rPr>
      </w:pPr>
      <w:r w:rsidRPr="00A4351D">
        <w:rPr>
          <w:rFonts w:ascii="宋体" w:hAnsi="宋体" w:cs="宋体" w:hint="eastAsia"/>
          <w:kern w:val="0"/>
        </w:rPr>
        <w:t>图解型</w:t>
      </w:r>
      <w:r w:rsidRPr="00A4351D">
        <w:rPr>
          <w:rFonts w:ascii="宋体" w:hAnsi="宋体" w:cs="宋体"/>
          <w:kern w:val="0"/>
        </w:rPr>
        <w:t xml:space="preserve">  </w:t>
      </w:r>
      <w:r w:rsidRPr="00A4351D">
        <w:rPr>
          <w:rFonts w:ascii="宋体" w:hAnsi="宋体" w:cs="宋体" w:hint="eastAsia"/>
          <w:kern w:val="0"/>
        </w:rPr>
        <w:t>以图解的方式表达计算步骤及结果</w:t>
      </w:r>
    </w:p>
    <w:p w:rsidR="009F686A" w:rsidRPr="00A4351D" w:rsidRDefault="009F686A" w:rsidP="00133DA9">
      <w:pPr>
        <w:spacing w:line="360" w:lineRule="auto"/>
        <w:ind w:left="840" w:firstLineChars="200" w:firstLine="31680"/>
        <w:jc w:val="left"/>
        <w:rPr>
          <w:rFonts w:ascii="宋体" w:cs="Times New Roman"/>
          <w:kern w:val="0"/>
        </w:rPr>
      </w:pPr>
    </w:p>
    <w:p w:rsidR="009F686A" w:rsidRPr="00A4351D" w:rsidRDefault="009F686A" w:rsidP="00133DA9">
      <w:pPr>
        <w:spacing w:line="360" w:lineRule="auto"/>
        <w:ind w:left="840" w:firstLineChars="200" w:firstLine="31680"/>
        <w:jc w:val="left"/>
        <w:rPr>
          <w:rFonts w:ascii="宋体" w:cs="Times New Roman"/>
          <w:kern w:val="0"/>
        </w:rPr>
      </w:pPr>
      <w:r w:rsidRPr="00A4351D">
        <w:rPr>
          <w:rFonts w:ascii="宋体" w:hAnsi="宋体" w:cs="宋体" w:hint="eastAsia"/>
          <w:kern w:val="0"/>
        </w:rPr>
        <w:t>使用帮助</w:t>
      </w:r>
      <w:r w:rsidRPr="00A4351D">
        <w:rPr>
          <w:rFonts w:ascii="宋体" w:hAnsi="宋体" w:cs="宋体"/>
          <w:kern w:val="0"/>
        </w:rPr>
        <w:t xml:space="preserve"> </w:t>
      </w:r>
      <w:r w:rsidRPr="00A4351D">
        <w:rPr>
          <w:rFonts w:ascii="宋体" w:hAnsi="宋体" w:cs="宋体" w:hint="eastAsia"/>
          <w:kern w:val="0"/>
        </w:rPr>
        <w:t>调用使用帮助文件</w:t>
      </w:r>
    </w:p>
    <w:p w:rsidR="009F686A" w:rsidRPr="00A4351D" w:rsidRDefault="009F686A" w:rsidP="00A4351D">
      <w:pPr>
        <w:ind w:left="840"/>
        <w:jc w:val="left"/>
        <w:rPr>
          <w:rFonts w:ascii="宋体" w:cs="Times New Roman"/>
          <w:b/>
          <w:bCs/>
          <w:kern w:val="0"/>
        </w:rPr>
      </w:pPr>
    </w:p>
    <w:p w:rsidR="009F686A" w:rsidRPr="00A4351D" w:rsidRDefault="009F686A" w:rsidP="00A4351D">
      <w:pPr>
        <w:widowControl/>
        <w:adjustRightInd w:val="0"/>
        <w:snapToGrid w:val="0"/>
        <w:spacing w:before="156" w:after="156" w:line="360" w:lineRule="auto"/>
        <w:ind w:left="843" w:hanging="843"/>
        <w:jc w:val="left"/>
        <w:rPr>
          <w:rFonts w:ascii="Times New Roman" w:hAnsi="Times New Roman" w:cs="Times New Roman"/>
          <w:kern w:val="0"/>
        </w:rPr>
      </w:pPr>
      <w:r w:rsidRPr="00A4351D">
        <w:rPr>
          <w:rFonts w:ascii="宋体" w:hAnsi="宋体" w:cs="宋体" w:hint="eastAsia"/>
          <w:b/>
          <w:bCs/>
          <w:kern w:val="0"/>
        </w:rPr>
        <w:t>工具栏：</w:t>
      </w:r>
      <w:r w:rsidRPr="00A4351D">
        <w:rPr>
          <w:rFonts w:ascii="宋体" w:hAnsi="宋体" w:cs="宋体" w:hint="eastAsia"/>
          <w:kern w:val="0"/>
        </w:rPr>
        <w:t>由三排工具按钮组成，包括常用数字、运算符号，以及删除、计算等控制命令。</w:t>
      </w:r>
    </w:p>
    <w:p w:rsidR="009F686A" w:rsidRPr="00A4351D" w:rsidRDefault="009F686A" w:rsidP="00A4351D">
      <w:pPr>
        <w:widowControl/>
        <w:adjustRightInd w:val="0"/>
        <w:snapToGrid w:val="0"/>
        <w:spacing w:before="156" w:after="156" w:line="360" w:lineRule="auto"/>
        <w:ind w:left="1223" w:hanging="1223"/>
        <w:jc w:val="left"/>
        <w:rPr>
          <w:rFonts w:ascii="Times New Roman" w:hAnsi="Times New Roman" w:cs="Times New Roman"/>
          <w:kern w:val="0"/>
        </w:rPr>
      </w:pPr>
      <w:r w:rsidRPr="00A4351D">
        <w:rPr>
          <w:rFonts w:ascii="宋体" w:hAnsi="宋体" w:cs="宋体" w:hint="eastAsia"/>
          <w:b/>
          <w:bCs/>
          <w:kern w:val="0"/>
        </w:rPr>
        <w:t>试题显示区：</w:t>
      </w:r>
      <w:r w:rsidRPr="00A4351D">
        <w:rPr>
          <w:rFonts w:ascii="宋体" w:hAnsi="宋体" w:cs="宋体" w:hint="eastAsia"/>
          <w:kern w:val="0"/>
        </w:rPr>
        <w:t>通过工具栏或键盘输入的试题显示区域。</w:t>
      </w:r>
    </w:p>
    <w:p w:rsidR="009F686A" w:rsidRPr="00A4351D" w:rsidRDefault="009F686A" w:rsidP="00A4351D">
      <w:pPr>
        <w:widowControl/>
        <w:adjustRightInd w:val="0"/>
        <w:snapToGrid w:val="0"/>
        <w:spacing w:before="156" w:after="156" w:line="360" w:lineRule="auto"/>
        <w:ind w:left="1223" w:hanging="1223"/>
        <w:jc w:val="left"/>
        <w:rPr>
          <w:rFonts w:ascii="Times New Roman" w:hAnsi="Times New Roman" w:cs="Times New Roman"/>
          <w:kern w:val="0"/>
        </w:rPr>
      </w:pPr>
      <w:r w:rsidRPr="00A4351D">
        <w:rPr>
          <w:rFonts w:ascii="宋体" w:hAnsi="宋体" w:cs="宋体" w:hint="eastAsia"/>
          <w:b/>
          <w:bCs/>
          <w:kern w:val="0"/>
        </w:rPr>
        <w:t>答案显示区：</w:t>
      </w:r>
      <w:r w:rsidRPr="00A4351D">
        <w:rPr>
          <w:rFonts w:ascii="宋体" w:hAnsi="宋体" w:cs="宋体" w:hint="eastAsia"/>
          <w:kern w:val="0"/>
        </w:rPr>
        <w:t>针对试题显示区所显示的试题进行计算后，计算结果的显示区域。</w:t>
      </w:r>
    </w:p>
    <w:p w:rsidR="009F686A" w:rsidRPr="00A4351D" w:rsidRDefault="009F686A" w:rsidP="00A4351D">
      <w:pPr>
        <w:widowControl/>
        <w:adjustRightInd w:val="0"/>
        <w:snapToGrid w:val="0"/>
        <w:spacing w:before="156" w:after="156" w:line="360" w:lineRule="auto"/>
        <w:rPr>
          <w:rFonts w:ascii="Times New Roman" w:hAnsi="Times New Roman" w:cs="Times New Roman"/>
          <w:kern w:val="0"/>
        </w:rPr>
      </w:pPr>
      <w:r w:rsidRPr="00A4351D">
        <w:rPr>
          <w:rFonts w:ascii="宋体" w:hAnsi="宋体" w:cs="宋体" w:hint="eastAsia"/>
          <w:b/>
          <w:bCs/>
          <w:kern w:val="0"/>
        </w:rPr>
        <w:t>编辑、计算试题</w:t>
      </w:r>
      <w:r w:rsidRPr="00A4351D">
        <w:rPr>
          <w:rFonts w:ascii="Times New Roman" w:hAnsi="Times New Roman" w:cs="宋体" w:hint="eastAsia"/>
          <w:kern w:val="0"/>
        </w:rPr>
        <w:t>：</w:t>
      </w:r>
      <w:r w:rsidRPr="00A4351D">
        <w:rPr>
          <w:rFonts w:ascii="宋体" w:hAnsi="宋体" w:cs="宋体" w:hint="eastAsia"/>
          <w:kern w:val="0"/>
        </w:rPr>
        <w:t>通过点击工具栏中的工具按钮以及利用键盘，都可以完成试题的输入与编辑。</w:t>
      </w:r>
    </w:p>
    <w:p w:rsidR="009F686A" w:rsidRPr="00A4351D" w:rsidRDefault="009F686A" w:rsidP="00A4351D">
      <w:pPr>
        <w:widowControl/>
        <w:numPr>
          <w:ilvl w:val="0"/>
          <w:numId w:val="9"/>
        </w:numPr>
        <w:snapToGrid w:val="0"/>
        <w:spacing w:before="156" w:after="156"/>
        <w:jc w:val="left"/>
        <w:rPr>
          <w:rFonts w:ascii="Times New Roman" w:hAnsi="Times New Roman" w:cs="Times New Roman"/>
          <w:kern w:val="0"/>
        </w:rPr>
      </w:pPr>
      <w:r w:rsidRPr="00A4351D">
        <w:rPr>
          <w:rFonts w:ascii="宋体" w:hAnsi="宋体" w:cs="宋体" w:hint="eastAsia"/>
          <w:kern w:val="0"/>
        </w:rPr>
        <w:t>利用工具按钮输入</w:t>
      </w:r>
    </w:p>
    <w:p w:rsidR="009F686A" w:rsidRPr="00A4351D" w:rsidRDefault="009F686A" w:rsidP="00A4351D">
      <w:pPr>
        <w:widowControl/>
        <w:snapToGrid w:val="0"/>
        <w:spacing w:before="156" w:after="156" w:line="360" w:lineRule="auto"/>
        <w:ind w:firstLine="420"/>
        <w:jc w:val="left"/>
        <w:rPr>
          <w:rFonts w:ascii="Times New Roman" w:hAnsi="Times New Roman" w:cs="Times New Roman"/>
          <w:kern w:val="0"/>
        </w:rPr>
      </w:pPr>
      <w:r w:rsidRPr="00A4351D">
        <w:rPr>
          <w:rFonts w:ascii="宋体" w:hAnsi="宋体" w:cs="宋体" w:hint="eastAsia"/>
          <w:kern w:val="0"/>
        </w:rPr>
        <w:t>直接点击工具栏中的工具按钮，该按钮上显示的字符即被显示到“试题显示区”内。当要修改试题中的某一字符时，将鼠标移至这个字符处并点击左键，此时光标插入点即被移动至这一字符处，根据自己的需要，选择相应命令，对试题进行修改：</w:t>
      </w:r>
    </w:p>
    <w:p w:rsidR="009F686A" w:rsidRPr="00A4351D" w:rsidRDefault="009F686A" w:rsidP="00A4351D">
      <w:pPr>
        <w:spacing w:line="360" w:lineRule="auto"/>
        <w:ind w:left="840"/>
        <w:jc w:val="left"/>
        <w:rPr>
          <w:rFonts w:ascii="宋体" w:cs="Times New Roman"/>
          <w:b/>
          <w:bCs/>
          <w:kern w:val="0"/>
        </w:rPr>
      </w:pPr>
      <w:r w:rsidRPr="002C3BBF">
        <w:rPr>
          <w:rFonts w:ascii="宋体" w:cs="Times New Roman"/>
          <w:b/>
          <w:bCs/>
          <w:noProof/>
          <w:kern w:val="0"/>
        </w:rPr>
        <w:pict>
          <v:shape id="图片 306" o:spid="_x0000_i1298" type="#_x0000_t75" style="width:16.5pt;height:14.25pt;visibility:visible">
            <v:imagedata r:id="rId236" o:title=""/>
          </v:shape>
        </w:pict>
      </w:r>
      <w:r w:rsidRPr="00A4351D">
        <w:rPr>
          <w:rFonts w:ascii="宋体" w:hAnsi="宋体" w:cs="宋体" w:hint="eastAsia"/>
          <w:b/>
          <w:bCs/>
          <w:kern w:val="0"/>
        </w:rPr>
        <w:t xml:space="preserve">：　</w:t>
      </w:r>
      <w:r w:rsidRPr="00A4351D">
        <w:rPr>
          <w:rFonts w:ascii="宋体" w:hAnsi="宋体" w:cs="宋体" w:hint="eastAsia"/>
        </w:rPr>
        <w:t>删除“试题显示区”内光标插入点前一个字符。</w:t>
      </w:r>
    </w:p>
    <w:p w:rsidR="009F686A" w:rsidRPr="00A4351D" w:rsidRDefault="009F686A" w:rsidP="00A4351D">
      <w:pPr>
        <w:spacing w:line="360" w:lineRule="auto"/>
        <w:ind w:left="840"/>
        <w:jc w:val="left"/>
        <w:rPr>
          <w:rFonts w:ascii="宋体" w:cs="Times New Roman"/>
          <w:b/>
          <w:bCs/>
          <w:kern w:val="0"/>
        </w:rPr>
      </w:pPr>
      <w:r w:rsidRPr="002C3BBF">
        <w:rPr>
          <w:rFonts w:ascii="宋体" w:cs="Times New Roman"/>
          <w:b/>
          <w:bCs/>
          <w:noProof/>
          <w:kern w:val="0"/>
        </w:rPr>
        <w:pict>
          <v:shape id="图片 305" o:spid="_x0000_i1299" type="#_x0000_t75" style="width:19.5pt;height:14.25pt;visibility:visible">
            <v:imagedata r:id="rId237" o:title=""/>
          </v:shape>
        </w:pict>
      </w:r>
      <w:r w:rsidRPr="00A4351D">
        <w:rPr>
          <w:rFonts w:ascii="宋体" w:hAnsi="宋体" w:cs="宋体" w:hint="eastAsia"/>
          <w:b/>
          <w:bCs/>
          <w:kern w:val="0"/>
        </w:rPr>
        <w:t xml:space="preserve">：　</w:t>
      </w:r>
      <w:r w:rsidRPr="00A4351D">
        <w:rPr>
          <w:rFonts w:ascii="宋体" w:hAnsi="宋体" w:cs="宋体" w:hint="eastAsia"/>
        </w:rPr>
        <w:t>删除“试题显示区”内光标插入点后一个字符。</w:t>
      </w:r>
    </w:p>
    <w:p w:rsidR="009F686A" w:rsidRPr="00A4351D" w:rsidRDefault="009F686A" w:rsidP="00A4351D">
      <w:pPr>
        <w:spacing w:line="360" w:lineRule="auto"/>
        <w:ind w:left="840"/>
        <w:jc w:val="left"/>
        <w:rPr>
          <w:rFonts w:ascii="宋体" w:cs="Times New Roman"/>
          <w:b/>
          <w:bCs/>
          <w:kern w:val="0"/>
        </w:rPr>
      </w:pPr>
      <w:r w:rsidRPr="002C3BBF">
        <w:rPr>
          <w:rFonts w:ascii="宋体" w:cs="Times New Roman"/>
          <w:b/>
          <w:bCs/>
          <w:noProof/>
          <w:kern w:val="0"/>
        </w:rPr>
        <w:pict>
          <v:shape id="图片 304" o:spid="_x0000_i1300" type="#_x0000_t75" style="width:16.5pt;height:11.25pt;visibility:visible">
            <v:imagedata r:id="rId238" o:title=""/>
          </v:shape>
        </w:pict>
      </w:r>
      <w:r w:rsidRPr="00A4351D">
        <w:rPr>
          <w:rFonts w:ascii="宋体" w:hAnsi="宋体" w:cs="宋体" w:hint="eastAsia"/>
          <w:b/>
          <w:bCs/>
          <w:kern w:val="0"/>
        </w:rPr>
        <w:t xml:space="preserve">：　</w:t>
      </w:r>
      <w:r w:rsidRPr="00A4351D">
        <w:rPr>
          <w:rFonts w:ascii="宋体" w:hAnsi="宋体" w:cs="宋体" w:hint="eastAsia"/>
        </w:rPr>
        <w:t>删除“试题显示区”内的所有字符。</w:t>
      </w:r>
    </w:p>
    <w:p w:rsidR="009F686A" w:rsidRPr="00A4351D" w:rsidRDefault="009F686A" w:rsidP="00A4351D">
      <w:pPr>
        <w:spacing w:line="360" w:lineRule="auto"/>
        <w:ind w:left="840"/>
        <w:jc w:val="left"/>
        <w:rPr>
          <w:rFonts w:ascii="宋体" w:cs="Times New Roman"/>
          <w:b/>
          <w:bCs/>
          <w:kern w:val="0"/>
        </w:rPr>
      </w:pPr>
      <w:r w:rsidRPr="002C3BBF">
        <w:rPr>
          <w:rFonts w:ascii="宋体" w:cs="Times New Roman"/>
          <w:b/>
          <w:bCs/>
          <w:noProof/>
          <w:kern w:val="0"/>
        </w:rPr>
        <w:pict>
          <v:shape id="图片 303" o:spid="_x0000_i1301" type="#_x0000_t75" style="width:14.25pt;height:10.5pt;visibility:visible">
            <v:imagedata r:id="rId239" o:title=""/>
          </v:shape>
        </w:pict>
      </w:r>
      <w:r w:rsidRPr="00A4351D">
        <w:rPr>
          <w:rFonts w:ascii="宋体" w:hAnsi="宋体" w:cs="宋体" w:hint="eastAsia"/>
          <w:b/>
          <w:bCs/>
          <w:kern w:val="0"/>
        </w:rPr>
        <w:t xml:space="preserve">：　</w:t>
      </w:r>
      <w:r w:rsidRPr="00A4351D">
        <w:rPr>
          <w:rFonts w:ascii="宋体" w:hAnsi="宋体" w:cs="宋体"/>
          <w:b/>
          <w:bCs/>
          <w:kern w:val="0"/>
        </w:rPr>
        <w:t xml:space="preserve"> </w:t>
      </w:r>
      <w:r w:rsidRPr="00A4351D">
        <w:rPr>
          <w:rFonts w:ascii="宋体" w:hAnsi="宋体" w:cs="宋体" w:hint="eastAsia"/>
        </w:rPr>
        <w:t>根据“试题显示区”中显示的试题计算结果，并将计算结果显示在“答案显示区”内。</w:t>
      </w:r>
    </w:p>
    <w:p w:rsidR="009F686A" w:rsidRPr="00A4351D" w:rsidRDefault="009F686A" w:rsidP="00A4351D">
      <w:pPr>
        <w:jc w:val="left"/>
        <w:rPr>
          <w:rFonts w:ascii="宋体" w:cs="Times New Roman"/>
          <w:b/>
          <w:bCs/>
          <w:kern w:val="0"/>
        </w:rPr>
      </w:pPr>
    </w:p>
    <w:p w:rsidR="009F686A" w:rsidRPr="00A4351D" w:rsidRDefault="009F686A" w:rsidP="00A4351D">
      <w:pPr>
        <w:snapToGrid w:val="0"/>
        <w:spacing w:before="156" w:after="156"/>
        <w:ind w:left="420"/>
        <w:jc w:val="left"/>
        <w:rPr>
          <w:rFonts w:ascii="Times New Roman" w:hAnsi="Times New Roman" w:cs="Times New Roman"/>
          <w:kern w:val="0"/>
        </w:rPr>
      </w:pPr>
      <w:r w:rsidRPr="002C3BBF">
        <w:rPr>
          <w:rFonts w:ascii="宋体" w:cs="Times New Roman"/>
          <w:b/>
          <w:bCs/>
          <w:noProof/>
          <w:kern w:val="0"/>
        </w:rPr>
        <w:pict>
          <v:shape id="图片 302" o:spid="_x0000_i1302" type="#_x0000_t75" style="width:18pt;height:18pt;visibility:visible">
            <v:imagedata r:id="rId240" o:title=""/>
          </v:shape>
        </w:pict>
      </w:r>
      <w:r w:rsidRPr="00A4351D">
        <w:rPr>
          <w:rFonts w:ascii="宋体" w:hAnsi="宋体" w:cs="宋体" w:hint="eastAsia"/>
          <w:kern w:val="0"/>
        </w:rPr>
        <w:t>复制、粘贴试题及计算过程到文件页面。</w:t>
      </w:r>
    </w:p>
    <w:p w:rsidR="009F686A" w:rsidRPr="00A4351D" w:rsidRDefault="009F686A" w:rsidP="00A4351D">
      <w:pPr>
        <w:widowControl/>
        <w:snapToGrid w:val="0"/>
        <w:spacing w:before="156" w:after="156"/>
        <w:ind w:firstLine="420"/>
        <w:jc w:val="left"/>
        <w:rPr>
          <w:rFonts w:cs="Times New Roman"/>
          <w:b/>
          <w:bCs/>
          <w:i/>
          <w:iCs/>
          <w:color w:val="FF0000"/>
        </w:rPr>
      </w:pPr>
      <w:r w:rsidRPr="00A4351D">
        <w:rPr>
          <w:rFonts w:cs="宋体" w:hint="eastAsia"/>
          <w:b/>
          <w:bCs/>
          <w:i/>
          <w:iCs/>
          <w:color w:val="FF0000"/>
        </w:rPr>
        <w:t>注意，如果</w:t>
      </w:r>
      <w:r w:rsidRPr="002C3BBF">
        <w:rPr>
          <w:rFonts w:cs="Times New Roman"/>
          <w:b/>
          <w:bCs/>
          <w:i/>
          <w:iCs/>
          <w:noProof/>
          <w:color w:val="FF0000"/>
        </w:rPr>
        <w:pict>
          <v:shape id="图片 301" o:spid="_x0000_i1303" type="#_x0000_t75" style="width:14.25pt;height:10.5pt;visibility:visible">
            <v:imagedata r:id="rId239" o:title=""/>
          </v:shape>
        </w:pict>
      </w:r>
      <w:r w:rsidRPr="00A4351D">
        <w:rPr>
          <w:rFonts w:cs="宋体" w:hint="eastAsia"/>
          <w:b/>
          <w:bCs/>
          <w:i/>
          <w:iCs/>
          <w:color w:val="FF0000"/>
        </w:rPr>
        <w:t>按钮为灰显时，证明我们输入的试题不正确，此时不能执行计算命令</w:t>
      </w:r>
    </w:p>
    <w:p w:rsidR="009F686A" w:rsidRPr="00A4351D" w:rsidRDefault="009F686A" w:rsidP="00A4351D">
      <w:pPr>
        <w:ind w:left="840"/>
        <w:jc w:val="left"/>
        <w:rPr>
          <w:rFonts w:ascii="宋体" w:cs="Times New Roman"/>
          <w:b/>
          <w:bCs/>
          <w:kern w:val="0"/>
        </w:rPr>
      </w:pPr>
    </w:p>
    <w:p w:rsidR="009F686A" w:rsidRPr="00A4351D" w:rsidRDefault="009F686A" w:rsidP="00A4351D">
      <w:pPr>
        <w:widowControl/>
        <w:snapToGrid w:val="0"/>
        <w:spacing w:before="156" w:after="156" w:line="360" w:lineRule="auto"/>
        <w:rPr>
          <w:rFonts w:ascii="Times New Roman" w:hAnsi="Times New Roman" w:cs="Times New Roman"/>
          <w:kern w:val="0"/>
        </w:rPr>
      </w:pPr>
      <w:r w:rsidRPr="00A4351D">
        <w:rPr>
          <w:rFonts w:ascii="宋体" w:hAnsi="宋体" w:cs="宋体" w:hint="eastAsia"/>
          <w:b/>
          <w:bCs/>
          <w:kern w:val="0"/>
        </w:rPr>
        <w:t>设置试题答案类型</w:t>
      </w:r>
    </w:p>
    <w:p w:rsidR="009F686A" w:rsidRPr="00A4351D" w:rsidRDefault="009F686A" w:rsidP="00A4351D">
      <w:pPr>
        <w:widowControl/>
        <w:snapToGrid w:val="0"/>
        <w:spacing w:before="156" w:after="156" w:line="360" w:lineRule="auto"/>
        <w:ind w:firstLine="420"/>
        <w:jc w:val="left"/>
        <w:rPr>
          <w:rFonts w:ascii="Times New Roman" w:hAnsi="Times New Roman" w:cs="Times New Roman"/>
          <w:kern w:val="0"/>
        </w:rPr>
      </w:pPr>
      <w:r w:rsidRPr="00A4351D">
        <w:rPr>
          <w:rFonts w:ascii="宋体" w:hAnsi="宋体" w:cs="宋体" w:hint="eastAsia"/>
          <w:kern w:val="0"/>
        </w:rPr>
        <w:t>软件的计算器是依据小学一至六年级的数学教材，根据学生不同阶段的学习要点总结并编制的，根据不同年级的学习要点，计算结果可以以小数、分数、演算和图解四种方式进行表现。系统默认显示类型为演算型。</w:t>
      </w:r>
    </w:p>
    <w:p w:rsidR="009F686A" w:rsidRPr="00A4351D" w:rsidRDefault="009F686A" w:rsidP="00A4351D">
      <w:pPr>
        <w:widowControl/>
        <w:snapToGrid w:val="0"/>
        <w:spacing w:before="156" w:after="156" w:line="360" w:lineRule="auto"/>
        <w:ind w:firstLine="420"/>
        <w:jc w:val="left"/>
        <w:rPr>
          <w:rFonts w:ascii="Times New Roman" w:hAnsi="Times New Roman" w:cs="Times New Roman"/>
          <w:kern w:val="0"/>
        </w:rPr>
      </w:pPr>
      <w:r w:rsidRPr="00A4351D">
        <w:rPr>
          <w:rFonts w:ascii="宋体" w:hAnsi="宋体" w:cs="宋体" w:hint="eastAsia"/>
          <w:kern w:val="0"/>
        </w:rPr>
        <w:t>当选择了“小数型”或“分数型”后，在“答案显示区”内将直接显示计算结果而没有计算步骤。而“演算型”和“图解型”两种答案显示类型，显示的是所有解题步骤以及最终答案。</w:t>
      </w:r>
    </w:p>
    <w:p w:rsidR="009F686A" w:rsidRPr="00A4351D" w:rsidRDefault="009F686A" w:rsidP="00A4351D">
      <w:pPr>
        <w:widowControl/>
        <w:snapToGrid w:val="0"/>
        <w:spacing w:before="156" w:after="156" w:line="360" w:lineRule="auto"/>
        <w:ind w:firstLine="420"/>
        <w:jc w:val="left"/>
        <w:rPr>
          <w:rFonts w:ascii="Times New Roman" w:hAnsi="Times New Roman" w:cs="Times New Roman"/>
          <w:kern w:val="0"/>
        </w:rPr>
      </w:pPr>
      <w:r w:rsidRPr="00A4351D">
        <w:rPr>
          <w:rFonts w:ascii="宋体" w:hAnsi="宋体" w:cs="宋体" w:hint="eastAsia"/>
          <w:kern w:val="0"/>
        </w:rPr>
        <w:t>如对于四则运算试题时，选择“演算型”后，显示如下，</w:t>
      </w:r>
    </w:p>
    <w:p w:rsidR="009F686A" w:rsidRPr="00A4351D" w:rsidRDefault="009F686A" w:rsidP="00A4351D">
      <w:pPr>
        <w:spacing w:line="360" w:lineRule="auto"/>
        <w:ind w:left="840"/>
        <w:jc w:val="left"/>
        <w:rPr>
          <w:rFonts w:ascii="宋体" w:cs="Times New Roman"/>
          <w:b/>
          <w:bCs/>
          <w:kern w:val="0"/>
        </w:rPr>
      </w:pPr>
      <w:r w:rsidRPr="002C3BBF">
        <w:rPr>
          <w:rFonts w:ascii="宋体" w:cs="Times New Roman"/>
          <w:b/>
          <w:bCs/>
          <w:noProof/>
          <w:kern w:val="0"/>
        </w:rPr>
        <w:pict>
          <v:shape id="图片 300" o:spid="_x0000_i1304" type="#_x0000_t75" style="width:279pt;height:295.5pt;visibility:visible">
            <v:imagedata r:id="rId241" o:title=""/>
          </v:shape>
        </w:pict>
      </w:r>
    </w:p>
    <w:p w:rsidR="009F686A" w:rsidRPr="00A4351D" w:rsidRDefault="009F686A" w:rsidP="00A4351D">
      <w:pPr>
        <w:widowControl/>
        <w:snapToGrid w:val="0"/>
        <w:spacing w:before="156" w:after="156" w:line="360" w:lineRule="auto"/>
        <w:ind w:firstLine="420"/>
        <w:rPr>
          <w:rFonts w:ascii="Times New Roman" w:hAnsi="Times New Roman" w:cs="Times New Roman"/>
          <w:kern w:val="0"/>
        </w:rPr>
      </w:pPr>
      <w:r w:rsidRPr="00A4351D">
        <w:rPr>
          <w:rFonts w:ascii="宋体" w:hAnsi="宋体" w:cs="宋体" w:hint="eastAsia"/>
          <w:kern w:val="0"/>
        </w:rPr>
        <w:t>在每步算式中，红色标记部分为下一步即将计算的步骤。</w:t>
      </w:r>
    </w:p>
    <w:p w:rsidR="009F686A" w:rsidRPr="00A4351D" w:rsidRDefault="009F686A" w:rsidP="00A4351D">
      <w:pPr>
        <w:widowControl/>
        <w:snapToGrid w:val="0"/>
        <w:spacing w:before="156" w:after="156" w:line="360" w:lineRule="auto"/>
        <w:ind w:firstLine="420"/>
        <w:jc w:val="left"/>
        <w:rPr>
          <w:rFonts w:ascii="Times New Roman" w:hAnsi="Times New Roman" w:cs="Times New Roman"/>
          <w:kern w:val="0"/>
        </w:rPr>
      </w:pPr>
      <w:r w:rsidRPr="00A4351D">
        <w:rPr>
          <w:rFonts w:ascii="宋体" w:hAnsi="宋体" w:cs="宋体" w:hint="eastAsia"/>
          <w:kern w:val="0"/>
        </w:rPr>
        <w:t>同样一道试题，选择“图解型”后，每步计算及其结果都会更加直观的进行显示，</w:t>
      </w:r>
    </w:p>
    <w:p w:rsidR="009F686A" w:rsidRPr="00A4351D" w:rsidRDefault="009F686A" w:rsidP="00A4351D">
      <w:pPr>
        <w:spacing w:line="360" w:lineRule="auto"/>
        <w:ind w:left="840"/>
        <w:jc w:val="left"/>
        <w:rPr>
          <w:rFonts w:ascii="宋体" w:cs="Times New Roman"/>
          <w:b/>
          <w:bCs/>
          <w:kern w:val="0"/>
        </w:rPr>
      </w:pPr>
      <w:r w:rsidRPr="002C3BBF">
        <w:rPr>
          <w:rFonts w:ascii="宋体" w:cs="Times New Roman"/>
          <w:b/>
          <w:bCs/>
          <w:noProof/>
          <w:kern w:val="0"/>
        </w:rPr>
        <w:pict>
          <v:shape id="图片 299" o:spid="_x0000_i1305" type="#_x0000_t75" style="width:274.5pt;height:291.75pt;visibility:visible">
            <v:imagedata r:id="rId242" o:title=""/>
          </v:shape>
        </w:pict>
      </w:r>
    </w:p>
    <w:p w:rsidR="009F686A" w:rsidRPr="00A4351D" w:rsidRDefault="009F686A" w:rsidP="00A4351D">
      <w:pPr>
        <w:widowControl/>
        <w:snapToGrid w:val="0"/>
        <w:spacing w:before="156" w:after="156" w:line="360" w:lineRule="auto"/>
        <w:ind w:firstLine="420"/>
        <w:jc w:val="left"/>
        <w:rPr>
          <w:rFonts w:cs="Times New Roman"/>
          <w:b/>
          <w:bCs/>
          <w:i/>
          <w:iCs/>
          <w:color w:val="FF0000"/>
        </w:rPr>
      </w:pPr>
      <w:r w:rsidRPr="00A4351D">
        <w:rPr>
          <w:rFonts w:cs="宋体" w:hint="eastAsia"/>
          <w:b/>
          <w:bCs/>
          <w:i/>
          <w:iCs/>
          <w:color w:val="FF0000"/>
        </w:rPr>
        <w:t>注意：当我们输入的试题超出了小学一至六年级数学学习范围时，系统会自动显示错误提示。如在小学数学中，还没有接触到负数计算，如果我们输入了“</w:t>
      </w:r>
      <w:r w:rsidRPr="00A4351D">
        <w:rPr>
          <w:b/>
          <w:bCs/>
          <w:i/>
          <w:iCs/>
          <w:color w:val="FF0000"/>
        </w:rPr>
        <w:t>1-3</w:t>
      </w:r>
      <w:r w:rsidRPr="00A4351D">
        <w:rPr>
          <w:rFonts w:cs="宋体" w:hint="eastAsia"/>
          <w:b/>
          <w:bCs/>
          <w:i/>
          <w:iCs/>
          <w:color w:val="FF0000"/>
        </w:rPr>
        <w:t>”并点击计算后，在“答案显示区”会出现如下提示：</w:t>
      </w:r>
    </w:p>
    <w:p w:rsidR="009F686A" w:rsidRPr="00A4351D" w:rsidRDefault="009F686A" w:rsidP="00A4351D">
      <w:pPr>
        <w:spacing w:line="360" w:lineRule="auto"/>
        <w:ind w:left="840"/>
        <w:jc w:val="left"/>
        <w:rPr>
          <w:rFonts w:ascii="宋体" w:cs="Times New Roman"/>
          <w:b/>
          <w:bCs/>
          <w:kern w:val="0"/>
        </w:rPr>
      </w:pPr>
      <w:r w:rsidRPr="002C3BBF">
        <w:rPr>
          <w:rFonts w:ascii="宋体" w:cs="Times New Roman"/>
          <w:b/>
          <w:bCs/>
          <w:noProof/>
          <w:kern w:val="0"/>
        </w:rPr>
        <w:pict>
          <v:shape id="图片 298" o:spid="_x0000_i1306" type="#_x0000_t75" style="width:267pt;height:283.5pt;visibility:visible">
            <v:imagedata r:id="rId243" o:title=""/>
          </v:shape>
        </w:pict>
      </w:r>
    </w:p>
    <w:p w:rsidR="009F686A" w:rsidRPr="00A4351D" w:rsidRDefault="009F686A" w:rsidP="00A4351D">
      <w:pPr>
        <w:keepNext/>
        <w:keepLines/>
        <w:spacing w:before="280" w:after="290" w:line="372" w:lineRule="auto"/>
        <w:outlineLvl w:val="3"/>
        <w:rPr>
          <w:rFonts w:ascii="Cambria" w:hAnsi="Cambria" w:cs="Cambria"/>
          <w:b/>
          <w:bCs/>
          <w:kern w:val="0"/>
          <w:sz w:val="28"/>
          <w:szCs w:val="28"/>
        </w:rPr>
      </w:pPr>
      <w:bookmarkStart w:id="163" w:name="_f）屏幕键盘"/>
      <w:bookmarkEnd w:id="163"/>
      <w:r w:rsidRPr="00A4351D">
        <w:rPr>
          <w:rFonts w:ascii="Cambria" w:hAnsi="Cambria" w:cs="Cambria"/>
          <w:kern w:val="0"/>
          <w:sz w:val="28"/>
          <w:szCs w:val="28"/>
        </w:rPr>
        <w:t>f</w:t>
      </w:r>
      <w:r w:rsidRPr="00A4351D">
        <w:rPr>
          <w:rFonts w:ascii="Cambria" w:hAnsi="Cambria" w:cs="宋体" w:hint="eastAsia"/>
          <w:kern w:val="0"/>
          <w:sz w:val="28"/>
          <w:szCs w:val="28"/>
        </w:rPr>
        <w:t>）</w:t>
      </w:r>
      <w:r w:rsidRPr="00A4351D">
        <w:rPr>
          <w:rFonts w:ascii="Cambria" w:hAnsi="Cambria" w:cs="宋体" w:hint="eastAsia"/>
          <w:b/>
          <w:bCs/>
          <w:kern w:val="0"/>
          <w:sz w:val="28"/>
          <w:szCs w:val="28"/>
        </w:rPr>
        <w:t>屏幕键盘</w:t>
      </w:r>
    </w:p>
    <w:p w:rsidR="009F686A" w:rsidRPr="00A4351D" w:rsidRDefault="009F686A" w:rsidP="00A4351D">
      <w:pPr>
        <w:widowControl/>
        <w:snapToGrid w:val="0"/>
        <w:spacing w:before="156" w:after="156" w:line="360" w:lineRule="auto"/>
        <w:ind w:firstLine="420"/>
        <w:rPr>
          <w:rFonts w:ascii="Times New Roman" w:hAnsi="Times New Roman" w:cs="Times New Roman"/>
          <w:kern w:val="0"/>
        </w:rPr>
      </w:pPr>
      <w:r w:rsidRPr="00A4351D">
        <w:rPr>
          <w:rFonts w:ascii="宋体" w:hAnsi="宋体" w:cs="宋体" w:hint="eastAsia"/>
          <w:kern w:val="0"/>
        </w:rPr>
        <w:t>屏幕键盘功可以让您免去在电脑与白板之间来回奔波的苦恼，当在白板前需要用到键盘输入时，可以点击</w:t>
      </w:r>
      <w:r w:rsidRPr="002C3BBF">
        <w:rPr>
          <w:rFonts w:ascii="宋体" w:cs="Times New Roman"/>
          <w:noProof/>
          <w:kern w:val="0"/>
        </w:rPr>
        <w:pict>
          <v:shape id="图片 297" o:spid="_x0000_i1307" type="#_x0000_t75" style="width:30.75pt;height:30.75pt;visibility:visible">
            <v:imagedata r:id="rId244" o:title=""/>
          </v:shape>
        </w:pict>
      </w:r>
      <w:r w:rsidRPr="00A4351D">
        <w:rPr>
          <w:rFonts w:ascii="宋体" w:hAnsi="宋体" w:cs="宋体" w:hint="eastAsia"/>
          <w:kern w:val="0"/>
        </w:rPr>
        <w:t>按钮，调出系统自带的屏幕键盘，来进行操作。</w:t>
      </w:r>
    </w:p>
    <w:p w:rsidR="009F686A" w:rsidRPr="00A4351D" w:rsidRDefault="009F686A" w:rsidP="00133DA9">
      <w:pPr>
        <w:widowControl/>
        <w:snapToGrid w:val="0"/>
        <w:spacing w:line="360" w:lineRule="auto"/>
        <w:ind w:firstLineChars="196" w:firstLine="31680"/>
        <w:jc w:val="left"/>
        <w:rPr>
          <w:rFonts w:ascii="宋体" w:cs="Times New Roman"/>
        </w:rPr>
      </w:pPr>
      <w:r w:rsidRPr="00A4351D">
        <w:rPr>
          <w:rFonts w:ascii="宋体" w:hAnsi="宋体" w:cs="宋体" w:hint="eastAsia"/>
        </w:rPr>
        <w:t>您可以通过以下两种不同方式调出</w:t>
      </w:r>
      <w:r w:rsidRPr="00A4351D">
        <w:rPr>
          <w:rFonts w:ascii="宋体" w:hAnsi="宋体" w:cs="宋体" w:hint="eastAsia"/>
          <w:kern w:val="0"/>
        </w:rPr>
        <w:t>屏幕键盘</w:t>
      </w:r>
      <w:r w:rsidRPr="00A4351D">
        <w:rPr>
          <w:rFonts w:ascii="宋体" w:hAnsi="宋体" w:cs="宋体" w:hint="eastAsia"/>
        </w:rPr>
        <w:t>：（</w:t>
      </w:r>
      <w:r w:rsidRPr="00A4351D">
        <w:rPr>
          <w:rFonts w:ascii="宋体" w:hAnsi="宋体" w:cs="宋体"/>
        </w:rPr>
        <w:t>1</w:t>
      </w:r>
      <w:r w:rsidRPr="00A4351D">
        <w:rPr>
          <w:rFonts w:ascii="宋体" w:hAnsi="宋体" w:cs="宋体" w:hint="eastAsia"/>
        </w:rPr>
        <w:t>）点击主界面【工具栏】菜单中的【</w:t>
      </w:r>
      <w:r w:rsidRPr="00A4351D">
        <w:rPr>
          <w:rFonts w:ascii="宋体" w:hAnsi="宋体" w:cs="宋体" w:hint="eastAsia"/>
          <w:kern w:val="0"/>
        </w:rPr>
        <w:t>屏幕键盘</w:t>
      </w:r>
      <w:r w:rsidRPr="00A4351D">
        <w:rPr>
          <w:rFonts w:ascii="宋体" w:hAnsi="宋体" w:cs="宋体" w:hint="eastAsia"/>
        </w:rPr>
        <w:t>】选项按钮</w:t>
      </w:r>
      <w:r w:rsidRPr="002C3BBF">
        <w:rPr>
          <w:rFonts w:ascii="宋体" w:cs="Times New Roman"/>
          <w:noProof/>
        </w:rPr>
        <w:pict>
          <v:shape id="图片 296" o:spid="_x0000_i1308" type="#_x0000_t75" style="width:30.75pt;height:30.75pt;visibility:visible">
            <v:imagedata r:id="rId244" o:title=""/>
          </v:shape>
        </w:pict>
      </w:r>
      <w:r w:rsidRPr="00A4351D">
        <w:rPr>
          <w:rFonts w:ascii="宋体" w:hAnsi="宋体" w:cs="宋体" w:hint="eastAsia"/>
        </w:rPr>
        <w:t>；（</w:t>
      </w:r>
      <w:r w:rsidRPr="00A4351D">
        <w:rPr>
          <w:rFonts w:ascii="宋体" w:hAnsi="宋体" w:cs="宋体"/>
        </w:rPr>
        <w:t>2</w:t>
      </w:r>
      <w:r w:rsidRPr="00A4351D">
        <w:rPr>
          <w:rFonts w:ascii="宋体" w:hAnsi="宋体" w:cs="宋体" w:hint="eastAsia"/>
        </w:rPr>
        <w:t>）点击浮动工具条上的【</w:t>
      </w:r>
      <w:r w:rsidRPr="00A4351D">
        <w:rPr>
          <w:rFonts w:ascii="宋体" w:hAnsi="宋体" w:cs="宋体" w:hint="eastAsia"/>
          <w:kern w:val="0"/>
        </w:rPr>
        <w:t>屏幕键盘</w:t>
      </w:r>
      <w:r w:rsidRPr="00A4351D">
        <w:rPr>
          <w:rFonts w:ascii="宋体" w:hAnsi="宋体" w:cs="宋体" w:hint="eastAsia"/>
        </w:rPr>
        <w:t>】按钮</w:t>
      </w:r>
      <w:r w:rsidRPr="002C3BBF">
        <w:rPr>
          <w:rFonts w:ascii="宋体" w:cs="Times New Roman"/>
          <w:noProof/>
        </w:rPr>
        <w:pict>
          <v:shape id="图片 295" o:spid="_x0000_i1309" type="#_x0000_t75" style="width:30.75pt;height:30.75pt;visibility:visible">
            <v:imagedata r:id="rId244" o:title=""/>
          </v:shape>
        </w:pict>
      </w:r>
    </w:p>
    <w:p w:rsidR="009F686A" w:rsidRPr="00A4351D" w:rsidRDefault="009F686A" w:rsidP="00133DA9">
      <w:pPr>
        <w:widowControl/>
        <w:snapToGrid w:val="0"/>
        <w:spacing w:line="360" w:lineRule="auto"/>
        <w:ind w:firstLineChars="196" w:firstLine="31680"/>
        <w:jc w:val="left"/>
        <w:rPr>
          <w:rFonts w:ascii="宋体" w:cs="Times New Roman"/>
        </w:rPr>
      </w:pPr>
      <w:r w:rsidRPr="002C3BBF">
        <w:rPr>
          <w:rFonts w:ascii="宋体" w:cs="Times New Roman"/>
          <w:noProof/>
        </w:rPr>
        <w:pict>
          <v:shape id="图片 294" o:spid="_x0000_i1310" type="#_x0000_t75" style="width:411pt;height:131.25pt;visibility:visible">
            <v:imagedata r:id="rId245" o:title=""/>
          </v:shape>
        </w:pict>
      </w:r>
    </w:p>
    <w:p w:rsidR="009F686A" w:rsidRPr="00A4351D" w:rsidRDefault="009F686A" w:rsidP="00A4351D">
      <w:pPr>
        <w:keepNext/>
        <w:keepLines/>
        <w:spacing w:before="280" w:after="290" w:line="372" w:lineRule="auto"/>
        <w:outlineLvl w:val="3"/>
        <w:rPr>
          <w:rFonts w:ascii="Cambria" w:hAnsi="Cambria" w:cs="Cambria"/>
          <w:b/>
          <w:bCs/>
          <w:kern w:val="0"/>
          <w:sz w:val="28"/>
          <w:szCs w:val="28"/>
        </w:rPr>
      </w:pPr>
      <w:bookmarkStart w:id="164" w:name="_g）录制和播放"/>
      <w:bookmarkEnd w:id="164"/>
      <w:r w:rsidRPr="00A4351D">
        <w:rPr>
          <w:rFonts w:ascii="Cambria" w:hAnsi="Cambria" w:cs="Cambria"/>
          <w:b/>
          <w:bCs/>
          <w:kern w:val="0"/>
          <w:sz w:val="28"/>
          <w:szCs w:val="28"/>
        </w:rPr>
        <w:t>g</w:t>
      </w:r>
      <w:r w:rsidRPr="00A4351D">
        <w:rPr>
          <w:rFonts w:ascii="Cambria" w:hAnsi="Cambria" w:cs="宋体" w:hint="eastAsia"/>
          <w:b/>
          <w:bCs/>
          <w:kern w:val="0"/>
          <w:sz w:val="28"/>
          <w:szCs w:val="28"/>
        </w:rPr>
        <w:t>）录制和播放</w:t>
      </w:r>
    </w:p>
    <w:p w:rsidR="009F686A" w:rsidRPr="00A4351D" w:rsidRDefault="009F686A" w:rsidP="00133DA9">
      <w:pPr>
        <w:widowControl/>
        <w:snapToGrid w:val="0"/>
        <w:spacing w:line="360" w:lineRule="auto"/>
        <w:ind w:firstLineChars="150" w:firstLine="31680"/>
        <w:jc w:val="left"/>
        <w:rPr>
          <w:rFonts w:ascii="宋体" w:cs="Times New Roman"/>
        </w:rPr>
      </w:pPr>
      <w:r w:rsidRPr="00A4351D">
        <w:rPr>
          <w:rFonts w:ascii="宋体" w:hAnsi="宋体" w:cs="宋体" w:hint="eastAsia"/>
        </w:rPr>
        <w:t xml:space="preserve">　您可以通过该功能，实现以</w:t>
      </w:r>
      <w:r w:rsidRPr="00A4351D">
        <w:rPr>
          <w:rFonts w:ascii="宋体" w:hAnsi="宋体" w:cs="宋体"/>
        </w:rPr>
        <w:t>avi</w:t>
      </w:r>
      <w:r w:rsidRPr="00A4351D">
        <w:rPr>
          <w:rFonts w:ascii="宋体" w:hAnsi="宋体" w:cs="宋体" w:hint="eastAsia"/>
        </w:rPr>
        <w:t>影片格式记录下屏幕上所有内容以及操作步骤。</w:t>
      </w:r>
      <w:r w:rsidRPr="00A4351D">
        <w:rPr>
          <w:rFonts w:ascii="宋体" w:hAnsi="宋体" w:cs="宋体"/>
        </w:rPr>
        <w:t xml:space="preserve"> </w:t>
      </w:r>
    </w:p>
    <w:p w:rsidR="009F686A" w:rsidRPr="00A4351D" w:rsidRDefault="009F686A" w:rsidP="00133DA9">
      <w:pPr>
        <w:widowControl/>
        <w:snapToGrid w:val="0"/>
        <w:spacing w:line="360" w:lineRule="auto"/>
        <w:ind w:firstLineChars="150" w:firstLine="31680"/>
        <w:jc w:val="center"/>
        <w:rPr>
          <w:rFonts w:ascii="宋体" w:cs="Times New Roman"/>
        </w:rPr>
      </w:pPr>
      <w:r w:rsidRPr="002C3BBF">
        <w:rPr>
          <w:rFonts w:ascii="宋体" w:cs="Times New Roman"/>
          <w:noProof/>
        </w:rPr>
        <w:pict>
          <v:shape id="图片 293" o:spid="_x0000_i1311" type="#_x0000_t75" style="width:97.5pt;height:46.5pt;visibility:visible">
            <v:imagedata r:id="rId246" o:title=""/>
          </v:shape>
        </w:pict>
      </w:r>
    </w:p>
    <w:p w:rsidR="009F686A" w:rsidRPr="00A4351D" w:rsidRDefault="009F686A" w:rsidP="00133DA9">
      <w:pPr>
        <w:widowControl/>
        <w:snapToGrid w:val="0"/>
        <w:spacing w:line="360" w:lineRule="auto"/>
        <w:ind w:firstLineChars="147" w:firstLine="31680"/>
        <w:jc w:val="left"/>
        <w:rPr>
          <w:rFonts w:ascii="宋体" w:cs="Times New Roman"/>
        </w:rPr>
      </w:pPr>
      <w:r w:rsidRPr="00A4351D">
        <w:rPr>
          <w:rFonts w:ascii="宋体" w:hAnsi="宋体" w:cs="宋体" w:hint="eastAsia"/>
        </w:rPr>
        <w:t>通过以下三种方式调出屏幕录制或播放功能：</w:t>
      </w:r>
    </w:p>
    <w:p w:rsidR="009F686A" w:rsidRPr="00A4351D" w:rsidRDefault="009F686A" w:rsidP="00133DA9">
      <w:pPr>
        <w:widowControl/>
        <w:snapToGrid w:val="0"/>
        <w:spacing w:line="360" w:lineRule="auto"/>
        <w:ind w:firstLineChars="247" w:firstLine="31680"/>
        <w:jc w:val="left"/>
        <w:rPr>
          <w:rFonts w:ascii="宋体" w:cs="Times New Roman"/>
        </w:rPr>
      </w:pPr>
      <w:r w:rsidRPr="00A4351D">
        <w:rPr>
          <w:rFonts w:ascii="宋体" w:hAnsi="宋体" w:cs="宋体"/>
        </w:rPr>
        <w:t>1</w:t>
      </w:r>
      <w:r w:rsidRPr="00A4351D">
        <w:rPr>
          <w:rFonts w:ascii="宋体" w:hAnsi="宋体" w:cs="宋体" w:hint="eastAsia"/>
        </w:rPr>
        <w:t>、点击主界面【工具栏】菜单中的</w:t>
      </w:r>
      <w:r w:rsidRPr="002C3BBF">
        <w:rPr>
          <w:rFonts w:ascii="宋体" w:cs="Times New Roman"/>
          <w:noProof/>
        </w:rPr>
        <w:pict>
          <v:shape id="图片 292" o:spid="_x0000_i1312" type="#_x0000_t75" style="width:97.5pt;height:46.5pt;visibility:visible">
            <v:imagedata r:id="rId246" o:title=""/>
          </v:shape>
        </w:pict>
      </w:r>
      <w:r w:rsidRPr="00A4351D">
        <w:rPr>
          <w:rFonts w:ascii="宋体" w:hAnsi="宋体" w:cs="宋体" w:hint="eastAsia"/>
        </w:rPr>
        <w:t>选项，从子菜单中选择相应操作：</w:t>
      </w:r>
    </w:p>
    <w:p w:rsidR="009F686A" w:rsidRPr="00A4351D" w:rsidRDefault="009F686A" w:rsidP="00133DA9">
      <w:pPr>
        <w:widowControl/>
        <w:snapToGrid w:val="0"/>
        <w:spacing w:line="360" w:lineRule="auto"/>
        <w:ind w:firstLineChars="300" w:firstLine="31680"/>
        <w:jc w:val="left"/>
        <w:rPr>
          <w:rFonts w:ascii="宋体" w:cs="Times New Roman"/>
        </w:rPr>
      </w:pPr>
      <w:r w:rsidRPr="00A4351D">
        <w:rPr>
          <w:rFonts w:ascii="宋体" w:hAnsi="宋体" w:cs="宋体"/>
        </w:rPr>
        <w:t>2</w:t>
      </w:r>
      <w:r w:rsidRPr="00A4351D">
        <w:rPr>
          <w:rFonts w:ascii="宋体" w:hAnsi="宋体" w:cs="宋体" w:hint="eastAsia"/>
        </w:rPr>
        <w:t>、点击浮动面板上的辅助工具选项，从选项中选择相应的操作；</w:t>
      </w:r>
    </w:p>
    <w:p w:rsidR="009F686A" w:rsidRPr="00A4351D" w:rsidRDefault="009F686A" w:rsidP="00133DA9">
      <w:pPr>
        <w:widowControl/>
        <w:snapToGrid w:val="0"/>
        <w:spacing w:line="360" w:lineRule="auto"/>
        <w:ind w:firstLineChars="300" w:firstLine="31680"/>
        <w:jc w:val="left"/>
        <w:rPr>
          <w:rFonts w:ascii="宋体" w:cs="Times New Roman"/>
        </w:rPr>
      </w:pPr>
      <w:r w:rsidRPr="00A4351D">
        <w:rPr>
          <w:rFonts w:ascii="宋体" w:hAnsi="宋体" w:cs="宋体"/>
        </w:rPr>
        <w:t>3.</w:t>
      </w:r>
      <w:r w:rsidRPr="00A4351D">
        <w:rPr>
          <w:rFonts w:ascii="宋体" w:hAnsi="宋体" w:cs="宋体" w:hint="eastAsia"/>
        </w:rPr>
        <w:t>点击边框模式底面板右侧辅助工具下拉表中的屏幕录制按钮。</w:t>
      </w:r>
    </w:p>
    <w:p w:rsidR="009F686A" w:rsidRPr="00A4351D" w:rsidRDefault="009F686A" w:rsidP="00A4351D">
      <w:pPr>
        <w:spacing w:line="360" w:lineRule="auto"/>
        <w:ind w:left="840"/>
        <w:jc w:val="left"/>
        <w:rPr>
          <w:rFonts w:ascii="宋体" w:cs="Times New Roman"/>
        </w:rPr>
      </w:pPr>
    </w:p>
    <w:p w:rsidR="009F686A" w:rsidRPr="00A4351D" w:rsidRDefault="009F686A" w:rsidP="00A4351D">
      <w:pPr>
        <w:spacing w:line="360" w:lineRule="auto"/>
        <w:ind w:left="1035"/>
        <w:jc w:val="left"/>
        <w:rPr>
          <w:rFonts w:ascii="宋体" w:cs="Times New Roman"/>
          <w:b/>
          <w:bCs/>
        </w:rPr>
      </w:pPr>
      <w:r w:rsidRPr="00A4351D">
        <w:rPr>
          <w:rFonts w:ascii="宋体" w:hAnsi="宋体" w:cs="宋体" w:hint="eastAsia"/>
          <w:b/>
          <w:bCs/>
        </w:rPr>
        <w:t>屏幕录制</w:t>
      </w:r>
    </w:p>
    <w:p w:rsidR="009F686A" w:rsidRPr="00A4351D" w:rsidRDefault="009F686A" w:rsidP="00A4351D">
      <w:pPr>
        <w:spacing w:line="360" w:lineRule="auto"/>
        <w:ind w:left="1035"/>
        <w:jc w:val="left"/>
        <w:rPr>
          <w:rFonts w:ascii="宋体" w:cs="Times New Roman"/>
        </w:rPr>
      </w:pPr>
      <w:r w:rsidRPr="00A4351D">
        <w:rPr>
          <w:rFonts w:ascii="宋体" w:hAnsi="宋体" w:cs="宋体" w:hint="eastAsia"/>
        </w:rPr>
        <w:t>操作说明：</w:t>
      </w:r>
    </w:p>
    <w:p w:rsidR="009F686A" w:rsidRPr="00A4351D" w:rsidRDefault="009F686A" w:rsidP="00A4351D">
      <w:pPr>
        <w:numPr>
          <w:ilvl w:val="2"/>
          <w:numId w:val="10"/>
        </w:numPr>
        <w:spacing w:line="360" w:lineRule="auto"/>
        <w:jc w:val="left"/>
        <w:rPr>
          <w:rFonts w:ascii="宋体" w:cs="Times New Roman"/>
        </w:rPr>
      </w:pPr>
      <w:r w:rsidRPr="00A4351D">
        <w:rPr>
          <w:rFonts w:ascii="宋体" w:hAnsi="宋体" w:cs="宋体" w:hint="eastAsia"/>
        </w:rPr>
        <w:t>在录制之前，您可以在录制选项中先对录制的视频文件进行一些设置，如：录制的视频范围、音频等。选择主界面上的【文件】，点击</w:t>
      </w:r>
      <w:r w:rsidRPr="002C3BBF">
        <w:rPr>
          <w:rFonts w:ascii="宋体" w:cs="Times New Roman"/>
          <w:noProof/>
        </w:rPr>
        <w:pict>
          <v:shape id="图片 291" o:spid="_x0000_i1313" type="#_x0000_t75" style="width:30.75pt;height:29.25pt;visibility:visible">
            <v:imagedata r:id="rId247" o:title=""/>
          </v:shape>
        </w:pict>
      </w:r>
      <w:r w:rsidRPr="00A4351D">
        <w:rPr>
          <w:rFonts w:ascii="宋体" w:hAnsi="宋体" w:cs="宋体" w:hint="eastAsia"/>
        </w:rPr>
        <w:t>按钮，弹出设置对话框</w:t>
      </w:r>
    </w:p>
    <w:p w:rsidR="009F686A" w:rsidRPr="00A4351D" w:rsidRDefault="009F686A" w:rsidP="00A4351D">
      <w:pPr>
        <w:spacing w:line="360" w:lineRule="auto"/>
        <w:ind w:left="2295"/>
        <w:jc w:val="left"/>
        <w:rPr>
          <w:rFonts w:ascii="宋体" w:cs="Times New Roman"/>
        </w:rPr>
      </w:pPr>
      <w:r w:rsidRPr="002C3BBF">
        <w:rPr>
          <w:rFonts w:ascii="宋体" w:cs="Times New Roman"/>
          <w:noProof/>
        </w:rPr>
        <w:pict>
          <v:shape id="图片 290" o:spid="_x0000_i1314" type="#_x0000_t75" style="width:311.25pt;height:166.5pt;visibility:visible">
            <v:imagedata r:id="rId248" o:title=""/>
          </v:shape>
        </w:pict>
      </w:r>
    </w:p>
    <w:p w:rsidR="009F686A" w:rsidRPr="00A4351D" w:rsidRDefault="009F686A" w:rsidP="00A4351D">
      <w:pPr>
        <w:spacing w:line="360" w:lineRule="auto"/>
        <w:ind w:left="2295"/>
        <w:jc w:val="left"/>
        <w:rPr>
          <w:rFonts w:ascii="宋体" w:cs="Times New Roman"/>
        </w:rPr>
      </w:pPr>
      <w:r w:rsidRPr="002C3BBF">
        <w:rPr>
          <w:rFonts w:ascii="宋体" w:cs="Times New Roman"/>
          <w:noProof/>
        </w:rPr>
        <w:pict>
          <v:shape id="图片 289" o:spid="_x0000_i1315" type="#_x0000_t75" style="width:207pt;height:42pt;visibility:visible">
            <v:imagedata r:id="rId249" o:title=""/>
          </v:shape>
        </w:pict>
      </w:r>
      <w:r w:rsidRPr="00A4351D">
        <w:rPr>
          <w:rFonts w:ascii="宋体" w:hAnsi="宋体" w:cs="宋体" w:hint="eastAsia"/>
        </w:rPr>
        <w:t>设置视频属性。</w:t>
      </w:r>
    </w:p>
    <w:p w:rsidR="009F686A" w:rsidRPr="00A4351D" w:rsidRDefault="009F686A" w:rsidP="00A4351D">
      <w:pPr>
        <w:spacing w:line="360" w:lineRule="auto"/>
        <w:ind w:left="2295"/>
        <w:rPr>
          <w:rFonts w:ascii="宋体" w:cs="Times New Roman"/>
        </w:rPr>
      </w:pPr>
      <w:r w:rsidRPr="002C3BBF">
        <w:rPr>
          <w:rFonts w:ascii="宋体" w:cs="Times New Roman"/>
          <w:noProof/>
        </w:rPr>
        <w:pict>
          <v:shape id="图片 288" o:spid="_x0000_i1316" type="#_x0000_t75" style="width:201.75pt;height:24pt;visibility:visible">
            <v:imagedata r:id="rId250" o:title=""/>
          </v:shape>
        </w:pict>
      </w:r>
      <w:r w:rsidRPr="00A4351D">
        <w:rPr>
          <w:rFonts w:ascii="宋体" w:hAnsi="宋体" w:cs="宋体" w:hint="eastAsia"/>
        </w:rPr>
        <w:t>设置音频属性。您也可以将</w:t>
      </w:r>
      <w:r w:rsidRPr="002C3BBF">
        <w:rPr>
          <w:rFonts w:ascii="宋体" w:cs="Times New Roman"/>
          <w:noProof/>
        </w:rPr>
        <w:pict>
          <v:shape id="图片 287" o:spid="_x0000_i1317" type="#_x0000_t75" style="width:48.75pt;height:21.75pt;visibility:visible">
            <v:imagedata r:id="rId251" o:title=""/>
          </v:shape>
        </w:pict>
      </w:r>
      <w:r w:rsidRPr="00A4351D">
        <w:rPr>
          <w:rFonts w:ascii="宋体" w:hAnsi="宋体" w:cs="宋体" w:hint="eastAsia"/>
        </w:rPr>
        <w:t>勾选掉</w:t>
      </w:r>
      <w:r w:rsidRPr="002C3BBF">
        <w:rPr>
          <w:rFonts w:ascii="宋体" w:cs="Times New Roman"/>
          <w:noProof/>
        </w:rPr>
        <w:pict>
          <v:shape id="图片 286" o:spid="_x0000_i1318" type="#_x0000_t75" style="width:47.25pt;height:24pt;visibility:visible">
            <v:imagedata r:id="rId252" o:title=""/>
          </v:shape>
        </w:pict>
      </w:r>
      <w:r w:rsidRPr="00A4351D">
        <w:rPr>
          <w:rFonts w:ascii="宋体" w:hAnsi="宋体" w:cs="宋体" w:hint="eastAsia"/>
        </w:rPr>
        <w:t>，来选择是否录制声音。</w:t>
      </w:r>
    </w:p>
    <w:p w:rsidR="009F686A" w:rsidRPr="00A4351D" w:rsidRDefault="009F686A" w:rsidP="00A4351D">
      <w:pPr>
        <w:numPr>
          <w:ilvl w:val="2"/>
          <w:numId w:val="10"/>
        </w:numPr>
        <w:spacing w:line="360" w:lineRule="auto"/>
        <w:jc w:val="left"/>
        <w:rPr>
          <w:rFonts w:ascii="宋体" w:cs="Times New Roman"/>
        </w:rPr>
      </w:pPr>
      <w:r w:rsidRPr="00A4351D">
        <w:rPr>
          <w:rFonts w:ascii="宋体" w:hAnsi="宋体" w:cs="宋体" w:hint="eastAsia"/>
        </w:rPr>
        <w:t>点击屏幕录制按钮，弹出保存对话框，</w:t>
      </w:r>
    </w:p>
    <w:p w:rsidR="009F686A" w:rsidRPr="00A4351D" w:rsidRDefault="009F686A" w:rsidP="00A4351D">
      <w:pPr>
        <w:spacing w:line="360" w:lineRule="auto"/>
        <w:ind w:left="2295"/>
        <w:jc w:val="left"/>
        <w:rPr>
          <w:rFonts w:ascii="宋体" w:cs="Times New Roman"/>
        </w:rPr>
      </w:pPr>
      <w:r w:rsidRPr="002C3BBF">
        <w:rPr>
          <w:rFonts w:ascii="宋体" w:cs="Times New Roman"/>
          <w:noProof/>
        </w:rPr>
        <w:pict>
          <v:shape id="图片 285" o:spid="_x0000_i1319" type="#_x0000_t75" style="width:273pt;height:162pt;visibility:visible">
            <v:imagedata r:id="rId253" o:title=""/>
          </v:shape>
        </w:pict>
      </w:r>
    </w:p>
    <w:p w:rsidR="009F686A" w:rsidRPr="00A4351D" w:rsidRDefault="009F686A" w:rsidP="00A4351D">
      <w:pPr>
        <w:widowControl/>
        <w:snapToGrid w:val="0"/>
        <w:spacing w:before="156" w:after="156" w:line="360" w:lineRule="auto"/>
        <w:ind w:firstLine="420"/>
        <w:rPr>
          <w:rFonts w:ascii="Times New Roman" w:hAnsi="Times New Roman" w:cs="Times New Roman"/>
          <w:kern w:val="0"/>
        </w:rPr>
      </w:pPr>
      <w:r w:rsidRPr="00A4351D">
        <w:rPr>
          <w:rFonts w:ascii="宋体" w:hAnsi="宋体" w:cs="宋体" w:hint="eastAsia"/>
          <w:kern w:val="0"/>
        </w:rPr>
        <w:t>选择保存路径，并给录制影片命名后，点击</w:t>
      </w:r>
      <w:r w:rsidRPr="002C3BBF">
        <w:rPr>
          <w:rFonts w:ascii="宋体" w:cs="Times New Roman"/>
          <w:noProof/>
          <w:kern w:val="0"/>
        </w:rPr>
        <w:pict>
          <v:shape id="图片 284" o:spid="_x0000_i1320" type="#_x0000_t75" style="width:55.5pt;height:16.5pt;visibility:visible">
            <v:imagedata r:id="rId254" o:title=""/>
          </v:shape>
        </w:pict>
      </w:r>
      <w:r w:rsidRPr="00A4351D">
        <w:rPr>
          <w:rFonts w:ascii="宋体" w:hAnsi="宋体" w:cs="宋体" w:hint="eastAsia"/>
          <w:kern w:val="0"/>
        </w:rPr>
        <w:t>，确定保存并开始录制。此时，软件会自动记录当前计算机屏幕上的一切变换信息，包括电子板书、板书擦除、插入图形、插入资源、对计算机的操作等内容。</w:t>
      </w:r>
    </w:p>
    <w:p w:rsidR="009F686A" w:rsidRPr="00A84BC8" w:rsidRDefault="009F686A" w:rsidP="00A84BC8">
      <w:pPr>
        <w:widowControl/>
        <w:snapToGrid w:val="0"/>
        <w:spacing w:before="156" w:after="156" w:line="360" w:lineRule="auto"/>
        <w:ind w:firstLine="420"/>
        <w:rPr>
          <w:rFonts w:ascii="Times New Roman" w:hAnsi="Times New Roman" w:cs="Times New Roman"/>
          <w:kern w:val="0"/>
        </w:rPr>
      </w:pPr>
      <w:r w:rsidRPr="00A4351D">
        <w:rPr>
          <w:rFonts w:ascii="宋体" w:hAnsi="宋体" w:cs="宋体" w:hint="eastAsia"/>
          <w:kern w:val="0"/>
        </w:rPr>
        <w:t>在录制过程中，如需暂停录制，可以点击</w:t>
      </w:r>
      <w:r w:rsidRPr="002C3BBF">
        <w:rPr>
          <w:rFonts w:ascii="宋体" w:cs="Times New Roman"/>
          <w:noProof/>
          <w:kern w:val="0"/>
        </w:rPr>
        <w:pict>
          <v:shape id="图片 283" o:spid="_x0000_i1321" type="#_x0000_t75" style="width:27.75pt;height:28.5pt;visibility:visible">
            <v:imagedata r:id="rId255" o:title=""/>
          </v:shape>
        </w:pict>
      </w:r>
      <w:r w:rsidRPr="00A4351D">
        <w:rPr>
          <w:rFonts w:ascii="宋体" w:hAnsi="宋体" w:cs="宋体" w:hint="eastAsia"/>
          <w:kern w:val="0"/>
        </w:rPr>
        <w:t>按钮，再次继续录制时，点击</w:t>
      </w:r>
      <w:r w:rsidRPr="002C3BBF">
        <w:rPr>
          <w:rFonts w:ascii="宋体" w:cs="Times New Roman"/>
          <w:noProof/>
          <w:kern w:val="0"/>
        </w:rPr>
        <w:pict>
          <v:shape id="图片 282" o:spid="_x0000_i1322" type="#_x0000_t75" style="width:30.75pt;height:29.25pt;visibility:visible">
            <v:imagedata r:id="rId256" o:title=""/>
          </v:shape>
        </w:pict>
      </w:r>
      <w:r w:rsidRPr="00A4351D">
        <w:rPr>
          <w:rFonts w:ascii="宋体" w:hAnsi="宋体" w:cs="宋体" w:hint="eastAsia"/>
          <w:kern w:val="0"/>
        </w:rPr>
        <w:t>即可；结束录制工作后，点击</w:t>
      </w:r>
      <w:r w:rsidRPr="002C3BBF">
        <w:rPr>
          <w:rFonts w:ascii="宋体" w:cs="Times New Roman"/>
          <w:noProof/>
          <w:kern w:val="0"/>
        </w:rPr>
        <w:pict>
          <v:shape id="图片 281" o:spid="_x0000_i1323" type="#_x0000_t75" style="width:29.25pt;height:29.25pt;visibility:visible">
            <v:imagedata r:id="rId257" o:title=""/>
          </v:shape>
        </w:pict>
      </w:r>
      <w:r w:rsidRPr="00A4351D">
        <w:rPr>
          <w:rFonts w:ascii="宋体" w:hAnsi="宋体" w:cs="宋体" w:hint="eastAsia"/>
          <w:kern w:val="0"/>
        </w:rPr>
        <w:t>按钮，停止录制任务。</w:t>
      </w:r>
    </w:p>
    <w:p w:rsidR="009F686A" w:rsidRPr="00A4351D" w:rsidRDefault="009F686A" w:rsidP="00133DA9">
      <w:pPr>
        <w:keepNext/>
        <w:keepLines/>
        <w:spacing w:before="340" w:after="330" w:line="576" w:lineRule="auto"/>
        <w:ind w:firstLineChars="50" w:firstLine="31680"/>
        <w:outlineLvl w:val="0"/>
        <w:rPr>
          <w:rFonts w:cs="Times New Roman"/>
          <w:b/>
          <w:bCs/>
          <w:kern w:val="44"/>
          <w:sz w:val="44"/>
          <w:szCs w:val="44"/>
        </w:rPr>
      </w:pPr>
      <w:bookmarkStart w:id="165" w:name="_六、资源面板"/>
      <w:bookmarkEnd w:id="165"/>
      <w:r w:rsidRPr="00A4351D">
        <w:rPr>
          <w:rFonts w:cs="宋体" w:hint="eastAsia"/>
          <w:b/>
          <w:bCs/>
          <w:kern w:val="44"/>
          <w:sz w:val="44"/>
          <w:szCs w:val="44"/>
        </w:rPr>
        <w:t>六、资源面板</w:t>
      </w:r>
    </w:p>
    <w:p w:rsidR="009F686A" w:rsidRPr="00A4351D" w:rsidRDefault="009F686A" w:rsidP="00A4351D">
      <w:pPr>
        <w:spacing w:line="360" w:lineRule="auto"/>
        <w:ind w:left="1200"/>
        <w:jc w:val="left"/>
        <w:rPr>
          <w:rFonts w:ascii="宋体" w:cs="Times New Roman"/>
          <w:b/>
          <w:bCs/>
          <w:kern w:val="0"/>
        </w:rPr>
      </w:pPr>
      <w:r w:rsidRPr="00A4351D">
        <w:rPr>
          <w:rFonts w:ascii="宋体" w:hAnsi="宋体" w:cs="宋体" w:hint="eastAsia"/>
          <w:kern w:val="0"/>
        </w:rPr>
        <w:t>在窗口状态下点击工具栏中的</w:t>
      </w:r>
      <w:r w:rsidRPr="002C3BBF">
        <w:rPr>
          <w:rFonts w:cs="Times New Roman"/>
          <w:noProof/>
          <w:kern w:val="0"/>
        </w:rPr>
        <w:pict>
          <v:shape id="图片 280" o:spid="_x0000_i1324" type="#_x0000_t75" style="width:29.25pt;height:29.25pt;visibility:visible">
            <v:imagedata r:id="rId258" o:title=""/>
          </v:shape>
        </w:pict>
      </w:r>
      <w:r w:rsidRPr="00A4351D">
        <w:rPr>
          <w:rFonts w:ascii="宋体" w:hAnsi="宋体" w:cs="宋体" w:hint="eastAsia"/>
          <w:kern w:val="0"/>
        </w:rPr>
        <w:t>按钮，调出资源面板。资源面板分为上、下两个区域，上方为资源选择区，下方为对象预览区。</w:t>
      </w:r>
    </w:p>
    <w:p w:rsidR="009F686A" w:rsidRPr="00A84BC8" w:rsidRDefault="009F686A" w:rsidP="00133DA9">
      <w:pPr>
        <w:spacing w:line="360" w:lineRule="auto"/>
        <w:ind w:firstLineChars="200" w:firstLine="31680"/>
        <w:rPr>
          <w:rFonts w:ascii="宋体" w:cs="Times New Roman"/>
          <w:kern w:val="0"/>
        </w:rPr>
      </w:pPr>
      <w:r w:rsidRPr="00A4351D">
        <w:rPr>
          <w:rFonts w:ascii="宋体" w:hAnsi="宋体" w:cs="宋体"/>
          <w:kern w:val="0"/>
        </w:rPr>
        <w:t xml:space="preserve">        </w:t>
      </w:r>
      <w:r w:rsidRPr="00A4351D">
        <w:rPr>
          <w:rFonts w:ascii="宋体" w:hAnsi="宋体" w:cs="宋体" w:hint="eastAsia"/>
          <w:kern w:val="0"/>
        </w:rPr>
        <w:t>提供目录、图形、收藏、本地、文本五个页面（如图所示）：</w:t>
      </w:r>
    </w:p>
    <w:p w:rsidR="009F686A" w:rsidRPr="00A4351D" w:rsidRDefault="009F686A" w:rsidP="00133DA9">
      <w:pPr>
        <w:ind w:firstLineChars="200" w:firstLine="31680"/>
        <w:rPr>
          <w:rFonts w:cs="Times New Roman"/>
          <w:color w:val="000000"/>
          <w:sz w:val="18"/>
          <w:szCs w:val="18"/>
        </w:rPr>
      </w:pPr>
      <w:r w:rsidRPr="002C3BBF">
        <w:rPr>
          <w:rFonts w:cs="Times New Roman"/>
          <w:noProof/>
          <w:color w:val="000000"/>
          <w:sz w:val="18"/>
          <w:szCs w:val="18"/>
        </w:rPr>
        <w:pict>
          <v:shape id="图片 279" o:spid="_x0000_i1325" type="#_x0000_t75" style="width:122.25pt;height:355.5pt;visibility:visible">
            <v:imagedata r:id="rId259" o:title=""/>
          </v:shape>
        </w:pict>
      </w:r>
    </w:p>
    <w:p w:rsidR="009F686A" w:rsidRPr="00A4351D" w:rsidRDefault="009F686A" w:rsidP="00A4351D">
      <w:pPr>
        <w:widowControl/>
        <w:snapToGrid w:val="0"/>
        <w:spacing w:before="156" w:after="156" w:line="360" w:lineRule="auto"/>
        <w:ind w:left="1800" w:hanging="1800"/>
        <w:rPr>
          <w:rFonts w:ascii="宋体" w:cs="Times New Roman"/>
          <w:kern w:val="0"/>
        </w:rPr>
      </w:pPr>
      <w:r w:rsidRPr="00A4351D">
        <w:rPr>
          <w:rFonts w:ascii="宋体" w:hAnsi="宋体" w:cs="宋体" w:hint="eastAsia"/>
          <w:kern w:val="0"/>
        </w:rPr>
        <w:t>资源选择区：通过“目录、图形、收藏、本地、文本”五个标签，可以选择在此区域显示的内容。</w:t>
      </w:r>
    </w:p>
    <w:p w:rsidR="009F686A" w:rsidRPr="00A4351D" w:rsidRDefault="009F686A" w:rsidP="00A4351D">
      <w:pPr>
        <w:widowControl/>
        <w:snapToGrid w:val="0"/>
        <w:spacing w:before="156" w:after="156" w:line="360" w:lineRule="auto"/>
        <w:ind w:left="1800"/>
        <w:rPr>
          <w:rFonts w:ascii="宋体" w:cs="Times New Roman"/>
          <w:kern w:val="0"/>
        </w:rPr>
      </w:pPr>
      <w:r w:rsidRPr="00A4351D">
        <w:rPr>
          <w:rFonts w:ascii="宋体" w:hAnsi="宋体" w:cs="宋体" w:hint="eastAsia"/>
          <w:kern w:val="0"/>
        </w:rPr>
        <w:t>选择“目录”标签，可以显示当前文件所有页的缩略图；</w:t>
      </w:r>
    </w:p>
    <w:p w:rsidR="009F686A" w:rsidRPr="00A4351D" w:rsidRDefault="009F686A" w:rsidP="00A4351D">
      <w:pPr>
        <w:widowControl/>
        <w:snapToGrid w:val="0"/>
        <w:spacing w:before="156" w:after="156" w:line="360" w:lineRule="auto"/>
        <w:ind w:left="1800"/>
        <w:rPr>
          <w:rFonts w:ascii="宋体" w:cs="Times New Roman"/>
          <w:kern w:val="0"/>
        </w:rPr>
      </w:pPr>
      <w:r w:rsidRPr="00A4351D">
        <w:rPr>
          <w:rFonts w:ascii="宋体" w:hAnsi="宋体" w:cs="宋体" w:hint="eastAsia"/>
          <w:kern w:val="0"/>
        </w:rPr>
        <w:t>选择“图形”标签，可以按类别浏览系统定制的图形；</w:t>
      </w:r>
    </w:p>
    <w:p w:rsidR="009F686A" w:rsidRPr="00A4351D" w:rsidRDefault="009F686A" w:rsidP="00A4351D">
      <w:pPr>
        <w:widowControl/>
        <w:snapToGrid w:val="0"/>
        <w:spacing w:before="156" w:after="156" w:line="360" w:lineRule="auto"/>
        <w:ind w:left="1800"/>
        <w:rPr>
          <w:rFonts w:ascii="宋体" w:cs="Times New Roman"/>
          <w:kern w:val="0"/>
        </w:rPr>
      </w:pPr>
      <w:r w:rsidRPr="00A4351D">
        <w:rPr>
          <w:rFonts w:ascii="宋体" w:hAnsi="宋体" w:cs="宋体" w:hint="eastAsia"/>
          <w:kern w:val="0"/>
        </w:rPr>
        <w:t>选择“收藏”标签，可以浏览收藏夹内存放的资源。</w:t>
      </w:r>
    </w:p>
    <w:p w:rsidR="009F686A" w:rsidRPr="00A4351D" w:rsidRDefault="009F686A" w:rsidP="00A4351D">
      <w:pPr>
        <w:widowControl/>
        <w:snapToGrid w:val="0"/>
        <w:spacing w:before="156" w:after="156" w:line="360" w:lineRule="auto"/>
        <w:ind w:left="1800"/>
        <w:rPr>
          <w:rFonts w:ascii="Times New Roman" w:hAnsi="Times New Roman" w:cs="Times New Roman"/>
          <w:kern w:val="0"/>
        </w:rPr>
      </w:pPr>
      <w:r w:rsidRPr="00A4351D">
        <w:rPr>
          <w:rFonts w:ascii="宋体" w:hAnsi="宋体" w:cs="宋体" w:hint="eastAsia"/>
          <w:kern w:val="0"/>
        </w:rPr>
        <w:t>选择“本地”标签，可以浏览本地计算机所有盘符中的资源的存放位置。选择“文本”标签，可以对文字进行编辑</w:t>
      </w:r>
    </w:p>
    <w:p w:rsidR="009F686A" w:rsidRPr="00A4351D" w:rsidRDefault="009F686A" w:rsidP="00133DA9">
      <w:pPr>
        <w:widowControl/>
        <w:snapToGrid w:val="0"/>
        <w:spacing w:before="156" w:after="156" w:line="360" w:lineRule="auto"/>
        <w:ind w:leftChars="500" w:left="31680" w:hangingChars="100" w:firstLine="31680"/>
        <w:rPr>
          <w:rFonts w:ascii="Times New Roman" w:hAnsi="Times New Roman" w:cs="Times New Roman"/>
          <w:kern w:val="0"/>
        </w:rPr>
      </w:pPr>
      <w:r w:rsidRPr="00A4351D">
        <w:rPr>
          <w:rFonts w:ascii="宋体" w:hAnsi="宋体" w:cs="宋体" w:hint="eastAsia"/>
          <w:kern w:val="0"/>
        </w:rPr>
        <w:t>资源预览区：对应显示资源选择区所指向标签的内容。如图形或资源的名称等，以便进行选择并插入到编辑页面中。</w:t>
      </w:r>
    </w:p>
    <w:p w:rsidR="009F686A" w:rsidRPr="00A4351D" w:rsidRDefault="009F686A" w:rsidP="00133DA9">
      <w:pPr>
        <w:spacing w:line="360" w:lineRule="auto"/>
        <w:ind w:firstLineChars="200" w:firstLine="31680"/>
        <w:rPr>
          <w:rFonts w:ascii="宋体" w:cs="Times New Roman"/>
          <w:kern w:val="0"/>
        </w:rPr>
      </w:pPr>
      <w:r w:rsidRPr="00A4351D">
        <w:rPr>
          <w:rFonts w:ascii="宋体" w:hAnsi="宋体" w:cs="宋体" w:hint="eastAsia"/>
        </w:rPr>
        <w:t>当选择“目录”标签，则在标签的下方直接以缩略图的方式显示当前文件中的所有页面。可以通过这里进行选择页面的快捷操作，在资源面板的最下方属性设置区则随之变为页面属性设置按钮，可以进行插入、删除页以及导出页的操作。</w:t>
      </w:r>
    </w:p>
    <w:p w:rsidR="009F686A" w:rsidRPr="00A4351D" w:rsidRDefault="009F686A" w:rsidP="00A4351D">
      <w:pPr>
        <w:widowControl/>
        <w:snapToGrid w:val="0"/>
        <w:spacing w:before="156" w:after="156" w:line="360" w:lineRule="auto"/>
        <w:rPr>
          <w:rFonts w:ascii="Times New Roman" w:hAnsi="Times New Roman" w:cs="Times New Roman"/>
          <w:kern w:val="0"/>
        </w:rPr>
      </w:pPr>
      <w:r w:rsidRPr="00A4351D">
        <w:rPr>
          <w:rFonts w:ascii="宋体" w:hAnsi="宋体" w:cs="宋体" w:hint="eastAsia"/>
          <w:kern w:val="0"/>
        </w:rPr>
        <w:t>点击隐藏资源面板按钮</w:t>
      </w:r>
      <w:r w:rsidRPr="002C3BBF">
        <w:rPr>
          <w:rFonts w:ascii="宋体" w:cs="Times New Roman"/>
          <w:noProof/>
          <w:kern w:val="0"/>
        </w:rPr>
        <w:pict>
          <v:shape id="图片 278" o:spid="_x0000_i1326" type="#_x0000_t75" style="width:11.25pt;height:14.25pt;visibility:visible">
            <v:imagedata r:id="rId260" o:title=""/>
          </v:shape>
        </w:pict>
      </w:r>
      <w:r w:rsidRPr="00A4351D">
        <w:rPr>
          <w:rFonts w:ascii="宋体" w:hAnsi="宋体" w:cs="宋体" w:hint="eastAsia"/>
          <w:kern w:val="0"/>
        </w:rPr>
        <w:t>，即可将资源面板隐藏起来。或者在工具栏上点击</w:t>
      </w:r>
      <w:r w:rsidRPr="002C3BBF">
        <w:rPr>
          <w:rFonts w:ascii="宋体" w:cs="Times New Roman"/>
          <w:noProof/>
          <w:kern w:val="0"/>
        </w:rPr>
        <w:pict>
          <v:shape id="图片 277" o:spid="_x0000_i1327" type="#_x0000_t75" style="width:29.25pt;height:29.25pt;visibility:visible">
            <v:imagedata r:id="rId258" o:title=""/>
          </v:shape>
        </w:pict>
      </w:r>
      <w:r w:rsidRPr="00A4351D">
        <w:rPr>
          <w:rFonts w:ascii="宋体" w:hAnsi="宋体" w:cs="宋体" w:hint="eastAsia"/>
          <w:kern w:val="0"/>
        </w:rPr>
        <w:t>按钮，也可隐藏资源面板。</w:t>
      </w:r>
    </w:p>
    <w:p w:rsidR="009F686A" w:rsidRPr="00A4351D" w:rsidRDefault="009F686A" w:rsidP="00A4351D">
      <w:pPr>
        <w:keepNext/>
        <w:keepLines/>
        <w:spacing w:before="260" w:after="260" w:line="360" w:lineRule="auto"/>
        <w:outlineLvl w:val="2"/>
        <w:rPr>
          <w:rFonts w:cs="Times New Roman"/>
          <w:b/>
          <w:bCs/>
          <w:sz w:val="32"/>
          <w:szCs w:val="32"/>
        </w:rPr>
      </w:pPr>
      <w:bookmarkStart w:id="166" w:name="_1）常用资源"/>
      <w:bookmarkStart w:id="167" w:name="_Toc289871777"/>
      <w:bookmarkEnd w:id="166"/>
      <w:r w:rsidRPr="00A4351D">
        <w:rPr>
          <w:b/>
          <w:bCs/>
          <w:sz w:val="32"/>
          <w:szCs w:val="32"/>
        </w:rPr>
        <w:t>1</w:t>
      </w:r>
      <w:r w:rsidRPr="00A4351D">
        <w:rPr>
          <w:rFonts w:cs="宋体" w:hint="eastAsia"/>
          <w:b/>
          <w:bCs/>
          <w:sz w:val="32"/>
          <w:szCs w:val="32"/>
        </w:rPr>
        <w:t>）图形工具</w:t>
      </w:r>
      <w:bookmarkEnd w:id="167"/>
      <w:r w:rsidRPr="00A4351D">
        <w:rPr>
          <w:rFonts w:cs="宋体" w:hint="eastAsia"/>
          <w:b/>
          <w:bCs/>
          <w:sz w:val="32"/>
          <w:szCs w:val="32"/>
        </w:rPr>
        <w:t>介绍</w:t>
      </w:r>
    </w:p>
    <w:p w:rsidR="009F686A" w:rsidRPr="00A4351D" w:rsidRDefault="009F686A" w:rsidP="00A4351D">
      <w:pPr>
        <w:snapToGrid w:val="0"/>
        <w:spacing w:before="156" w:after="156"/>
        <w:ind w:firstLine="420"/>
        <w:rPr>
          <w:rFonts w:ascii="宋体" w:cs="Times New Roman"/>
        </w:rPr>
      </w:pPr>
      <w:bookmarkStart w:id="168" w:name="_2）插入本地资源"/>
      <w:bookmarkStart w:id="169" w:name="_Toc289871778"/>
      <w:bookmarkEnd w:id="168"/>
      <w:r w:rsidRPr="00A4351D">
        <w:rPr>
          <w:rFonts w:ascii="宋体" w:hAnsi="宋体" w:cs="宋体" w:hint="eastAsia"/>
        </w:rPr>
        <w:t>作为教具的一种，程序内置了三大类的常用图形。在白板状态下，使用者可以根据自己</w:t>
      </w:r>
    </w:p>
    <w:p w:rsidR="009F686A" w:rsidRPr="00A4351D" w:rsidRDefault="009F686A" w:rsidP="00A4351D">
      <w:pPr>
        <w:snapToGrid w:val="0"/>
        <w:spacing w:before="156" w:after="156"/>
        <w:ind w:firstLine="420"/>
        <w:rPr>
          <w:rFonts w:ascii="宋体" w:cs="Times New Roman"/>
        </w:rPr>
      </w:pPr>
      <w:r w:rsidRPr="00A4351D">
        <w:rPr>
          <w:rFonts w:ascii="宋体" w:hAnsi="宋体" w:cs="宋体" w:hint="eastAsia"/>
        </w:rPr>
        <w:t>的需要，在不同类别中选择合适的图形直接插入到白板上。点击资源面板，点击“图形”</w:t>
      </w:r>
    </w:p>
    <w:p w:rsidR="009F686A" w:rsidRPr="00A4351D" w:rsidRDefault="009F686A" w:rsidP="00A4351D">
      <w:pPr>
        <w:snapToGrid w:val="0"/>
        <w:spacing w:before="156" w:after="156"/>
        <w:ind w:firstLine="420"/>
        <w:rPr>
          <w:rFonts w:ascii="宋体" w:cs="Times New Roman"/>
        </w:rPr>
      </w:pPr>
      <w:r w:rsidRPr="00A4351D">
        <w:rPr>
          <w:rFonts w:ascii="宋体" w:hAnsi="宋体" w:cs="宋体" w:hint="eastAsia"/>
        </w:rPr>
        <w:t>标签，则在资源面板的资源预览区就会显示出程序的图形类型及预览。</w:t>
      </w:r>
    </w:p>
    <w:p w:rsidR="009F686A" w:rsidRPr="00A4351D" w:rsidRDefault="009F686A" w:rsidP="00A4351D">
      <w:pPr>
        <w:snapToGrid w:val="0"/>
        <w:spacing w:before="156" w:after="156"/>
        <w:ind w:firstLine="420"/>
        <w:rPr>
          <w:rFonts w:cs="Times New Roman"/>
          <w:color w:val="000000"/>
          <w:sz w:val="18"/>
          <w:szCs w:val="18"/>
        </w:rPr>
      </w:pPr>
      <w:r w:rsidRPr="002C3BBF">
        <w:rPr>
          <w:rFonts w:cs="Times New Roman"/>
          <w:noProof/>
          <w:color w:val="000000"/>
          <w:sz w:val="18"/>
          <w:szCs w:val="18"/>
        </w:rPr>
        <w:pict>
          <v:shape id="图片 274" o:spid="_x0000_i1328" type="#_x0000_t75" style="width:205.5pt;height:460.5pt;visibility:visible">
            <v:imagedata r:id="rId261" o:title=""/>
          </v:shape>
        </w:pict>
      </w:r>
    </w:p>
    <w:p w:rsidR="009F686A" w:rsidRPr="00A4351D" w:rsidRDefault="009F686A" w:rsidP="00A4351D">
      <w:pPr>
        <w:jc w:val="left"/>
        <w:rPr>
          <w:rFonts w:ascii="宋体" w:cs="Times New Roman"/>
          <w:b/>
          <w:bCs/>
          <w:sz w:val="27"/>
          <w:szCs w:val="27"/>
        </w:rPr>
      </w:pPr>
      <w:r w:rsidRPr="00A4351D">
        <w:rPr>
          <w:rFonts w:ascii="宋体" w:hAnsi="宋体" w:cs="宋体" w:hint="eastAsia"/>
          <w:b/>
          <w:bCs/>
          <w:sz w:val="27"/>
          <w:szCs w:val="27"/>
        </w:rPr>
        <w:t>绘制图形</w:t>
      </w:r>
    </w:p>
    <w:p w:rsidR="009F686A" w:rsidRPr="00A4351D" w:rsidRDefault="009F686A" w:rsidP="00A4351D">
      <w:pPr>
        <w:snapToGrid w:val="0"/>
        <w:spacing w:before="156" w:after="156"/>
        <w:ind w:firstLine="420"/>
        <w:rPr>
          <w:rFonts w:ascii="宋体" w:cs="Times New Roman"/>
        </w:rPr>
      </w:pPr>
      <w:r w:rsidRPr="00A4351D">
        <w:rPr>
          <w:rFonts w:ascii="宋体" w:hAnsi="宋体" w:cs="宋体" w:hint="eastAsia"/>
        </w:rPr>
        <w:t>通过图形类别选择区，用户可以选择所需图形的类别。当选择了某一种图形类型后，图</w:t>
      </w:r>
    </w:p>
    <w:p w:rsidR="009F686A" w:rsidRPr="00A4351D" w:rsidRDefault="009F686A" w:rsidP="00A4351D">
      <w:pPr>
        <w:snapToGrid w:val="0"/>
        <w:spacing w:before="156" w:after="156"/>
        <w:ind w:firstLine="420"/>
        <w:rPr>
          <w:rFonts w:ascii="宋体" w:cs="Times New Roman"/>
        </w:rPr>
      </w:pPr>
      <w:r w:rsidRPr="00A4351D">
        <w:rPr>
          <w:rFonts w:ascii="宋体" w:hAnsi="宋体" w:cs="宋体" w:hint="eastAsia"/>
        </w:rPr>
        <w:t>形显示、选择区内即显示该类型下的所有图形。在选中的图形上点击鼠标，将光标移动</w:t>
      </w:r>
    </w:p>
    <w:p w:rsidR="009F686A" w:rsidRPr="00A4351D" w:rsidRDefault="009F686A" w:rsidP="00A4351D">
      <w:pPr>
        <w:snapToGrid w:val="0"/>
        <w:spacing w:before="156" w:after="156"/>
        <w:ind w:firstLine="420"/>
        <w:rPr>
          <w:rFonts w:ascii="宋体" w:cs="Times New Roman"/>
        </w:rPr>
      </w:pPr>
      <w:r w:rsidRPr="00A4351D">
        <w:rPr>
          <w:rFonts w:ascii="宋体" w:hAnsi="宋体" w:cs="宋体" w:hint="eastAsia"/>
        </w:rPr>
        <w:t>到白板上按住鼠标左键顺时针拖动鼠标，随着鼠标的拖动在白板中即出现这一图形，待</w:t>
      </w:r>
    </w:p>
    <w:p w:rsidR="009F686A" w:rsidRPr="00A4351D" w:rsidRDefault="009F686A" w:rsidP="00A4351D">
      <w:pPr>
        <w:snapToGrid w:val="0"/>
        <w:spacing w:before="156" w:after="156"/>
        <w:ind w:firstLine="420"/>
        <w:rPr>
          <w:rFonts w:cs="Times New Roman"/>
        </w:rPr>
      </w:pPr>
      <w:r w:rsidRPr="00A4351D">
        <w:rPr>
          <w:rFonts w:ascii="宋体" w:hAnsi="宋体" w:cs="宋体" w:hint="eastAsia"/>
        </w:rPr>
        <w:t>拖动到适当大小时松开鼠标，图形绘制完毕。</w:t>
      </w:r>
    </w:p>
    <w:p w:rsidR="009F686A" w:rsidRPr="00A4351D" w:rsidRDefault="009F686A" w:rsidP="00A4351D">
      <w:pPr>
        <w:snapToGrid w:val="0"/>
        <w:spacing w:before="156" w:after="156"/>
        <w:ind w:firstLine="420"/>
        <w:rPr>
          <w:rFonts w:ascii="宋体" w:cs="Times New Roman"/>
        </w:rPr>
      </w:pPr>
      <w:r w:rsidRPr="00A4351D">
        <w:rPr>
          <w:rFonts w:ascii="宋体" w:hAnsi="宋体" w:cs="宋体" w:hint="eastAsia"/>
        </w:rPr>
        <w:t>以绘制直线为例：选择“基本图形”，在图形显示、选择区点击</w:t>
      </w:r>
      <w:r w:rsidRPr="002C3BBF">
        <w:rPr>
          <w:rFonts w:cs="Times New Roman"/>
          <w:noProof/>
        </w:rPr>
        <w:pict>
          <v:shape id="图片 273" o:spid="_x0000_i1329" type="#_x0000_t75" style="width:14.25pt;height:14.25pt;visibility:visible">
            <v:imagedata r:id="rId262" o:title=""/>
          </v:shape>
        </w:pict>
      </w:r>
      <w:r w:rsidRPr="00A4351D">
        <w:rPr>
          <w:rFonts w:ascii="宋体" w:hAnsi="宋体" w:cs="宋体" w:hint="eastAsia"/>
        </w:rPr>
        <w:t>，在编辑页面按住鼠</w:t>
      </w:r>
    </w:p>
    <w:p w:rsidR="009F686A" w:rsidRPr="00A4351D" w:rsidRDefault="009F686A" w:rsidP="00A4351D">
      <w:pPr>
        <w:snapToGrid w:val="0"/>
        <w:spacing w:before="156" w:after="156"/>
        <w:ind w:firstLine="420"/>
        <w:rPr>
          <w:rFonts w:ascii="宋体" w:cs="Times New Roman"/>
        </w:rPr>
      </w:pPr>
      <w:r w:rsidRPr="00A4351D">
        <w:rPr>
          <w:rFonts w:ascii="宋体" w:hAnsi="宋体" w:cs="宋体" w:hint="eastAsia"/>
        </w:rPr>
        <w:t>标左键设置直线的起始点，拖动鼠标，随着鼠标的拖动在页面中即出现一条直线，待拖</w:t>
      </w:r>
    </w:p>
    <w:p w:rsidR="009F686A" w:rsidRPr="00A4351D" w:rsidRDefault="009F686A" w:rsidP="00A4351D">
      <w:pPr>
        <w:snapToGrid w:val="0"/>
        <w:spacing w:before="156" w:after="156"/>
        <w:ind w:firstLine="420"/>
        <w:rPr>
          <w:rFonts w:cs="Times New Roman"/>
        </w:rPr>
      </w:pPr>
      <w:r w:rsidRPr="00A4351D">
        <w:rPr>
          <w:rFonts w:ascii="宋体" w:hAnsi="宋体" w:cs="宋体" w:hint="eastAsia"/>
        </w:rPr>
        <w:t>动到适当大小时松开鼠标，该图形绘制完毕。</w:t>
      </w:r>
    </w:p>
    <w:p w:rsidR="009F686A" w:rsidRPr="00A4351D" w:rsidRDefault="009F686A" w:rsidP="00A4351D">
      <w:pPr>
        <w:snapToGrid w:val="0"/>
        <w:spacing w:before="156" w:after="156"/>
        <w:ind w:firstLine="420"/>
        <w:rPr>
          <w:rFonts w:ascii="宋体" w:cs="Times New Roman"/>
        </w:rPr>
      </w:pPr>
      <w:r w:rsidRPr="00A4351D">
        <w:rPr>
          <w:rFonts w:ascii="宋体" w:hAnsi="宋体" w:cs="宋体" w:hint="eastAsia"/>
        </w:rPr>
        <w:t>一般图形都是通过上述拖动鼠标的方法绘制的，但有些特殊图形的绘制方法不同，是通</w:t>
      </w:r>
    </w:p>
    <w:p w:rsidR="009F686A" w:rsidRPr="00A4351D" w:rsidRDefault="009F686A" w:rsidP="00A4351D">
      <w:pPr>
        <w:snapToGrid w:val="0"/>
        <w:spacing w:before="156" w:after="156"/>
        <w:ind w:firstLine="420"/>
        <w:rPr>
          <w:rFonts w:ascii="宋体" w:cs="Times New Roman"/>
        </w:rPr>
      </w:pPr>
      <w:r w:rsidRPr="00A4351D">
        <w:rPr>
          <w:rFonts w:ascii="宋体" w:hAnsi="宋体" w:cs="宋体" w:hint="eastAsia"/>
        </w:rPr>
        <w:t>过连续点击鼠标左键，来完成一个图形的绘制的。</w:t>
      </w:r>
    </w:p>
    <w:p w:rsidR="009F686A" w:rsidRPr="00A4351D" w:rsidRDefault="009F686A" w:rsidP="00A4351D">
      <w:pPr>
        <w:snapToGrid w:val="0"/>
        <w:spacing w:before="156" w:after="156"/>
        <w:ind w:hanging="360"/>
        <w:rPr>
          <w:rFonts w:cs="Times New Roman"/>
        </w:rPr>
      </w:pPr>
      <w:r w:rsidRPr="00A4351D">
        <w:rPr>
          <w:rFonts w:cs="Times New Roman"/>
          <w:sz w:val="14"/>
          <w:szCs w:val="14"/>
        </w:rPr>
        <w:t>  </w:t>
      </w:r>
      <w:r w:rsidRPr="00A4351D">
        <w:rPr>
          <w:sz w:val="14"/>
          <w:szCs w:val="14"/>
        </w:rPr>
        <w:t xml:space="preserve"> </w:t>
      </w:r>
      <w:r w:rsidRPr="00A4351D">
        <w:rPr>
          <w:rFonts w:ascii="宋体" w:hAnsi="宋体" w:cs="宋体" w:hint="eastAsia"/>
          <w:b/>
          <w:bCs/>
        </w:rPr>
        <w:t>基本图形</w:t>
      </w:r>
    </w:p>
    <w:p w:rsidR="009F686A" w:rsidRPr="00A4351D" w:rsidRDefault="009F686A" w:rsidP="00A4351D">
      <w:pPr>
        <w:snapToGrid w:val="0"/>
        <w:spacing w:before="156" w:after="156"/>
        <w:rPr>
          <w:rFonts w:cs="Times New Roman"/>
        </w:rPr>
      </w:pPr>
      <w:r w:rsidRPr="00A4351D">
        <w:rPr>
          <w:rFonts w:ascii="宋体" w:hAnsi="宋体" w:cs="宋体" w:hint="eastAsia"/>
        </w:rPr>
        <w:t>绘制连续折线</w:t>
      </w:r>
      <w:r w:rsidRPr="002C3BBF">
        <w:rPr>
          <w:rFonts w:cs="Times New Roman"/>
          <w:noProof/>
        </w:rPr>
        <w:pict>
          <v:shape id="图片 272" o:spid="_x0000_i1330" type="#_x0000_t75" style="width:14.25pt;height:14.25pt;visibility:visible">
            <v:imagedata r:id="rId263" o:title=""/>
          </v:shape>
        </w:pict>
      </w:r>
    </w:p>
    <w:p w:rsidR="009F686A" w:rsidRPr="00A4351D" w:rsidRDefault="009F686A" w:rsidP="00A4351D">
      <w:pPr>
        <w:snapToGrid w:val="0"/>
        <w:spacing w:before="156" w:after="156"/>
        <w:ind w:firstLine="420"/>
        <w:rPr>
          <w:rFonts w:ascii="宋体" w:cs="Times New Roman"/>
        </w:rPr>
      </w:pPr>
      <w:r w:rsidRPr="00A4351D">
        <w:rPr>
          <w:rFonts w:ascii="宋体" w:hAnsi="宋体" w:cs="宋体" w:hint="eastAsia"/>
        </w:rPr>
        <w:t>点击图形显示、选择区中的</w:t>
      </w:r>
      <w:r w:rsidRPr="002C3BBF">
        <w:rPr>
          <w:rFonts w:cs="Times New Roman"/>
          <w:noProof/>
        </w:rPr>
        <w:pict>
          <v:shape id="图片 271" o:spid="_x0000_i1331" type="#_x0000_t75" style="width:14.25pt;height:14.25pt;visibility:visible">
            <v:imagedata r:id="rId263" o:title=""/>
          </v:shape>
        </w:pict>
      </w:r>
      <w:r w:rsidRPr="00A4351D">
        <w:rPr>
          <w:rFonts w:ascii="宋体" w:hAnsi="宋体" w:cs="宋体" w:hint="eastAsia"/>
        </w:rPr>
        <w:t>，在白板编辑页面单击鼠标设置折线的起始点，然后继</w:t>
      </w:r>
    </w:p>
    <w:p w:rsidR="009F686A" w:rsidRPr="00A4351D" w:rsidRDefault="009F686A" w:rsidP="00A4351D">
      <w:pPr>
        <w:snapToGrid w:val="0"/>
        <w:spacing w:before="156" w:after="156"/>
        <w:ind w:firstLine="420"/>
        <w:rPr>
          <w:rFonts w:ascii="宋体" w:cs="Times New Roman"/>
        </w:rPr>
      </w:pPr>
      <w:r w:rsidRPr="00A4351D">
        <w:rPr>
          <w:rFonts w:ascii="宋体" w:hAnsi="宋体" w:cs="宋体" w:hint="eastAsia"/>
        </w:rPr>
        <w:t>续移动鼠标，在需要转折的位置单击鼠标左键，重复移动鼠标和点击左键的动作，在要</w:t>
      </w:r>
    </w:p>
    <w:p w:rsidR="009F686A" w:rsidRPr="00A4351D" w:rsidRDefault="009F686A" w:rsidP="00A4351D">
      <w:pPr>
        <w:snapToGrid w:val="0"/>
        <w:spacing w:before="156" w:after="156"/>
        <w:ind w:firstLine="420"/>
        <w:rPr>
          <w:rFonts w:cs="Times New Roman"/>
        </w:rPr>
      </w:pPr>
      <w:r w:rsidRPr="00A4351D">
        <w:rPr>
          <w:rFonts w:ascii="宋体" w:hAnsi="宋体" w:cs="宋体" w:hint="eastAsia"/>
        </w:rPr>
        <w:t>结束的位置双击左键，即得到一条连续的折线。</w:t>
      </w:r>
    </w:p>
    <w:p w:rsidR="009F686A" w:rsidRPr="00A4351D" w:rsidRDefault="009F686A" w:rsidP="00A4351D">
      <w:pPr>
        <w:snapToGrid w:val="0"/>
        <w:spacing w:before="156" w:after="156"/>
        <w:rPr>
          <w:rFonts w:cs="Times New Roman"/>
        </w:rPr>
      </w:pPr>
      <w:r w:rsidRPr="00A4351D">
        <w:rPr>
          <w:rFonts w:ascii="宋体" w:hAnsi="宋体" w:cs="宋体" w:hint="eastAsia"/>
        </w:rPr>
        <w:t>绘制任意多边形</w:t>
      </w:r>
      <w:r w:rsidRPr="002C3BBF">
        <w:rPr>
          <w:rFonts w:cs="Times New Roman"/>
          <w:noProof/>
        </w:rPr>
        <w:pict>
          <v:shape id="图片 270" o:spid="_x0000_i1332" type="#_x0000_t75" style="width:14.25pt;height:14.25pt;visibility:visible">
            <v:imagedata r:id="rId264" o:title=""/>
          </v:shape>
        </w:pict>
      </w:r>
    </w:p>
    <w:p w:rsidR="009F686A" w:rsidRPr="00A4351D" w:rsidRDefault="009F686A" w:rsidP="00A4351D">
      <w:pPr>
        <w:snapToGrid w:val="0"/>
        <w:spacing w:before="156" w:after="156"/>
        <w:ind w:firstLine="420"/>
        <w:rPr>
          <w:rFonts w:ascii="宋体" w:cs="Times New Roman"/>
        </w:rPr>
      </w:pPr>
      <w:r w:rsidRPr="00A4351D">
        <w:rPr>
          <w:rFonts w:ascii="宋体" w:hAnsi="宋体" w:cs="宋体" w:hint="eastAsia"/>
        </w:rPr>
        <w:t>点击图形显示、选择区中的</w:t>
      </w:r>
      <w:r w:rsidRPr="002C3BBF">
        <w:rPr>
          <w:rFonts w:cs="Times New Roman"/>
          <w:noProof/>
        </w:rPr>
        <w:pict>
          <v:shape id="图片 269" o:spid="_x0000_i1333" type="#_x0000_t75" style="width:14.25pt;height:14.25pt;visibility:visible">
            <v:imagedata r:id="rId264" o:title=""/>
          </v:shape>
        </w:pict>
      </w:r>
      <w:r w:rsidRPr="00A4351D">
        <w:rPr>
          <w:rFonts w:ascii="宋体" w:hAnsi="宋体" w:cs="宋体" w:hint="eastAsia"/>
        </w:rPr>
        <w:t>，在白板编辑页面单击鼠标设置任意多边形的起始点，</w:t>
      </w:r>
    </w:p>
    <w:p w:rsidR="009F686A" w:rsidRPr="00A4351D" w:rsidRDefault="009F686A" w:rsidP="00A4351D">
      <w:pPr>
        <w:snapToGrid w:val="0"/>
        <w:spacing w:before="156" w:after="156"/>
        <w:ind w:firstLine="420"/>
        <w:rPr>
          <w:rFonts w:ascii="宋体" w:cs="Times New Roman"/>
        </w:rPr>
      </w:pPr>
      <w:r w:rsidRPr="00A4351D">
        <w:rPr>
          <w:rFonts w:ascii="宋体" w:hAnsi="宋体" w:cs="宋体" w:hint="eastAsia"/>
        </w:rPr>
        <w:t>然后继续移动鼠标，在需要转折处单击鼠标左键，重复移动鼠标和点击左键的动作，在</w:t>
      </w:r>
    </w:p>
    <w:p w:rsidR="009F686A" w:rsidRPr="00A4351D" w:rsidRDefault="009F686A" w:rsidP="00A4351D">
      <w:pPr>
        <w:snapToGrid w:val="0"/>
        <w:spacing w:before="156" w:after="156"/>
        <w:ind w:firstLine="420"/>
        <w:rPr>
          <w:rFonts w:ascii="宋体" w:cs="Times New Roman"/>
        </w:rPr>
      </w:pPr>
      <w:r w:rsidRPr="00A4351D">
        <w:rPr>
          <w:rFonts w:ascii="宋体" w:hAnsi="宋体" w:cs="宋体" w:hint="eastAsia"/>
        </w:rPr>
        <w:t>要结束的位置双击左键，结束点自动与起始点闭合，得到了一个任意多边形。通过调整</w:t>
      </w:r>
    </w:p>
    <w:p w:rsidR="009F686A" w:rsidRPr="00A4351D" w:rsidRDefault="009F686A" w:rsidP="00A4351D">
      <w:pPr>
        <w:snapToGrid w:val="0"/>
        <w:spacing w:before="156" w:after="156"/>
        <w:ind w:firstLine="420"/>
        <w:rPr>
          <w:rFonts w:cs="Times New Roman"/>
        </w:rPr>
      </w:pPr>
      <w:r w:rsidRPr="00A4351D">
        <w:rPr>
          <w:rFonts w:ascii="宋体" w:hAnsi="宋体" w:cs="宋体" w:hint="eastAsia"/>
        </w:rPr>
        <w:t>节点可以改变多边形的形状。</w:t>
      </w:r>
    </w:p>
    <w:p w:rsidR="009F686A" w:rsidRPr="00A4351D" w:rsidRDefault="009F686A" w:rsidP="00A4351D">
      <w:pPr>
        <w:snapToGrid w:val="0"/>
        <w:spacing w:before="156" w:after="156"/>
        <w:rPr>
          <w:rFonts w:cs="Times New Roman"/>
        </w:rPr>
      </w:pPr>
      <w:r w:rsidRPr="00A4351D">
        <w:rPr>
          <w:rFonts w:ascii="宋体" w:hAnsi="宋体" w:cs="宋体" w:hint="eastAsia"/>
        </w:rPr>
        <w:t>绘制贝塞尔曲线</w:t>
      </w:r>
      <w:r w:rsidRPr="002C3BBF">
        <w:rPr>
          <w:rFonts w:cs="Times New Roman"/>
          <w:noProof/>
        </w:rPr>
        <w:pict>
          <v:shape id="图片 268" o:spid="_x0000_i1334" type="#_x0000_t75" style="width:14.25pt;height:14.25pt;visibility:visible">
            <v:imagedata r:id="rId265" o:title=""/>
          </v:shape>
        </w:pict>
      </w:r>
    </w:p>
    <w:p w:rsidR="009F686A" w:rsidRPr="00A4351D" w:rsidRDefault="009F686A" w:rsidP="00A4351D">
      <w:pPr>
        <w:snapToGrid w:val="0"/>
        <w:spacing w:before="156" w:after="156"/>
        <w:ind w:firstLine="420"/>
        <w:rPr>
          <w:rFonts w:ascii="宋体" w:cs="Times New Roman"/>
        </w:rPr>
      </w:pPr>
      <w:r w:rsidRPr="00A4351D">
        <w:rPr>
          <w:rFonts w:ascii="宋体" w:hAnsi="宋体" w:cs="宋体" w:hint="eastAsia"/>
        </w:rPr>
        <w:t>点击图形显示、选择区中的</w:t>
      </w:r>
      <w:r w:rsidRPr="002C3BBF">
        <w:rPr>
          <w:rFonts w:cs="Times New Roman"/>
          <w:noProof/>
        </w:rPr>
        <w:pict>
          <v:shape id="图片 267" o:spid="_x0000_i1335" type="#_x0000_t75" style="width:14.25pt;height:14.25pt;visibility:visible">
            <v:imagedata r:id="rId265" o:title=""/>
          </v:shape>
        </w:pict>
      </w:r>
      <w:r w:rsidRPr="00A4351D">
        <w:rPr>
          <w:rFonts w:ascii="宋体" w:hAnsi="宋体" w:cs="宋体" w:hint="eastAsia"/>
        </w:rPr>
        <w:t>，在白板编辑页面单击鼠标设置曲线的起始点，然后继</w:t>
      </w:r>
    </w:p>
    <w:p w:rsidR="009F686A" w:rsidRPr="00A4351D" w:rsidRDefault="009F686A" w:rsidP="00A4351D">
      <w:pPr>
        <w:snapToGrid w:val="0"/>
        <w:spacing w:before="156" w:after="156"/>
        <w:ind w:firstLine="420"/>
        <w:rPr>
          <w:rFonts w:ascii="宋体" w:cs="Times New Roman"/>
        </w:rPr>
      </w:pPr>
      <w:r w:rsidRPr="00A4351D">
        <w:rPr>
          <w:rFonts w:ascii="宋体" w:hAnsi="宋体" w:cs="宋体" w:hint="eastAsia"/>
        </w:rPr>
        <w:t>续移动鼠标，并在需要曲线转折处单击鼠标左键，要结束曲线的绘制双击左键，即得到</w:t>
      </w:r>
    </w:p>
    <w:p w:rsidR="009F686A" w:rsidRPr="00A4351D" w:rsidRDefault="009F686A" w:rsidP="00A4351D">
      <w:pPr>
        <w:snapToGrid w:val="0"/>
        <w:spacing w:before="156" w:after="156"/>
        <w:ind w:firstLine="420"/>
        <w:rPr>
          <w:rFonts w:cs="Times New Roman"/>
        </w:rPr>
      </w:pPr>
      <w:r w:rsidRPr="00A4351D">
        <w:rPr>
          <w:rFonts w:ascii="宋体" w:hAnsi="宋体" w:cs="宋体" w:hint="eastAsia"/>
        </w:rPr>
        <w:t>一个闭合的曲线，通过对节点的调整，可以得到不同形状的图形。</w:t>
      </w:r>
    </w:p>
    <w:p w:rsidR="009F686A" w:rsidRPr="00A4351D" w:rsidRDefault="009F686A" w:rsidP="00A4351D">
      <w:pPr>
        <w:snapToGrid w:val="0"/>
        <w:spacing w:before="156" w:after="156"/>
        <w:jc w:val="center"/>
        <w:rPr>
          <w:rFonts w:cs="Times New Roman"/>
        </w:rPr>
      </w:pPr>
      <w:r w:rsidRPr="002C3BBF">
        <w:rPr>
          <w:rFonts w:cs="Times New Roman"/>
          <w:noProof/>
        </w:rPr>
        <w:pict>
          <v:shape id="图片 266" o:spid="_x0000_i1336" type="#_x0000_t75" style="width:369pt;height:148.5pt;visibility:visible">
            <v:imagedata r:id="rId266" o:title=""/>
          </v:shape>
        </w:pict>
      </w:r>
    </w:p>
    <w:p w:rsidR="009F686A" w:rsidRPr="00A4351D" w:rsidRDefault="009F686A" w:rsidP="00A4351D">
      <w:pPr>
        <w:snapToGrid w:val="0"/>
        <w:spacing w:before="156" w:after="156"/>
        <w:ind w:hanging="360"/>
        <w:rPr>
          <w:rFonts w:cs="Times New Roman"/>
        </w:rPr>
      </w:pPr>
      <w:r w:rsidRPr="00A4351D">
        <w:rPr>
          <w:rFonts w:ascii="宋体" w:hAnsi="宋体" w:cs="宋体" w:hint="eastAsia"/>
          <w:b/>
          <w:bCs/>
        </w:rPr>
        <w:t>学科图形</w:t>
      </w:r>
    </w:p>
    <w:p w:rsidR="009F686A" w:rsidRPr="00A4351D" w:rsidRDefault="009F686A" w:rsidP="00A4351D">
      <w:pPr>
        <w:snapToGrid w:val="0"/>
        <w:spacing w:before="156" w:after="156"/>
        <w:ind w:firstLine="420"/>
        <w:rPr>
          <w:rFonts w:ascii="宋体" w:cs="Times New Roman"/>
        </w:rPr>
      </w:pPr>
      <w:r w:rsidRPr="00A4351D">
        <w:rPr>
          <w:rFonts w:ascii="宋体" w:hAnsi="宋体" w:cs="宋体" w:hint="eastAsia"/>
        </w:rPr>
        <w:t>学科图形的绘制和基本图形的绘制基本一样，只是在绘制过程中每条线加上了标尺，能</w:t>
      </w:r>
    </w:p>
    <w:p w:rsidR="009F686A" w:rsidRPr="00A4351D" w:rsidRDefault="009F686A" w:rsidP="00A4351D">
      <w:pPr>
        <w:snapToGrid w:val="0"/>
        <w:spacing w:before="156" w:after="156"/>
        <w:ind w:firstLine="420"/>
        <w:rPr>
          <w:rFonts w:ascii="宋体" w:cs="Times New Roman"/>
        </w:rPr>
      </w:pPr>
      <w:r w:rsidRPr="00A4351D">
        <w:rPr>
          <w:rFonts w:ascii="宋体" w:hAnsi="宋体" w:cs="宋体" w:hint="eastAsia"/>
        </w:rPr>
        <w:t>随着鼠标的移动而变化。这是为提高教学图形绘制的准确度而专门设计的，其中，蓝色</w:t>
      </w:r>
    </w:p>
    <w:p w:rsidR="009F686A" w:rsidRPr="00A4351D" w:rsidRDefault="009F686A" w:rsidP="00A4351D">
      <w:pPr>
        <w:snapToGrid w:val="0"/>
        <w:spacing w:before="156" w:after="156"/>
        <w:ind w:firstLine="420"/>
        <w:rPr>
          <w:rFonts w:cs="Times New Roman"/>
        </w:rPr>
      </w:pPr>
      <w:r w:rsidRPr="00A4351D">
        <w:rPr>
          <w:rFonts w:ascii="宋体" w:hAnsi="宋体" w:cs="宋体" w:hint="eastAsia"/>
        </w:rPr>
        <w:t>的数字表示图形的长度、高度；红色的数字表示角度。</w:t>
      </w:r>
    </w:p>
    <w:p w:rsidR="009F686A" w:rsidRPr="00A4351D" w:rsidRDefault="009F686A" w:rsidP="00A4351D">
      <w:pPr>
        <w:snapToGrid w:val="0"/>
        <w:spacing w:before="156" w:after="156"/>
        <w:ind w:firstLine="420"/>
        <w:rPr>
          <w:rFonts w:cs="Times New Roman"/>
        </w:rPr>
      </w:pPr>
      <w:r w:rsidRPr="00A4351D">
        <w:rPr>
          <w:rFonts w:cs="Times New Roman"/>
        </w:rPr>
        <w:t> </w:t>
      </w:r>
    </w:p>
    <w:p w:rsidR="009F686A" w:rsidRPr="00A4351D" w:rsidRDefault="009F686A" w:rsidP="00A4351D">
      <w:pPr>
        <w:snapToGrid w:val="0"/>
        <w:spacing w:before="156" w:after="156"/>
        <w:jc w:val="center"/>
        <w:rPr>
          <w:rFonts w:cs="Times New Roman"/>
        </w:rPr>
      </w:pPr>
      <w:r w:rsidRPr="002C3BBF">
        <w:rPr>
          <w:rFonts w:cs="Times New Roman"/>
          <w:noProof/>
        </w:rPr>
        <w:pict>
          <v:shape id="图片 265" o:spid="_x0000_i1337" type="#_x0000_t75" style="width:198.75pt;height:147.75pt;visibility:visible">
            <v:imagedata r:id="rId267" o:title=""/>
          </v:shape>
        </w:pict>
      </w:r>
    </w:p>
    <w:p w:rsidR="009F686A" w:rsidRPr="00A4351D" w:rsidRDefault="009F686A" w:rsidP="00A4351D">
      <w:pPr>
        <w:snapToGrid w:val="0"/>
        <w:spacing w:before="156" w:after="156"/>
        <w:jc w:val="center"/>
        <w:rPr>
          <w:rFonts w:cs="Times New Roman"/>
        </w:rPr>
      </w:pPr>
      <w:r w:rsidRPr="00A4351D">
        <w:rPr>
          <w:rFonts w:cs="Times New Roman"/>
        </w:rPr>
        <w:t> </w:t>
      </w:r>
    </w:p>
    <w:p w:rsidR="009F686A" w:rsidRPr="00A4351D" w:rsidRDefault="009F686A" w:rsidP="00A4351D">
      <w:pPr>
        <w:snapToGrid w:val="0"/>
        <w:spacing w:before="156" w:after="156"/>
        <w:ind w:firstLine="420"/>
        <w:rPr>
          <w:rFonts w:ascii="宋体" w:cs="Times New Roman"/>
        </w:rPr>
      </w:pPr>
      <w:r w:rsidRPr="00A4351D">
        <w:rPr>
          <w:rFonts w:ascii="宋体" w:hAnsi="宋体" w:cs="宋体" w:hint="eastAsia"/>
        </w:rPr>
        <w:t>我们以绘制任意多边形“</w:t>
      </w:r>
      <w:r w:rsidRPr="002C3BBF">
        <w:rPr>
          <w:rFonts w:cs="Times New Roman"/>
          <w:noProof/>
        </w:rPr>
        <w:pict>
          <v:shape id="图片 264" o:spid="_x0000_i1338" type="#_x0000_t75" style="width:18pt;height:16.5pt;visibility:visible">
            <v:imagedata r:id="rId268" o:title=""/>
          </v:shape>
        </w:pict>
      </w:r>
      <w:r w:rsidRPr="00A4351D">
        <w:rPr>
          <w:rFonts w:ascii="宋体" w:hAnsi="宋体" w:cs="宋体" w:hint="eastAsia"/>
        </w:rPr>
        <w:t>”为例，选中“教学图形”，在图形显示、选择区中点击</w:t>
      </w:r>
      <w:r w:rsidRPr="002C3BBF">
        <w:rPr>
          <w:rFonts w:cs="Times New Roman"/>
          <w:noProof/>
        </w:rPr>
        <w:pict>
          <v:shape id="图片 263" o:spid="_x0000_i1339" type="#_x0000_t75" style="width:18pt;height:16.5pt;visibility:visible">
            <v:imagedata r:id="rId268" o:title=""/>
          </v:shape>
        </w:pict>
      </w:r>
      <w:r w:rsidRPr="00A4351D">
        <w:rPr>
          <w:rFonts w:ascii="宋体" w:hAnsi="宋体" w:cs="宋体" w:hint="eastAsia"/>
        </w:rPr>
        <w:t>，</w:t>
      </w:r>
    </w:p>
    <w:p w:rsidR="009F686A" w:rsidRPr="00A4351D" w:rsidRDefault="009F686A" w:rsidP="00A4351D">
      <w:pPr>
        <w:snapToGrid w:val="0"/>
        <w:spacing w:before="156" w:after="156"/>
        <w:ind w:firstLine="420"/>
        <w:rPr>
          <w:rFonts w:ascii="宋体" w:cs="Times New Roman"/>
        </w:rPr>
      </w:pPr>
      <w:r w:rsidRPr="00A4351D">
        <w:rPr>
          <w:rFonts w:ascii="宋体" w:hAnsi="宋体" w:cs="宋体" w:hint="eastAsia"/>
        </w:rPr>
        <w:t>在编辑页面单击鼠标设置起始点，然后继续移动鼠标，并在需要转折处单击鼠标左键，</w:t>
      </w:r>
    </w:p>
    <w:p w:rsidR="009F686A" w:rsidRPr="00A4351D" w:rsidRDefault="009F686A" w:rsidP="00A4351D">
      <w:pPr>
        <w:snapToGrid w:val="0"/>
        <w:spacing w:before="156" w:after="156"/>
        <w:ind w:firstLine="420"/>
        <w:rPr>
          <w:rFonts w:cs="Times New Roman"/>
        </w:rPr>
      </w:pPr>
      <w:r w:rsidRPr="00A4351D">
        <w:rPr>
          <w:rFonts w:ascii="宋体" w:hAnsi="宋体" w:cs="宋体" w:hint="eastAsia"/>
        </w:rPr>
        <w:t>要结束曲线的绘制双击鼠标左键即可。</w:t>
      </w:r>
    </w:p>
    <w:p w:rsidR="009F686A" w:rsidRPr="00A4351D" w:rsidRDefault="009F686A" w:rsidP="00A4351D">
      <w:pPr>
        <w:snapToGrid w:val="0"/>
        <w:spacing w:before="156" w:after="156"/>
        <w:ind w:firstLine="420"/>
        <w:rPr>
          <w:rFonts w:cs="Times New Roman"/>
        </w:rPr>
      </w:pPr>
      <w:r w:rsidRPr="00A4351D">
        <w:rPr>
          <w:rFonts w:cs="Times New Roman"/>
        </w:rPr>
        <w:t> </w:t>
      </w:r>
    </w:p>
    <w:p w:rsidR="009F686A" w:rsidRPr="00A4351D" w:rsidRDefault="009F686A" w:rsidP="00A4351D">
      <w:pPr>
        <w:snapToGrid w:val="0"/>
        <w:spacing w:before="156" w:after="156"/>
        <w:jc w:val="center"/>
        <w:rPr>
          <w:rFonts w:cs="Times New Roman"/>
        </w:rPr>
      </w:pPr>
      <w:r w:rsidRPr="002C3BBF">
        <w:rPr>
          <w:rFonts w:cs="Times New Roman"/>
          <w:noProof/>
        </w:rPr>
        <w:pict>
          <v:shape id="图片 262" o:spid="_x0000_i1340" type="#_x0000_t75" style="width:198.75pt;height:149.25pt;visibility:visible">
            <v:imagedata r:id="rId269" o:title=""/>
          </v:shape>
        </w:pict>
      </w:r>
    </w:p>
    <w:p w:rsidR="009F686A" w:rsidRPr="00A4351D" w:rsidRDefault="009F686A" w:rsidP="00A4351D">
      <w:pPr>
        <w:snapToGrid w:val="0"/>
        <w:spacing w:before="156" w:after="156"/>
        <w:jc w:val="center"/>
        <w:rPr>
          <w:rFonts w:cs="Times New Roman"/>
        </w:rPr>
      </w:pPr>
      <w:r w:rsidRPr="00A4351D">
        <w:rPr>
          <w:rFonts w:cs="Times New Roman"/>
        </w:rPr>
        <w:t> </w:t>
      </w:r>
    </w:p>
    <w:p w:rsidR="009F686A" w:rsidRPr="00A4351D" w:rsidRDefault="009F686A" w:rsidP="00A4351D">
      <w:pPr>
        <w:snapToGrid w:val="0"/>
        <w:spacing w:before="156" w:after="156"/>
        <w:ind w:hanging="360"/>
        <w:rPr>
          <w:rFonts w:cs="Times New Roman"/>
        </w:rPr>
      </w:pPr>
      <w:r w:rsidRPr="00A4351D">
        <w:rPr>
          <w:rFonts w:ascii="Symbol" w:hAnsi="Symbol" w:cs="Symbol"/>
          <w:sz w:val="20"/>
          <w:szCs w:val="20"/>
        </w:rPr>
        <w:t></w:t>
      </w:r>
      <w:r w:rsidRPr="00A4351D">
        <w:rPr>
          <w:rFonts w:cs="Times New Roman"/>
          <w:sz w:val="14"/>
          <w:szCs w:val="14"/>
        </w:rPr>
        <w:t>        </w:t>
      </w:r>
      <w:r w:rsidRPr="00A4351D">
        <w:rPr>
          <w:sz w:val="14"/>
          <w:szCs w:val="14"/>
        </w:rPr>
        <w:t xml:space="preserve"> </w:t>
      </w:r>
      <w:r w:rsidRPr="00A4351D">
        <w:rPr>
          <w:rFonts w:ascii="宋体" w:hAnsi="宋体" w:cs="宋体" w:hint="eastAsia"/>
          <w:b/>
          <w:bCs/>
        </w:rPr>
        <w:t>常用数字</w:t>
      </w:r>
    </w:p>
    <w:p w:rsidR="009F686A" w:rsidRPr="00A4351D" w:rsidRDefault="009F686A" w:rsidP="00A4351D">
      <w:pPr>
        <w:snapToGrid w:val="0"/>
        <w:spacing w:before="156" w:after="156"/>
        <w:ind w:firstLine="420"/>
        <w:rPr>
          <w:rFonts w:ascii="宋体" w:cs="Times New Roman"/>
        </w:rPr>
      </w:pPr>
      <w:r w:rsidRPr="00A4351D">
        <w:rPr>
          <w:rFonts w:ascii="宋体" w:hAnsi="宋体" w:cs="宋体" w:hint="eastAsia"/>
        </w:rPr>
        <w:t>常用数字类图形包括了</w:t>
      </w:r>
      <w:r w:rsidRPr="00A4351D">
        <w:t>0-9</w:t>
      </w:r>
      <w:r w:rsidRPr="00A4351D">
        <w:rPr>
          <w:rFonts w:ascii="宋体" w:hAnsi="宋体" w:cs="宋体" w:hint="eastAsia"/>
        </w:rPr>
        <w:t>等常用数字及加减乘除等常用的数学符号，常用数字的绘制</w:t>
      </w:r>
    </w:p>
    <w:p w:rsidR="009F686A" w:rsidRPr="00A4351D" w:rsidRDefault="009F686A" w:rsidP="00A4351D">
      <w:pPr>
        <w:snapToGrid w:val="0"/>
        <w:spacing w:before="156" w:after="156"/>
        <w:ind w:firstLine="420"/>
        <w:rPr>
          <w:rFonts w:ascii="宋体" w:cs="Times New Roman"/>
        </w:rPr>
      </w:pPr>
      <w:r w:rsidRPr="00A4351D">
        <w:rPr>
          <w:rFonts w:ascii="宋体" w:hAnsi="宋体" w:cs="宋体" w:hint="eastAsia"/>
        </w:rPr>
        <w:t>跟其他图形有所不同，只需将鼠标移至白板编辑页面，单击鼠标左键，即可将所选图形</w:t>
      </w:r>
    </w:p>
    <w:p w:rsidR="009F686A" w:rsidRPr="00A4351D" w:rsidRDefault="009F686A" w:rsidP="00A4351D">
      <w:pPr>
        <w:snapToGrid w:val="0"/>
        <w:spacing w:before="156" w:after="156"/>
        <w:ind w:firstLine="420"/>
        <w:rPr>
          <w:rFonts w:ascii="宋体" w:cs="Times New Roman"/>
        </w:rPr>
      </w:pPr>
      <w:r w:rsidRPr="00A4351D">
        <w:rPr>
          <w:rFonts w:ascii="宋体" w:hAnsi="宋体" w:cs="宋体" w:hint="eastAsia"/>
        </w:rPr>
        <w:t>绘制到编辑页面中，而无需拖动。之所以这样设计，是考虑到授课时，无需调整其大小</w:t>
      </w:r>
    </w:p>
    <w:p w:rsidR="009F686A" w:rsidRPr="00A4351D" w:rsidRDefault="009F686A" w:rsidP="00A4351D">
      <w:pPr>
        <w:snapToGrid w:val="0"/>
        <w:spacing w:before="156" w:after="156"/>
        <w:ind w:firstLine="420"/>
        <w:rPr>
          <w:rFonts w:ascii="宋体" w:cs="Times New Roman"/>
        </w:rPr>
      </w:pPr>
      <w:r w:rsidRPr="00A4351D">
        <w:rPr>
          <w:rFonts w:ascii="宋体" w:hAnsi="宋体" w:cs="宋体" w:hint="eastAsia"/>
        </w:rPr>
        <w:t>而直接使用以节省时间。当然也可以事后调整其大小，以满足不同需要时使用，调整方</w:t>
      </w:r>
    </w:p>
    <w:p w:rsidR="009F686A" w:rsidRPr="00A4351D" w:rsidRDefault="009F686A" w:rsidP="00A4351D">
      <w:pPr>
        <w:snapToGrid w:val="0"/>
        <w:spacing w:before="156" w:after="156"/>
        <w:ind w:firstLine="420"/>
        <w:rPr>
          <w:rFonts w:cs="Times New Roman"/>
        </w:rPr>
      </w:pPr>
      <w:r w:rsidRPr="00A4351D">
        <w:rPr>
          <w:rFonts w:ascii="宋体" w:hAnsi="宋体" w:cs="宋体" w:hint="eastAsia"/>
        </w:rPr>
        <w:t>法与一般图形的调整方法一样。</w:t>
      </w:r>
    </w:p>
    <w:p w:rsidR="009F686A" w:rsidRPr="00A4351D" w:rsidRDefault="009F686A" w:rsidP="00A4351D">
      <w:pPr>
        <w:snapToGrid w:val="0"/>
        <w:spacing w:before="156" w:after="156"/>
        <w:ind w:firstLine="420"/>
        <w:rPr>
          <w:rFonts w:cs="Times New Roman"/>
        </w:rPr>
      </w:pPr>
      <w:r w:rsidRPr="00A4351D">
        <w:rPr>
          <w:rFonts w:cs="Times New Roman"/>
        </w:rPr>
        <w:t> </w:t>
      </w:r>
    </w:p>
    <w:p w:rsidR="009F686A" w:rsidRPr="00A4351D" w:rsidRDefault="009F686A" w:rsidP="00A4351D">
      <w:pPr>
        <w:snapToGrid w:val="0"/>
        <w:spacing w:before="156" w:after="156"/>
        <w:jc w:val="center"/>
        <w:rPr>
          <w:rFonts w:cs="Times New Roman"/>
        </w:rPr>
      </w:pPr>
      <w:r w:rsidRPr="002C3BBF">
        <w:rPr>
          <w:rFonts w:cs="Times New Roman"/>
          <w:noProof/>
        </w:rPr>
        <w:pict>
          <v:shape id="图片 261" o:spid="_x0000_i1341" type="#_x0000_t75" style="width:200.25pt;height:117.75pt;visibility:visible">
            <v:imagedata r:id="rId270" o:title=""/>
          </v:shape>
        </w:pict>
      </w:r>
    </w:p>
    <w:p w:rsidR="009F686A" w:rsidRPr="00A4351D" w:rsidRDefault="009F686A" w:rsidP="00A4351D">
      <w:pPr>
        <w:snapToGrid w:val="0"/>
        <w:spacing w:before="156" w:after="156"/>
        <w:jc w:val="center"/>
        <w:rPr>
          <w:rFonts w:cs="Times New Roman"/>
        </w:rPr>
      </w:pPr>
      <w:r w:rsidRPr="00A4351D">
        <w:rPr>
          <w:rFonts w:cs="Times New Roman"/>
        </w:rPr>
        <w:t> </w:t>
      </w:r>
    </w:p>
    <w:p w:rsidR="009F686A" w:rsidRPr="00A4351D" w:rsidRDefault="009F686A" w:rsidP="00A4351D">
      <w:pPr>
        <w:snapToGrid w:val="0"/>
        <w:spacing w:before="156" w:after="156"/>
        <w:ind w:hanging="360"/>
        <w:rPr>
          <w:rFonts w:cs="Times New Roman"/>
        </w:rPr>
      </w:pPr>
      <w:r w:rsidRPr="00A4351D">
        <w:rPr>
          <w:rFonts w:ascii="Symbol" w:hAnsi="Symbol" w:cs="Symbol"/>
          <w:sz w:val="20"/>
          <w:szCs w:val="20"/>
        </w:rPr>
        <w:t></w:t>
      </w:r>
      <w:r w:rsidRPr="00A4351D">
        <w:rPr>
          <w:rFonts w:cs="Times New Roman"/>
          <w:sz w:val="14"/>
          <w:szCs w:val="14"/>
        </w:rPr>
        <w:t>        </w:t>
      </w:r>
      <w:r w:rsidRPr="00A4351D">
        <w:rPr>
          <w:sz w:val="14"/>
          <w:szCs w:val="14"/>
        </w:rPr>
        <w:t xml:space="preserve"> </w:t>
      </w:r>
      <w:r w:rsidRPr="00A4351D">
        <w:rPr>
          <w:rFonts w:ascii="宋体" w:hAnsi="宋体" w:cs="宋体" w:hint="eastAsia"/>
          <w:b/>
          <w:bCs/>
        </w:rPr>
        <w:t>小学语文</w:t>
      </w:r>
    </w:p>
    <w:p w:rsidR="009F686A" w:rsidRPr="00A4351D" w:rsidRDefault="009F686A" w:rsidP="00A4351D">
      <w:pPr>
        <w:snapToGrid w:val="0"/>
        <w:spacing w:before="156" w:after="156"/>
        <w:ind w:firstLine="420"/>
        <w:rPr>
          <w:rFonts w:ascii="宋体" w:cs="Times New Roman"/>
        </w:rPr>
      </w:pPr>
      <w:r w:rsidRPr="00A4351D">
        <w:rPr>
          <w:rFonts w:ascii="宋体" w:hAnsi="宋体" w:cs="宋体" w:hint="eastAsia"/>
        </w:rPr>
        <w:t>汉语拼音类图形包括了汉字书写时需要的田字格，以及书写汉语拼音时需要的拼音字母</w:t>
      </w:r>
    </w:p>
    <w:p w:rsidR="009F686A" w:rsidRPr="00A4351D" w:rsidRDefault="009F686A" w:rsidP="00A4351D">
      <w:pPr>
        <w:snapToGrid w:val="0"/>
        <w:spacing w:before="156" w:after="156"/>
        <w:ind w:firstLine="420"/>
        <w:rPr>
          <w:rFonts w:ascii="宋体" w:cs="Times New Roman"/>
        </w:rPr>
      </w:pPr>
      <w:r w:rsidRPr="00A4351D">
        <w:rPr>
          <w:rFonts w:ascii="宋体" w:hAnsi="宋体" w:cs="宋体" w:hint="eastAsia"/>
        </w:rPr>
        <w:t>和四线格。选择</w:t>
      </w:r>
      <w:r w:rsidRPr="002C3BBF">
        <w:rPr>
          <w:rFonts w:cs="Times New Roman"/>
          <w:noProof/>
        </w:rPr>
        <w:pict>
          <v:shape id="图片 260" o:spid="_x0000_i1342" type="#_x0000_t75" style="width:14.25pt;height:14.25pt;visibility:visible">
            <v:imagedata r:id="rId271" o:title=""/>
          </v:shape>
        </w:pict>
      </w:r>
      <w:r w:rsidRPr="00A4351D">
        <w:rPr>
          <w:rFonts w:ascii="宋体" w:hAnsi="宋体" w:cs="宋体" w:hint="eastAsia"/>
        </w:rPr>
        <w:t>，将光标移至白板编辑页面，按住左键并拖动鼠标，随着鼠标的拖</w:t>
      </w:r>
    </w:p>
    <w:p w:rsidR="009F686A" w:rsidRPr="00A4351D" w:rsidRDefault="009F686A" w:rsidP="00A4351D">
      <w:pPr>
        <w:snapToGrid w:val="0"/>
        <w:spacing w:before="156" w:after="156"/>
        <w:ind w:firstLine="420"/>
        <w:rPr>
          <w:rFonts w:ascii="宋体" w:cs="Times New Roman"/>
        </w:rPr>
      </w:pPr>
      <w:r w:rsidRPr="00A4351D">
        <w:rPr>
          <w:rFonts w:ascii="宋体" w:hAnsi="宋体" w:cs="宋体" w:hint="eastAsia"/>
        </w:rPr>
        <w:t>动，即可在编辑页面绘制出数量不等的田字格。利用板书笔，就可以轻松完成汉字书写</w:t>
      </w:r>
    </w:p>
    <w:p w:rsidR="009F686A" w:rsidRPr="00A4351D" w:rsidRDefault="009F686A" w:rsidP="00A4351D">
      <w:pPr>
        <w:snapToGrid w:val="0"/>
        <w:spacing w:before="156" w:after="156"/>
        <w:ind w:firstLine="420"/>
        <w:rPr>
          <w:rFonts w:cs="Times New Roman"/>
        </w:rPr>
      </w:pPr>
      <w:r w:rsidRPr="00A4351D">
        <w:rPr>
          <w:rFonts w:ascii="宋体" w:hAnsi="宋体" w:cs="宋体" w:hint="eastAsia"/>
        </w:rPr>
        <w:t>的教授了。</w:t>
      </w:r>
    </w:p>
    <w:p w:rsidR="009F686A" w:rsidRPr="00A4351D" w:rsidRDefault="009F686A" w:rsidP="00A4351D">
      <w:pPr>
        <w:snapToGrid w:val="0"/>
        <w:spacing w:before="156" w:after="156"/>
        <w:ind w:firstLine="420"/>
        <w:rPr>
          <w:rFonts w:ascii="宋体" w:cs="Times New Roman"/>
        </w:rPr>
      </w:pPr>
      <w:r w:rsidRPr="00A4351D">
        <w:rPr>
          <w:rFonts w:ascii="宋体" w:hAnsi="宋体" w:cs="宋体" w:hint="eastAsia"/>
        </w:rPr>
        <w:t>拼音字母的绘制跟其他图形有所不同，只需将鼠标移至白板编辑页面，单击鼠标左键，</w:t>
      </w:r>
    </w:p>
    <w:p w:rsidR="009F686A" w:rsidRPr="00A4351D" w:rsidRDefault="009F686A" w:rsidP="00A4351D">
      <w:pPr>
        <w:snapToGrid w:val="0"/>
        <w:spacing w:before="156" w:after="156"/>
        <w:ind w:firstLine="420"/>
        <w:rPr>
          <w:rFonts w:ascii="宋体" w:cs="Times New Roman"/>
        </w:rPr>
      </w:pPr>
      <w:r w:rsidRPr="00A4351D">
        <w:rPr>
          <w:rFonts w:ascii="宋体" w:hAnsi="宋体" w:cs="宋体" w:hint="eastAsia"/>
        </w:rPr>
        <w:t>即可将所选图形绘制到编辑页面中，而无需拖动。这样绘制的字母图形可直接配合四线</w:t>
      </w:r>
    </w:p>
    <w:p w:rsidR="009F686A" w:rsidRPr="00A4351D" w:rsidRDefault="009F686A" w:rsidP="00A4351D">
      <w:pPr>
        <w:snapToGrid w:val="0"/>
        <w:spacing w:before="156" w:after="156"/>
        <w:ind w:firstLine="420"/>
        <w:rPr>
          <w:rFonts w:ascii="宋体" w:cs="Times New Roman"/>
        </w:rPr>
      </w:pPr>
      <w:r w:rsidRPr="00A4351D">
        <w:rPr>
          <w:rFonts w:ascii="宋体" w:hAnsi="宋体" w:cs="宋体" w:hint="eastAsia"/>
        </w:rPr>
        <w:t>格同时使用。之所以这样设计，是考虑到授课时，无需调整其大小而直接使用以节省时</w:t>
      </w:r>
    </w:p>
    <w:p w:rsidR="009F686A" w:rsidRPr="00A4351D" w:rsidRDefault="009F686A" w:rsidP="00A4351D">
      <w:pPr>
        <w:snapToGrid w:val="0"/>
        <w:spacing w:before="156" w:after="156"/>
        <w:ind w:firstLine="420"/>
        <w:rPr>
          <w:rFonts w:cs="Times New Roman"/>
        </w:rPr>
      </w:pPr>
      <w:r w:rsidRPr="00A4351D">
        <w:rPr>
          <w:rFonts w:ascii="宋体" w:hAnsi="宋体" w:cs="宋体" w:hint="eastAsia"/>
        </w:rPr>
        <w:t>间。当然也可以事后调整其大小，以满足不同需要时使用。</w:t>
      </w:r>
    </w:p>
    <w:p w:rsidR="009F686A" w:rsidRPr="00A4351D" w:rsidRDefault="009F686A" w:rsidP="00A4351D">
      <w:pPr>
        <w:snapToGrid w:val="0"/>
        <w:spacing w:before="156" w:after="156"/>
        <w:ind w:firstLine="420"/>
        <w:rPr>
          <w:rFonts w:cs="Times New Roman"/>
        </w:rPr>
      </w:pPr>
      <w:r w:rsidRPr="00A4351D">
        <w:rPr>
          <w:rFonts w:cs="Times New Roman"/>
        </w:rPr>
        <w:t> </w:t>
      </w:r>
    </w:p>
    <w:p w:rsidR="009F686A" w:rsidRPr="00A4351D" w:rsidRDefault="009F686A" w:rsidP="00A4351D">
      <w:pPr>
        <w:snapToGrid w:val="0"/>
        <w:spacing w:before="156" w:after="156"/>
        <w:jc w:val="center"/>
        <w:rPr>
          <w:rFonts w:cs="Times New Roman"/>
        </w:rPr>
      </w:pPr>
      <w:r w:rsidRPr="002C3BBF">
        <w:rPr>
          <w:rFonts w:cs="Times New Roman"/>
          <w:noProof/>
        </w:rPr>
        <w:pict>
          <v:shape id="图片 259" o:spid="_x0000_i1343" type="#_x0000_t75" style="width:203.25pt;height:97.5pt;visibility:visible">
            <v:imagedata r:id="rId272" o:title=""/>
          </v:shape>
        </w:pict>
      </w:r>
    </w:p>
    <w:p w:rsidR="009F686A" w:rsidRPr="00A4351D" w:rsidRDefault="009F686A" w:rsidP="00A4351D">
      <w:pPr>
        <w:snapToGrid w:val="0"/>
        <w:spacing w:before="156" w:after="156"/>
        <w:jc w:val="center"/>
        <w:rPr>
          <w:rFonts w:cs="Times New Roman"/>
        </w:rPr>
      </w:pPr>
      <w:r w:rsidRPr="00A4351D">
        <w:rPr>
          <w:rFonts w:cs="Times New Roman"/>
        </w:rPr>
        <w:t> </w:t>
      </w:r>
    </w:p>
    <w:p w:rsidR="009F686A" w:rsidRPr="00A4351D" w:rsidRDefault="009F686A" w:rsidP="00A4351D">
      <w:pPr>
        <w:snapToGrid w:val="0"/>
        <w:spacing w:before="156" w:after="156"/>
        <w:ind w:hanging="360"/>
        <w:rPr>
          <w:rFonts w:cs="Times New Roman"/>
        </w:rPr>
      </w:pPr>
      <w:r w:rsidRPr="00A4351D">
        <w:rPr>
          <w:rFonts w:ascii="Symbol" w:hAnsi="Symbol" w:cs="Symbol"/>
          <w:sz w:val="20"/>
          <w:szCs w:val="20"/>
        </w:rPr>
        <w:t></w:t>
      </w:r>
      <w:r w:rsidRPr="00A4351D">
        <w:rPr>
          <w:rFonts w:cs="Times New Roman"/>
          <w:sz w:val="14"/>
          <w:szCs w:val="14"/>
        </w:rPr>
        <w:t>        </w:t>
      </w:r>
      <w:r w:rsidRPr="00A4351D">
        <w:rPr>
          <w:sz w:val="14"/>
          <w:szCs w:val="14"/>
        </w:rPr>
        <w:t xml:space="preserve"> </w:t>
      </w:r>
      <w:r w:rsidRPr="00A4351D">
        <w:rPr>
          <w:rFonts w:ascii="宋体" w:hAnsi="宋体" w:cs="宋体" w:hint="eastAsia"/>
          <w:b/>
          <w:bCs/>
        </w:rPr>
        <w:t>英文字母</w:t>
      </w:r>
    </w:p>
    <w:p w:rsidR="009F686A" w:rsidRPr="00A4351D" w:rsidRDefault="009F686A" w:rsidP="00A4351D">
      <w:pPr>
        <w:snapToGrid w:val="0"/>
        <w:spacing w:before="156" w:after="156"/>
        <w:ind w:firstLine="420"/>
        <w:rPr>
          <w:rFonts w:ascii="宋体" w:cs="Times New Roman"/>
        </w:rPr>
      </w:pPr>
      <w:r w:rsidRPr="00A4351D">
        <w:rPr>
          <w:rFonts w:ascii="宋体" w:hAnsi="宋体" w:cs="宋体" w:hint="eastAsia"/>
        </w:rPr>
        <w:t>选择“英文字母”，在图形显示、选择区点击</w:t>
      </w:r>
      <w:r w:rsidRPr="002C3BBF">
        <w:rPr>
          <w:rFonts w:cs="Times New Roman"/>
          <w:noProof/>
        </w:rPr>
        <w:pict>
          <v:shape id="图片 258" o:spid="_x0000_i1344" type="#_x0000_t75" style="width:14.25pt;height:14.25pt;visibility:visible">
            <v:imagedata r:id="rId273" o:title=""/>
          </v:shape>
        </w:pict>
      </w:r>
      <w:r w:rsidRPr="00A4351D">
        <w:rPr>
          <w:rFonts w:ascii="宋体" w:hAnsi="宋体" w:cs="宋体" w:hint="eastAsia"/>
        </w:rPr>
        <w:t>，在编辑页面按住鼠标左键向右拖动鼠</w:t>
      </w:r>
    </w:p>
    <w:p w:rsidR="009F686A" w:rsidRPr="00A4351D" w:rsidRDefault="009F686A" w:rsidP="00A4351D">
      <w:pPr>
        <w:snapToGrid w:val="0"/>
        <w:spacing w:before="156" w:after="156"/>
        <w:ind w:firstLine="420"/>
        <w:rPr>
          <w:rFonts w:ascii="宋体" w:cs="Times New Roman"/>
        </w:rPr>
      </w:pPr>
      <w:r w:rsidRPr="00A4351D">
        <w:rPr>
          <w:rFonts w:ascii="宋体" w:hAnsi="宋体" w:cs="宋体" w:hint="eastAsia"/>
        </w:rPr>
        <w:t>标。随着鼠标的拖动在页面中即绘制了一个类似英文稿纸的四线格，待拖动到适当长短</w:t>
      </w:r>
    </w:p>
    <w:p w:rsidR="009F686A" w:rsidRPr="00A4351D" w:rsidRDefault="009F686A" w:rsidP="00A4351D">
      <w:pPr>
        <w:snapToGrid w:val="0"/>
        <w:spacing w:before="156" w:after="156"/>
        <w:ind w:firstLine="420"/>
        <w:rPr>
          <w:rFonts w:cs="Times New Roman"/>
        </w:rPr>
      </w:pPr>
      <w:r w:rsidRPr="00A4351D">
        <w:rPr>
          <w:rFonts w:ascii="宋体" w:hAnsi="宋体" w:cs="宋体" w:hint="eastAsia"/>
        </w:rPr>
        <w:t>时松开鼠标，四线格绘制完毕。</w:t>
      </w:r>
    </w:p>
    <w:p w:rsidR="009F686A" w:rsidRPr="00A4351D" w:rsidRDefault="009F686A" w:rsidP="00A4351D">
      <w:pPr>
        <w:snapToGrid w:val="0"/>
        <w:spacing w:before="156" w:after="156"/>
        <w:ind w:firstLine="420"/>
        <w:rPr>
          <w:rFonts w:ascii="宋体" w:cs="Times New Roman"/>
        </w:rPr>
      </w:pPr>
      <w:r w:rsidRPr="00A4351D">
        <w:rPr>
          <w:rFonts w:ascii="宋体" w:hAnsi="宋体" w:cs="宋体" w:hint="eastAsia"/>
        </w:rPr>
        <w:t>英文字母的绘制跟拼音字母的绘制方法一样，在某一字母上单击，然后将鼠标移至白板</w:t>
      </w:r>
    </w:p>
    <w:p w:rsidR="009F686A" w:rsidRPr="00A4351D" w:rsidRDefault="009F686A" w:rsidP="00A4351D">
      <w:pPr>
        <w:snapToGrid w:val="0"/>
        <w:spacing w:before="156" w:after="156"/>
        <w:ind w:firstLine="420"/>
        <w:rPr>
          <w:rFonts w:ascii="宋体" w:cs="Times New Roman"/>
        </w:rPr>
      </w:pPr>
      <w:r w:rsidRPr="00A4351D">
        <w:rPr>
          <w:rFonts w:ascii="宋体" w:hAnsi="宋体" w:cs="宋体" w:hint="eastAsia"/>
        </w:rPr>
        <w:t>编辑页面，单击鼠标左键，即可将所选字母绘制到白板上，而无需拖动。这样绘制的字</w:t>
      </w:r>
    </w:p>
    <w:p w:rsidR="009F686A" w:rsidRPr="00A4351D" w:rsidRDefault="009F686A" w:rsidP="00A4351D">
      <w:pPr>
        <w:snapToGrid w:val="0"/>
        <w:spacing w:before="156" w:after="156"/>
        <w:ind w:firstLine="420"/>
        <w:rPr>
          <w:rFonts w:ascii="宋体" w:cs="Times New Roman"/>
        </w:rPr>
      </w:pPr>
      <w:r w:rsidRPr="00A4351D">
        <w:rPr>
          <w:rFonts w:ascii="宋体" w:hAnsi="宋体" w:cs="宋体" w:hint="eastAsia"/>
        </w:rPr>
        <w:t>母图形可直接配合四线格同时使用。</w:t>
      </w:r>
    </w:p>
    <w:p w:rsidR="009F686A" w:rsidRPr="00A4351D" w:rsidRDefault="009F686A" w:rsidP="00A4351D">
      <w:pPr>
        <w:snapToGrid w:val="0"/>
        <w:spacing w:before="156" w:after="156"/>
        <w:ind w:firstLine="420"/>
        <w:rPr>
          <w:rFonts w:cs="Times New Roman"/>
        </w:rPr>
      </w:pPr>
      <w:r w:rsidRPr="002C3BBF">
        <w:rPr>
          <w:rFonts w:cs="Times New Roman"/>
          <w:noProof/>
        </w:rPr>
        <w:pict>
          <v:shape id="图片 257" o:spid="_x0000_i1345" type="#_x0000_t75" style="width:292.5pt;height:99pt;visibility:visible">
            <v:imagedata r:id="rId274" o:title=""/>
          </v:shape>
        </w:pict>
      </w:r>
    </w:p>
    <w:p w:rsidR="009F686A" w:rsidRPr="00A4351D" w:rsidRDefault="009F686A" w:rsidP="00A4351D">
      <w:pPr>
        <w:snapToGrid w:val="0"/>
        <w:spacing w:before="156" w:after="156"/>
        <w:ind w:hanging="360"/>
        <w:rPr>
          <w:rFonts w:cs="Times New Roman"/>
        </w:rPr>
      </w:pPr>
      <w:r w:rsidRPr="00A4351D">
        <w:rPr>
          <w:rFonts w:ascii="宋体" w:hAnsi="宋体" w:cs="宋体" w:hint="eastAsia"/>
          <w:b/>
          <w:bCs/>
        </w:rPr>
        <w:t>图形颜色设置</w:t>
      </w:r>
    </w:p>
    <w:p w:rsidR="009F686A" w:rsidRPr="00A4351D" w:rsidRDefault="009F686A" w:rsidP="00A4351D">
      <w:pPr>
        <w:snapToGrid w:val="0"/>
        <w:spacing w:before="156" w:after="156"/>
        <w:ind w:firstLine="420"/>
        <w:rPr>
          <w:rFonts w:cs="Times New Roman"/>
        </w:rPr>
      </w:pPr>
      <w:r w:rsidRPr="00A4351D">
        <w:rPr>
          <w:rFonts w:ascii="宋体" w:hAnsi="宋体" w:cs="宋体" w:hint="eastAsia"/>
        </w:rPr>
        <w:t>对于绘制的图形，我们还可以进行线条颜色及填充颜色的设置。</w:t>
      </w:r>
    </w:p>
    <w:p w:rsidR="009F686A" w:rsidRPr="00A4351D" w:rsidRDefault="009F686A" w:rsidP="00A4351D">
      <w:pPr>
        <w:snapToGrid w:val="0"/>
        <w:spacing w:before="156" w:after="156"/>
        <w:ind w:firstLine="422"/>
        <w:rPr>
          <w:rFonts w:cs="Times New Roman"/>
        </w:rPr>
      </w:pPr>
      <w:r w:rsidRPr="00A4351D">
        <w:rPr>
          <w:rFonts w:ascii="宋体" w:hAnsi="宋体" w:cs="宋体" w:hint="eastAsia"/>
          <w:b/>
          <w:bCs/>
        </w:rPr>
        <w:t>线条颜色</w:t>
      </w:r>
      <w:r w:rsidRPr="00A4351D">
        <w:rPr>
          <w:rFonts w:ascii="宋体" w:hAnsi="宋体" w:cs="宋体" w:hint="eastAsia"/>
        </w:rPr>
        <w:t>：在默认情况下，图形的线条颜色为黑色。如果要改变其线条颜色，则单击资源目录面板下</w:t>
      </w:r>
      <w:r w:rsidRPr="002C3BBF">
        <w:rPr>
          <w:rFonts w:cs="Times New Roman"/>
          <w:noProof/>
        </w:rPr>
        <w:pict>
          <v:shape id="图片 256" o:spid="_x0000_i1346" type="#_x0000_t75" style="width:28.5pt;height:27pt;visibility:visible">
            <v:imagedata r:id="rId275" o:title=""/>
          </v:shape>
        </w:pict>
      </w:r>
      <w:r w:rsidRPr="00A4351D">
        <w:rPr>
          <w:rFonts w:ascii="宋体" w:hAnsi="宋体" w:cs="宋体" w:hint="eastAsia"/>
        </w:rPr>
        <w:t>按钮，在弹出的颜色面板里选择合适的颜色。</w:t>
      </w:r>
    </w:p>
    <w:p w:rsidR="009F686A" w:rsidRPr="00A4351D" w:rsidRDefault="009F686A" w:rsidP="00A4351D">
      <w:pPr>
        <w:snapToGrid w:val="0"/>
        <w:spacing w:before="156" w:after="156"/>
        <w:ind w:firstLine="420"/>
        <w:rPr>
          <w:rFonts w:cs="Times New Roman"/>
        </w:rPr>
      </w:pPr>
      <w:r w:rsidRPr="00A4351D">
        <w:rPr>
          <w:rFonts w:cs="Times New Roman"/>
        </w:rPr>
        <w:t> </w:t>
      </w:r>
    </w:p>
    <w:p w:rsidR="009F686A" w:rsidRPr="00A4351D" w:rsidRDefault="009F686A" w:rsidP="00133DA9">
      <w:pPr>
        <w:snapToGrid w:val="0"/>
        <w:spacing w:before="156" w:after="156"/>
        <w:ind w:firstLineChars="250" w:firstLine="31680"/>
        <w:rPr>
          <w:rFonts w:cs="Times New Roman"/>
        </w:rPr>
      </w:pPr>
      <w:r w:rsidRPr="002C3BBF">
        <w:rPr>
          <w:rFonts w:cs="Times New Roman"/>
          <w:noProof/>
        </w:rPr>
        <w:pict>
          <v:shape id="图片 31" o:spid="_x0000_i1347" type="#_x0000_t75" style="width:282.75pt;height:1in;visibility:visible">
            <v:imagedata r:id="rId276" o:title=""/>
          </v:shape>
        </w:pict>
      </w:r>
    </w:p>
    <w:p w:rsidR="009F686A" w:rsidRPr="00A4351D" w:rsidRDefault="009F686A" w:rsidP="00A4351D">
      <w:pPr>
        <w:snapToGrid w:val="0"/>
        <w:spacing w:before="156" w:after="156"/>
        <w:ind w:firstLine="420"/>
        <w:jc w:val="center"/>
        <w:rPr>
          <w:rFonts w:cs="Times New Roman"/>
        </w:rPr>
      </w:pPr>
      <w:r w:rsidRPr="00A4351D">
        <w:rPr>
          <w:rFonts w:cs="Times New Roman"/>
        </w:rPr>
        <w:t> </w:t>
      </w:r>
    </w:p>
    <w:p w:rsidR="009F686A" w:rsidRPr="00A4351D" w:rsidRDefault="009F686A" w:rsidP="00A4351D">
      <w:pPr>
        <w:snapToGrid w:val="0"/>
        <w:spacing w:before="156" w:after="156"/>
        <w:ind w:firstLine="299"/>
        <w:rPr>
          <w:rFonts w:cs="Times New Roman"/>
        </w:rPr>
      </w:pPr>
      <w:r w:rsidRPr="00A4351D">
        <w:rPr>
          <w:rFonts w:ascii="宋体" w:hAnsi="宋体" w:cs="宋体" w:hint="eastAsia"/>
          <w:b/>
          <w:bCs/>
        </w:rPr>
        <w:t>填充方式及颜色</w:t>
      </w:r>
      <w:r w:rsidRPr="00A4351D">
        <w:rPr>
          <w:rFonts w:ascii="宋体" w:hAnsi="宋体" w:cs="宋体" w:hint="eastAsia"/>
        </w:rPr>
        <w:t>：在默认情况下，图形为透明不填充颜色。如果要改变其填充样式和颜色，单击资源目录面板下</w:t>
      </w:r>
      <w:r w:rsidRPr="002C3BBF">
        <w:rPr>
          <w:rFonts w:cs="Times New Roman"/>
          <w:noProof/>
        </w:rPr>
        <w:pict>
          <v:shape id="图片 30" o:spid="_x0000_i1348" type="#_x0000_t75" style="width:25.5pt;height:27pt;visibility:visible">
            <v:imagedata r:id="rId277" o:title=""/>
          </v:shape>
        </w:pict>
      </w:r>
      <w:r w:rsidRPr="00A4351D">
        <w:rPr>
          <w:rFonts w:ascii="宋体" w:hAnsi="宋体" w:cs="宋体" w:hint="eastAsia"/>
        </w:rPr>
        <w:t>按钮，弹出调色板，在调色板左边为填充颜色，而在其右边多了一些填充方式的选择：在填充方式选项中，</w:t>
      </w:r>
      <w:r w:rsidRPr="002C3BBF">
        <w:rPr>
          <w:rFonts w:cs="Times New Roman"/>
          <w:noProof/>
        </w:rPr>
        <w:pict>
          <v:shape id="图片 29" o:spid="_x0000_i1349" type="#_x0000_t75" style="width:24pt;height:20.25pt;visibility:visible">
            <v:imagedata r:id="rId278" o:title=""/>
          </v:shape>
        </w:pict>
      </w:r>
      <w:r w:rsidRPr="00A4351D">
        <w:rPr>
          <w:rFonts w:ascii="宋体" w:hAnsi="宋体" w:cs="宋体" w:hint="eastAsia"/>
        </w:rPr>
        <w:t>代表无填充，</w:t>
      </w:r>
      <w:r w:rsidRPr="002C3BBF">
        <w:rPr>
          <w:rFonts w:cs="Times New Roman"/>
          <w:noProof/>
        </w:rPr>
        <w:pict>
          <v:shape id="图片 28" o:spid="_x0000_i1350" type="#_x0000_t75" style="width:21.75pt;height:18pt;visibility:visible">
            <v:imagedata r:id="rId279" o:title=""/>
          </v:shape>
        </w:pict>
      </w:r>
      <w:r w:rsidRPr="00A4351D">
        <w:rPr>
          <w:rFonts w:ascii="宋体" w:hAnsi="宋体" w:cs="宋体" w:hint="eastAsia"/>
        </w:rPr>
        <w:t>代表实色填充，其它几个带有网格状的选项，如</w:t>
      </w:r>
      <w:r w:rsidRPr="002C3BBF">
        <w:rPr>
          <w:rFonts w:cs="Times New Roman"/>
          <w:noProof/>
        </w:rPr>
        <w:pict>
          <v:shape id="图片 27" o:spid="_x0000_i1351" type="#_x0000_t75" style="width:23.25pt;height:18pt;visibility:visible">
            <v:imagedata r:id="rId280" o:title=""/>
          </v:shape>
        </w:pict>
      </w:r>
      <w:r w:rsidRPr="00A4351D">
        <w:rPr>
          <w:rFonts w:ascii="宋体" w:hAnsi="宋体" w:cs="宋体" w:hint="eastAsia"/>
        </w:rPr>
        <w:t>，代表不同方式的网格填充。</w:t>
      </w:r>
    </w:p>
    <w:p w:rsidR="009F686A" w:rsidRPr="00A4351D" w:rsidRDefault="009F686A" w:rsidP="00A4351D">
      <w:pPr>
        <w:snapToGrid w:val="0"/>
        <w:spacing w:before="156" w:after="156"/>
        <w:rPr>
          <w:rFonts w:cs="Times New Roman"/>
        </w:rPr>
      </w:pPr>
    </w:p>
    <w:p w:rsidR="009F686A" w:rsidRPr="00A4351D" w:rsidRDefault="009F686A" w:rsidP="00A4351D">
      <w:pPr>
        <w:snapToGrid w:val="0"/>
        <w:spacing w:before="156" w:after="156"/>
        <w:rPr>
          <w:rFonts w:cs="Times New Roman"/>
        </w:rPr>
      </w:pPr>
      <w:r w:rsidRPr="002C3BBF">
        <w:rPr>
          <w:rFonts w:cs="Times New Roman"/>
          <w:noProof/>
        </w:rPr>
        <w:pict>
          <v:shape id="图片 26" o:spid="_x0000_i1352" type="#_x0000_t75" style="width:279.75pt;height:1in;visibility:visible">
            <v:imagedata r:id="rId281" o:title=""/>
          </v:shape>
        </w:pict>
      </w:r>
      <w:r w:rsidRPr="00A4351D">
        <w:rPr>
          <w:rFonts w:cs="Times New Roman"/>
        </w:rPr>
        <w:t> </w:t>
      </w:r>
    </w:p>
    <w:p w:rsidR="009F686A" w:rsidRPr="00A4351D" w:rsidRDefault="009F686A" w:rsidP="00A4351D">
      <w:pPr>
        <w:snapToGrid w:val="0"/>
        <w:spacing w:before="156" w:after="156"/>
        <w:rPr>
          <w:rFonts w:ascii="宋体" w:cs="Times New Roman"/>
        </w:rPr>
      </w:pPr>
      <w:r w:rsidRPr="00A4351D">
        <w:rPr>
          <w:rFonts w:cs="Times New Roman"/>
        </w:rPr>
        <w:t>      </w:t>
      </w:r>
      <w:r w:rsidRPr="00A4351D">
        <w:t xml:space="preserve"> </w:t>
      </w:r>
      <w:r w:rsidRPr="00A4351D">
        <w:rPr>
          <w:rFonts w:ascii="宋体" w:hAnsi="宋体" w:cs="宋体" w:hint="eastAsia"/>
        </w:rPr>
        <w:t>为了更加方便用户的使用，针对图形属性除了通过以上介绍的资源目录面板进行设置</w:t>
      </w:r>
    </w:p>
    <w:p w:rsidR="009F686A" w:rsidRPr="00A4351D" w:rsidRDefault="009F686A" w:rsidP="00A4351D">
      <w:pPr>
        <w:snapToGrid w:val="0"/>
        <w:spacing w:before="156" w:after="156"/>
        <w:rPr>
          <w:rFonts w:cs="Times New Roman"/>
        </w:rPr>
      </w:pPr>
      <w:r w:rsidRPr="00A4351D">
        <w:rPr>
          <w:rFonts w:ascii="宋体" w:hAnsi="宋体" w:cs="宋体" w:hint="eastAsia"/>
        </w:rPr>
        <w:t>方法以外，还可以通过点击鼠标右键，点击属性设置按钮（图形右上角）等进行设置。</w:t>
      </w:r>
    </w:p>
    <w:p w:rsidR="009F686A" w:rsidRPr="00A4351D" w:rsidRDefault="009F686A" w:rsidP="00A4351D">
      <w:pPr>
        <w:snapToGrid w:val="0"/>
        <w:spacing w:before="156" w:after="156"/>
        <w:ind w:firstLine="420"/>
        <w:rPr>
          <w:rFonts w:cs="Times New Roman"/>
        </w:rPr>
      </w:pPr>
    </w:p>
    <w:p w:rsidR="009F686A" w:rsidRPr="00A4351D" w:rsidRDefault="009F686A" w:rsidP="00A4351D">
      <w:pPr>
        <w:snapToGrid w:val="0"/>
        <w:spacing w:before="156" w:after="156"/>
        <w:ind w:firstLine="420"/>
        <w:rPr>
          <w:rFonts w:cs="Times New Roman"/>
        </w:rPr>
      </w:pPr>
    </w:p>
    <w:p w:rsidR="009F686A" w:rsidRPr="00A4351D" w:rsidRDefault="009F686A" w:rsidP="00A4351D">
      <w:pPr>
        <w:keepNext/>
        <w:keepLines/>
        <w:spacing w:before="260" w:after="260" w:line="413" w:lineRule="auto"/>
        <w:outlineLvl w:val="2"/>
        <w:rPr>
          <w:rFonts w:cs="Times New Roman"/>
          <w:b/>
          <w:bCs/>
          <w:sz w:val="32"/>
          <w:szCs w:val="32"/>
        </w:rPr>
      </w:pPr>
      <w:r w:rsidRPr="00A4351D">
        <w:rPr>
          <w:b/>
          <w:bCs/>
          <w:sz w:val="32"/>
          <w:szCs w:val="32"/>
        </w:rPr>
        <w:t>2</w:t>
      </w:r>
      <w:r w:rsidRPr="00A4351D">
        <w:rPr>
          <w:rFonts w:cs="宋体" w:hint="eastAsia"/>
          <w:b/>
          <w:bCs/>
          <w:sz w:val="32"/>
          <w:szCs w:val="32"/>
        </w:rPr>
        <w:t>）</w:t>
      </w:r>
      <w:bookmarkStart w:id="170" w:name="_Toc132617246"/>
      <w:bookmarkStart w:id="171" w:name="_Toc238031350"/>
      <w:bookmarkEnd w:id="170"/>
      <w:r w:rsidRPr="00A4351D">
        <w:rPr>
          <w:rFonts w:cs="宋体" w:hint="eastAsia"/>
          <w:b/>
          <w:bCs/>
          <w:sz w:val="32"/>
          <w:szCs w:val="32"/>
        </w:rPr>
        <w:t>插入本地资</w:t>
      </w:r>
      <w:bookmarkEnd w:id="171"/>
      <w:r w:rsidRPr="00A4351D">
        <w:rPr>
          <w:rFonts w:cs="宋体" w:hint="eastAsia"/>
          <w:b/>
          <w:bCs/>
          <w:sz w:val="32"/>
          <w:szCs w:val="32"/>
        </w:rPr>
        <w:t>源</w:t>
      </w:r>
      <w:bookmarkEnd w:id="169"/>
    </w:p>
    <w:p w:rsidR="009F686A" w:rsidRPr="00A4351D" w:rsidRDefault="009F686A" w:rsidP="00A4351D">
      <w:pPr>
        <w:widowControl/>
        <w:snapToGrid w:val="0"/>
        <w:spacing w:before="156" w:after="156" w:line="360" w:lineRule="auto"/>
        <w:ind w:firstLine="420"/>
        <w:rPr>
          <w:rFonts w:ascii="Times New Roman" w:hAnsi="Times New Roman" w:cs="Times New Roman"/>
          <w:kern w:val="0"/>
        </w:rPr>
      </w:pPr>
      <w:r w:rsidRPr="00A4351D">
        <w:rPr>
          <w:rFonts w:ascii="宋体" w:hAnsi="宋体" w:cs="宋体" w:hint="eastAsia"/>
          <w:kern w:val="0"/>
        </w:rPr>
        <w:t>点击资源面板的资源选择区“本地”标签，资源选择区会列出当前计算机所有盘符和收藏夹文件：</w:t>
      </w:r>
    </w:p>
    <w:p w:rsidR="009F686A" w:rsidRPr="00A4351D" w:rsidRDefault="009F686A" w:rsidP="00A4351D">
      <w:pPr>
        <w:spacing w:line="360" w:lineRule="auto"/>
        <w:ind w:left="480"/>
        <w:rPr>
          <w:rFonts w:cs="Times New Roman"/>
          <w:b/>
          <w:bCs/>
          <w:sz w:val="24"/>
          <w:szCs w:val="24"/>
        </w:rPr>
      </w:pPr>
      <w:r w:rsidRPr="002C3BBF">
        <w:rPr>
          <w:rFonts w:cs="Times New Roman"/>
          <w:b/>
          <w:bCs/>
          <w:noProof/>
          <w:sz w:val="24"/>
          <w:szCs w:val="24"/>
        </w:rPr>
        <w:pict>
          <v:shape id="图片 25" o:spid="_x0000_i1353" type="#_x0000_t75" style="width:147.75pt;height:537.75pt;visibility:visible">
            <v:imagedata r:id="rId282" o:title=""/>
          </v:shape>
        </w:pict>
      </w:r>
    </w:p>
    <w:p w:rsidR="009F686A" w:rsidRPr="00A4351D" w:rsidRDefault="009F686A" w:rsidP="00A4351D">
      <w:pPr>
        <w:widowControl/>
        <w:snapToGrid w:val="0"/>
        <w:spacing w:before="156" w:after="156" w:line="360" w:lineRule="auto"/>
        <w:ind w:firstLine="420"/>
        <w:rPr>
          <w:rFonts w:ascii="Times New Roman" w:hAnsi="Times New Roman" w:cs="Times New Roman"/>
          <w:kern w:val="0"/>
        </w:rPr>
      </w:pPr>
      <w:r w:rsidRPr="00A4351D">
        <w:rPr>
          <w:rFonts w:ascii="宋体" w:hAnsi="宋体" w:cs="宋体" w:hint="eastAsia"/>
          <w:kern w:val="0"/>
        </w:rPr>
        <w:t>针对“本地”标签下资源选择区的操作与</w:t>
      </w:r>
      <w:r w:rsidRPr="00A4351D">
        <w:rPr>
          <w:rFonts w:ascii="Times New Roman" w:hAnsi="Times New Roman" w:cs="Times New Roman"/>
          <w:kern w:val="0"/>
        </w:rPr>
        <w:t>windows</w:t>
      </w:r>
      <w:r w:rsidRPr="00A4351D">
        <w:rPr>
          <w:rFonts w:ascii="宋体" w:hAnsi="宋体" w:cs="宋体" w:hint="eastAsia"/>
          <w:kern w:val="0"/>
        </w:rPr>
        <w:t>资源管理器的操作相同，在此区域只显示各盘符下所有文件夹的名称，文件夹中的文件则以预览方式显示在“资源预览区”内。要插入这些文件只需在文件上双击即可。</w:t>
      </w:r>
    </w:p>
    <w:p w:rsidR="009F686A" w:rsidRPr="00A4351D" w:rsidRDefault="009F686A" w:rsidP="00A4351D">
      <w:pPr>
        <w:keepNext/>
        <w:keepLines/>
        <w:spacing w:before="260" w:after="260" w:line="413" w:lineRule="auto"/>
        <w:outlineLvl w:val="2"/>
        <w:rPr>
          <w:rFonts w:cs="Times New Roman"/>
          <w:b/>
          <w:bCs/>
          <w:sz w:val="32"/>
          <w:szCs w:val="32"/>
        </w:rPr>
      </w:pPr>
      <w:bookmarkStart w:id="172" w:name="_3）插入自定义资源"/>
      <w:bookmarkStart w:id="173" w:name="_Toc289871779"/>
      <w:bookmarkEnd w:id="172"/>
      <w:r w:rsidRPr="00A4351D">
        <w:rPr>
          <w:b/>
          <w:bCs/>
          <w:sz w:val="32"/>
          <w:szCs w:val="32"/>
        </w:rPr>
        <w:t>3</w:t>
      </w:r>
      <w:r w:rsidRPr="00A4351D">
        <w:rPr>
          <w:rFonts w:cs="宋体" w:hint="eastAsia"/>
          <w:b/>
          <w:bCs/>
          <w:sz w:val="32"/>
          <w:szCs w:val="32"/>
        </w:rPr>
        <w:t>）</w:t>
      </w:r>
      <w:bookmarkStart w:id="174" w:name="_Toc238031351"/>
      <w:r w:rsidRPr="00A4351D">
        <w:rPr>
          <w:rFonts w:cs="宋体" w:hint="eastAsia"/>
          <w:b/>
          <w:bCs/>
          <w:sz w:val="32"/>
          <w:szCs w:val="32"/>
        </w:rPr>
        <w:t>插入自定义资源</w:t>
      </w:r>
      <w:bookmarkEnd w:id="173"/>
      <w:bookmarkEnd w:id="174"/>
    </w:p>
    <w:p w:rsidR="009F686A" w:rsidRPr="00A4351D" w:rsidRDefault="009F686A" w:rsidP="00A4351D">
      <w:pPr>
        <w:rPr>
          <w:rFonts w:cs="Times New Roman"/>
        </w:rPr>
      </w:pPr>
      <w:r w:rsidRPr="00A4351D">
        <w:rPr>
          <w:rFonts w:ascii="宋体" w:hAnsi="宋体" w:cs="宋体" w:hint="eastAsia"/>
          <w:kern w:val="0"/>
        </w:rPr>
        <w:t>点击资源面板的资源选择区“收藏夹”标签</w:t>
      </w:r>
    </w:p>
    <w:p w:rsidR="009F686A" w:rsidRPr="00A4351D" w:rsidRDefault="009F686A" w:rsidP="00A4351D">
      <w:pPr>
        <w:widowControl/>
        <w:snapToGrid w:val="0"/>
        <w:spacing w:before="156" w:after="156" w:line="360" w:lineRule="auto"/>
        <w:ind w:firstLine="420"/>
        <w:rPr>
          <w:rFonts w:ascii="Times New Roman" w:hAnsi="Times New Roman" w:cs="Times New Roman"/>
          <w:kern w:val="0"/>
        </w:rPr>
      </w:pPr>
      <w:r w:rsidRPr="00A4351D">
        <w:rPr>
          <w:rFonts w:ascii="宋体" w:hAnsi="宋体" w:cs="宋体" w:hint="eastAsia"/>
          <w:kern w:val="0"/>
        </w:rPr>
        <w:t>在“收藏夹”中为用户提供了一些资源，但是在实际应用中，因为不同用户会有不同的需要，所以此“收藏夹”中的内容必定不能满足您日常所用。为此，对于自己经常使用和喜爱的资源，用户可以将其自定义到“收藏夹”中，以方便下次快速查找和使用。</w:t>
      </w:r>
    </w:p>
    <w:p w:rsidR="009F686A" w:rsidRPr="00A4351D" w:rsidRDefault="009F686A" w:rsidP="00A4351D">
      <w:pPr>
        <w:widowControl/>
        <w:snapToGrid w:val="0"/>
        <w:spacing w:before="156" w:after="156" w:line="360" w:lineRule="auto"/>
        <w:ind w:firstLine="420"/>
        <w:rPr>
          <w:rFonts w:ascii="Times New Roman" w:hAnsi="Times New Roman" w:cs="Times New Roman"/>
          <w:kern w:val="0"/>
        </w:rPr>
      </w:pPr>
      <w:r w:rsidRPr="00A4351D">
        <w:rPr>
          <w:rFonts w:ascii="宋体" w:hAnsi="宋体" w:cs="宋体" w:hint="eastAsia"/>
          <w:kern w:val="0"/>
        </w:rPr>
        <w:t>自定义收藏夹内容，我们需要在</w:t>
      </w:r>
      <w:r w:rsidRPr="00A4351D">
        <w:rPr>
          <w:rFonts w:ascii="Times New Roman" w:hAnsi="Times New Roman" w:cs="Times New Roman"/>
          <w:kern w:val="0"/>
        </w:rPr>
        <w:t>Windows</w:t>
      </w:r>
      <w:r w:rsidRPr="00A4351D">
        <w:rPr>
          <w:rFonts w:ascii="宋体" w:hAnsi="宋体" w:cs="宋体" w:hint="eastAsia"/>
          <w:kern w:val="0"/>
        </w:rPr>
        <w:t>资源管理器中进行。操作方法与资源管理器的拷贝、粘贴文件</w:t>
      </w:r>
      <w:r w:rsidRPr="00A4351D">
        <w:rPr>
          <w:rFonts w:ascii="Times New Roman" w:hAnsi="Times New Roman" w:cs="Times New Roman"/>
          <w:kern w:val="0"/>
        </w:rPr>
        <w:t>/</w:t>
      </w:r>
      <w:r w:rsidRPr="00A4351D">
        <w:rPr>
          <w:rFonts w:ascii="宋体" w:hAnsi="宋体" w:cs="宋体" w:hint="eastAsia"/>
          <w:kern w:val="0"/>
        </w:rPr>
        <w:t>文件夹的方法相同，只需将要加入的文件或文件平拷贝粘贴至“收藏夹”根目录中。</w:t>
      </w:r>
    </w:p>
    <w:p w:rsidR="009F686A" w:rsidRPr="00A4351D" w:rsidRDefault="009F686A" w:rsidP="00A4351D">
      <w:pPr>
        <w:spacing w:line="360" w:lineRule="auto"/>
        <w:ind w:left="480"/>
        <w:rPr>
          <w:rFonts w:cs="Times New Roman"/>
          <w:b/>
          <w:bCs/>
          <w:sz w:val="24"/>
          <w:szCs w:val="24"/>
        </w:rPr>
      </w:pPr>
      <w:r w:rsidRPr="002C3BBF">
        <w:rPr>
          <w:rFonts w:cs="Times New Roman"/>
          <w:b/>
          <w:bCs/>
          <w:noProof/>
          <w:sz w:val="24"/>
          <w:szCs w:val="24"/>
        </w:rPr>
        <w:pict>
          <v:shape id="图片 24" o:spid="_x0000_i1354" type="#_x0000_t75" style="width:150.75pt;height:288.75pt;visibility:visible">
            <v:imagedata r:id="rId283" o:title=""/>
          </v:shape>
        </w:pict>
      </w:r>
    </w:p>
    <w:p w:rsidR="009F686A" w:rsidRPr="00A4351D" w:rsidRDefault="009F686A" w:rsidP="00A4351D">
      <w:pPr>
        <w:ind w:left="480"/>
        <w:jc w:val="center"/>
        <w:rPr>
          <w:rFonts w:cs="Times New Roman"/>
          <w:b/>
          <w:bCs/>
          <w:sz w:val="24"/>
          <w:szCs w:val="24"/>
        </w:rPr>
      </w:pPr>
    </w:p>
    <w:p w:rsidR="009F686A" w:rsidRPr="00A4351D" w:rsidRDefault="009F686A" w:rsidP="00A4351D">
      <w:pPr>
        <w:ind w:left="480"/>
        <w:jc w:val="center"/>
        <w:rPr>
          <w:rFonts w:cs="Times New Roman"/>
          <w:b/>
          <w:bCs/>
          <w:sz w:val="24"/>
          <w:szCs w:val="24"/>
        </w:rPr>
      </w:pPr>
    </w:p>
    <w:p w:rsidR="009F686A" w:rsidRPr="00A4351D" w:rsidRDefault="009F686A" w:rsidP="00A4351D">
      <w:pPr>
        <w:ind w:left="480"/>
        <w:jc w:val="center"/>
        <w:rPr>
          <w:rFonts w:cs="Times New Roman"/>
          <w:b/>
          <w:bCs/>
          <w:sz w:val="24"/>
          <w:szCs w:val="24"/>
        </w:rPr>
      </w:pPr>
    </w:p>
    <w:p w:rsidR="009F686A" w:rsidRPr="00A4351D" w:rsidRDefault="009F686A" w:rsidP="00A4351D">
      <w:pPr>
        <w:keepNext/>
        <w:keepLines/>
        <w:spacing w:before="260" w:after="260" w:line="413" w:lineRule="auto"/>
        <w:outlineLvl w:val="2"/>
        <w:rPr>
          <w:rFonts w:cs="Times New Roman"/>
          <w:b/>
          <w:bCs/>
          <w:sz w:val="32"/>
          <w:szCs w:val="32"/>
        </w:rPr>
      </w:pPr>
      <w:bookmarkStart w:id="175" w:name="_4）插入摄像头内容"/>
      <w:bookmarkStart w:id="176" w:name="_Toc289871780"/>
      <w:bookmarkEnd w:id="175"/>
      <w:r w:rsidRPr="00A4351D">
        <w:rPr>
          <w:b/>
          <w:bCs/>
          <w:sz w:val="32"/>
          <w:szCs w:val="32"/>
        </w:rPr>
        <w:t>4</w:t>
      </w:r>
      <w:r w:rsidRPr="00A4351D">
        <w:rPr>
          <w:rFonts w:cs="宋体" w:hint="eastAsia"/>
          <w:b/>
          <w:bCs/>
          <w:sz w:val="32"/>
          <w:szCs w:val="32"/>
        </w:rPr>
        <w:t>）</w:t>
      </w:r>
      <w:bookmarkEnd w:id="176"/>
      <w:r w:rsidRPr="00A4351D">
        <w:rPr>
          <w:rFonts w:cs="宋体" w:hint="eastAsia"/>
          <w:b/>
          <w:bCs/>
          <w:sz w:val="32"/>
          <w:szCs w:val="32"/>
        </w:rPr>
        <w:t>视频捕捉</w:t>
      </w:r>
    </w:p>
    <w:p w:rsidR="009F686A" w:rsidRPr="00A4351D" w:rsidRDefault="009F686A" w:rsidP="00A4351D">
      <w:pPr>
        <w:widowControl/>
        <w:snapToGrid w:val="0"/>
        <w:spacing w:line="360" w:lineRule="auto"/>
        <w:ind w:firstLine="540"/>
        <w:rPr>
          <w:rFonts w:ascii="Times New Roman" w:hAnsi="Times New Roman" w:cs="Times New Roman"/>
          <w:kern w:val="0"/>
        </w:rPr>
      </w:pPr>
      <w:r w:rsidRPr="00A4351D">
        <w:rPr>
          <w:rFonts w:ascii="宋体" w:hAnsi="宋体" w:cs="宋体" w:hint="eastAsia"/>
          <w:kern w:val="0"/>
        </w:rPr>
        <w:t>在资源目录“本地”、收藏的标签的下方我们均可以看到</w:t>
      </w:r>
      <w:r w:rsidRPr="002C3BBF">
        <w:rPr>
          <w:rFonts w:ascii="宋体" w:cs="Times New Roman"/>
          <w:noProof/>
          <w:kern w:val="0"/>
        </w:rPr>
        <w:pict>
          <v:shape id="图片 23" o:spid="_x0000_i1355" type="#_x0000_t75" style="width:25.5pt;height:27pt;visibility:visible">
            <v:imagedata r:id="rId284" o:title=""/>
          </v:shape>
        </w:pict>
      </w:r>
      <w:r w:rsidRPr="00A4351D">
        <w:rPr>
          <w:rFonts w:ascii="宋体" w:hAnsi="宋体" w:cs="宋体" w:hint="eastAsia"/>
          <w:kern w:val="0"/>
        </w:rPr>
        <w:t>按钮，这就是摄像头内容抓取按钮，只要你的计算机连接有摄像头，我们就可以通过这个按钮来抓取摄像头显示的内容。</w:t>
      </w:r>
    </w:p>
    <w:p w:rsidR="009F686A" w:rsidRPr="00A4351D" w:rsidRDefault="009F686A" w:rsidP="00A4351D">
      <w:pPr>
        <w:widowControl/>
        <w:snapToGrid w:val="0"/>
        <w:spacing w:line="360" w:lineRule="auto"/>
        <w:ind w:firstLine="540"/>
        <w:rPr>
          <w:rFonts w:ascii="Times New Roman" w:hAnsi="Times New Roman" w:cs="Times New Roman"/>
          <w:kern w:val="0"/>
        </w:rPr>
      </w:pPr>
      <w:r w:rsidRPr="00A4351D">
        <w:rPr>
          <w:rFonts w:ascii="宋体" w:hAnsi="宋体" w:cs="宋体" w:hint="eastAsia"/>
          <w:kern w:val="0"/>
        </w:rPr>
        <w:t>连接摄像头，点击按钮，弹出捕捉窗口，我们所看到的窗口内的内容就是即将抓取的内容，选定后点击“捕捉”视频窗口内的内容即自动以图片的方式插入到软件的编辑页面了。点击“关闭”则放弃捕捉，返回到编辑页面。</w:t>
      </w:r>
    </w:p>
    <w:p w:rsidR="009F686A" w:rsidRPr="00A4351D" w:rsidRDefault="009F686A" w:rsidP="00A4351D">
      <w:pPr>
        <w:spacing w:line="360" w:lineRule="auto"/>
        <w:jc w:val="left"/>
        <w:rPr>
          <w:rFonts w:cs="Times New Roman"/>
          <w:b/>
          <w:bCs/>
          <w:sz w:val="24"/>
          <w:szCs w:val="24"/>
        </w:rPr>
      </w:pPr>
      <w:r w:rsidRPr="002C3BBF">
        <w:rPr>
          <w:rFonts w:cs="Times New Roman"/>
          <w:b/>
          <w:bCs/>
          <w:noProof/>
          <w:sz w:val="24"/>
          <w:szCs w:val="24"/>
        </w:rPr>
        <w:pict>
          <v:shape id="图片 22" o:spid="_x0000_i1356" type="#_x0000_t75" style="width:405pt;height:315pt;visibility:visible">
            <v:imagedata r:id="rId285" o:title=""/>
          </v:shape>
        </w:pict>
      </w:r>
    </w:p>
    <w:p w:rsidR="009F686A" w:rsidRPr="00A4351D" w:rsidRDefault="009F686A" w:rsidP="00A4351D">
      <w:pPr>
        <w:keepNext/>
        <w:keepLines/>
        <w:spacing w:before="260" w:after="260" w:line="413" w:lineRule="auto"/>
        <w:outlineLvl w:val="2"/>
        <w:rPr>
          <w:rFonts w:cs="Times New Roman"/>
          <w:b/>
          <w:bCs/>
          <w:sz w:val="32"/>
          <w:szCs w:val="32"/>
        </w:rPr>
      </w:pPr>
      <w:bookmarkStart w:id="177" w:name="_5）编辑插入的常用资源"/>
      <w:bookmarkStart w:id="178" w:name="_Toc238031353"/>
      <w:bookmarkStart w:id="179" w:name="_Toc289871781"/>
      <w:bookmarkEnd w:id="177"/>
      <w:r w:rsidRPr="00A4351D">
        <w:rPr>
          <w:b/>
          <w:bCs/>
          <w:sz w:val="32"/>
          <w:szCs w:val="32"/>
        </w:rPr>
        <w:t>5</w:t>
      </w:r>
      <w:r w:rsidRPr="00A4351D">
        <w:rPr>
          <w:rFonts w:cs="宋体" w:hint="eastAsia"/>
          <w:b/>
          <w:bCs/>
          <w:sz w:val="32"/>
          <w:szCs w:val="32"/>
        </w:rPr>
        <w:t>）编辑插入的常用资源</w:t>
      </w:r>
      <w:bookmarkEnd w:id="178"/>
      <w:bookmarkEnd w:id="179"/>
    </w:p>
    <w:p w:rsidR="009F686A" w:rsidRPr="00A4351D" w:rsidRDefault="009F686A" w:rsidP="00A4351D">
      <w:pPr>
        <w:widowControl/>
        <w:snapToGrid w:val="0"/>
        <w:spacing w:before="156" w:after="156" w:line="360" w:lineRule="auto"/>
        <w:ind w:firstLine="540"/>
        <w:rPr>
          <w:rFonts w:ascii="Times New Roman" w:hAnsi="Times New Roman" w:cs="Times New Roman"/>
          <w:kern w:val="0"/>
        </w:rPr>
      </w:pPr>
      <w:r w:rsidRPr="00A4351D">
        <w:rPr>
          <w:rFonts w:ascii="宋体" w:hAnsi="宋体" w:cs="宋体" w:hint="eastAsia"/>
          <w:kern w:val="0"/>
        </w:rPr>
        <w:t>对于插入到页面中的图片或音视频对象，我们也可以像编辑图形一样，进行移动、缩放、删除等操作，对于图片对象，还可以进行旋转及镜像翻转。</w:t>
      </w:r>
    </w:p>
    <w:p w:rsidR="009F686A" w:rsidRPr="00A4351D" w:rsidRDefault="009F686A" w:rsidP="00A4351D">
      <w:pPr>
        <w:widowControl/>
        <w:snapToGrid w:val="0"/>
        <w:spacing w:before="156" w:after="156" w:line="360" w:lineRule="auto"/>
        <w:ind w:firstLine="420"/>
        <w:rPr>
          <w:rFonts w:ascii="Times New Roman" w:hAnsi="Times New Roman" w:cs="Times New Roman"/>
          <w:kern w:val="0"/>
        </w:rPr>
      </w:pPr>
      <w:r w:rsidRPr="00A4351D">
        <w:rPr>
          <w:rFonts w:ascii="宋体" w:hAnsi="宋体" w:cs="宋体" w:hint="eastAsia"/>
          <w:kern w:val="0"/>
        </w:rPr>
        <w:t>要选择一个已插入到页面中的图片或对象，首先要点击</w:t>
      </w:r>
      <w:r w:rsidRPr="002C3BBF">
        <w:rPr>
          <w:rFonts w:ascii="Times New Roman" w:hAnsi="Times New Roman" w:cs="Times New Roman"/>
          <w:noProof/>
          <w:kern w:val="0"/>
        </w:rPr>
        <w:pict>
          <v:shape id="图片 21" o:spid="_x0000_i1357" type="#_x0000_t75" style="width:29.25pt;height:28.5pt;visibility:visible">
            <v:imagedata r:id="rId286" o:title=""/>
          </v:shape>
        </w:pict>
      </w:r>
      <w:r w:rsidRPr="00A4351D">
        <w:rPr>
          <w:rFonts w:ascii="宋体" w:hAnsi="宋体" w:cs="宋体" w:hint="eastAsia"/>
          <w:kern w:val="0"/>
        </w:rPr>
        <w:t>按钮，激活鼠标，将光标移至要选择的对象上，当光标变为“</w:t>
      </w:r>
      <w:r w:rsidRPr="002C3BBF">
        <w:rPr>
          <w:rFonts w:ascii="宋体" w:cs="Times New Roman"/>
          <w:noProof/>
          <w:kern w:val="0"/>
        </w:rPr>
        <w:pict>
          <v:shape id="图片 20" o:spid="_x0000_i1358" type="#_x0000_t75" style="width:16.5pt;height:16.5pt;visibility:visible">
            <v:imagedata r:id="rId287" o:title=""/>
          </v:shape>
        </w:pict>
      </w:r>
      <w:r w:rsidRPr="00A4351D">
        <w:rPr>
          <w:rFonts w:ascii="宋体" w:hAnsi="宋体" w:cs="宋体" w:hint="eastAsia"/>
          <w:kern w:val="0"/>
        </w:rPr>
        <w:t>”形状时，点击鼠标左键，该对象即处于被选中状态。被选中的对象上会出现两个“</w:t>
      </w:r>
      <w:r w:rsidRPr="002C3BBF">
        <w:rPr>
          <w:rFonts w:ascii="宋体" w:cs="Times New Roman"/>
          <w:noProof/>
          <w:kern w:val="0"/>
        </w:rPr>
        <w:pict>
          <v:shape id="图片 19" o:spid="_x0000_i1359" type="#_x0000_t75" style="width:11.25pt;height:11.25pt;visibility:visible">
            <v:imagedata r:id="rId288" o:title=""/>
          </v:shape>
        </w:pict>
      </w:r>
      <w:r w:rsidRPr="00A4351D">
        <w:rPr>
          <w:rFonts w:ascii="宋体" w:hAnsi="宋体" w:cs="宋体" w:hint="eastAsia"/>
          <w:kern w:val="0"/>
        </w:rPr>
        <w:t>”形红色节点：</w:t>
      </w:r>
    </w:p>
    <w:p w:rsidR="009F686A" w:rsidRPr="00A4351D" w:rsidRDefault="009F686A" w:rsidP="00A4351D">
      <w:pPr>
        <w:widowControl/>
        <w:snapToGrid w:val="0"/>
        <w:spacing w:before="156" w:after="156" w:line="360" w:lineRule="auto"/>
        <w:ind w:firstLine="420"/>
        <w:rPr>
          <w:rFonts w:ascii="Times New Roman" w:hAnsi="Times New Roman" w:cs="Times New Roman"/>
          <w:kern w:val="0"/>
        </w:rPr>
      </w:pPr>
      <w:r w:rsidRPr="00A4351D">
        <w:rPr>
          <w:rFonts w:ascii="宋体" w:hAnsi="宋体" w:cs="宋体" w:hint="eastAsia"/>
          <w:kern w:val="0"/>
        </w:rPr>
        <w:t>选择多个对象也很简单，只需沿所有被选对象外画一矩形，将所有需要选中的对象框在矩形中，然后释放鼠标：</w:t>
      </w:r>
    </w:p>
    <w:p w:rsidR="009F686A" w:rsidRPr="00A4351D" w:rsidRDefault="009F686A" w:rsidP="00A4351D">
      <w:pPr>
        <w:spacing w:line="360" w:lineRule="auto"/>
        <w:ind w:left="480"/>
        <w:jc w:val="left"/>
        <w:rPr>
          <w:rFonts w:cs="Times New Roman"/>
          <w:b/>
          <w:bCs/>
          <w:sz w:val="24"/>
          <w:szCs w:val="24"/>
        </w:rPr>
      </w:pPr>
      <w:r w:rsidRPr="002C3BBF">
        <w:rPr>
          <w:rFonts w:cs="Times New Roman"/>
          <w:b/>
          <w:bCs/>
          <w:noProof/>
          <w:sz w:val="24"/>
          <w:szCs w:val="24"/>
        </w:rPr>
        <w:pict>
          <v:shape id="图片 18" o:spid="_x0000_i1360" type="#_x0000_t75" style="width:411pt;height:246.75pt;visibility:visible">
            <v:imagedata r:id="rId289" o:title=""/>
          </v:shape>
        </w:pict>
      </w:r>
    </w:p>
    <w:p w:rsidR="009F686A" w:rsidRPr="00A4351D" w:rsidRDefault="009F686A" w:rsidP="00A4351D">
      <w:pPr>
        <w:spacing w:line="360" w:lineRule="auto"/>
        <w:ind w:left="480"/>
        <w:jc w:val="left"/>
        <w:rPr>
          <w:rFonts w:cs="Times New Roman"/>
          <w:b/>
          <w:bCs/>
          <w:sz w:val="24"/>
          <w:szCs w:val="24"/>
        </w:rPr>
      </w:pPr>
      <w:r w:rsidRPr="002C3BBF">
        <w:rPr>
          <w:rFonts w:cs="Times New Roman"/>
          <w:b/>
          <w:bCs/>
          <w:noProof/>
          <w:sz w:val="24"/>
          <w:szCs w:val="24"/>
        </w:rPr>
        <w:pict>
          <v:shape id="图片 17" o:spid="_x0000_i1361" type="#_x0000_t75" style="width:411pt;height:250.5pt;visibility:visible">
            <v:imagedata r:id="rId290" o:title=""/>
          </v:shape>
        </w:pict>
      </w:r>
    </w:p>
    <w:p w:rsidR="009F686A" w:rsidRPr="00A4351D" w:rsidRDefault="009F686A" w:rsidP="00A4351D">
      <w:pPr>
        <w:widowControl/>
        <w:snapToGrid w:val="0"/>
        <w:spacing w:before="156" w:after="156" w:line="360" w:lineRule="auto"/>
        <w:ind w:firstLine="420"/>
        <w:rPr>
          <w:rFonts w:ascii="Times New Roman" w:hAnsi="Times New Roman" w:cs="Times New Roman"/>
          <w:kern w:val="0"/>
        </w:rPr>
      </w:pPr>
      <w:r w:rsidRPr="00A4351D">
        <w:rPr>
          <w:rFonts w:ascii="宋体" w:hAnsi="宋体" w:cs="宋体" w:hint="eastAsia"/>
          <w:kern w:val="0"/>
        </w:rPr>
        <w:t>对于一同选中的对象可以进行整体移动。</w:t>
      </w:r>
    </w:p>
    <w:p w:rsidR="009F686A" w:rsidRPr="00A4351D" w:rsidRDefault="009F686A" w:rsidP="00A4351D">
      <w:pPr>
        <w:keepNext/>
        <w:keepLines/>
        <w:spacing w:before="260" w:after="260" w:line="413" w:lineRule="auto"/>
        <w:outlineLvl w:val="2"/>
        <w:rPr>
          <w:rFonts w:cs="Times New Roman"/>
          <w:b/>
          <w:bCs/>
          <w:sz w:val="32"/>
          <w:szCs w:val="32"/>
        </w:rPr>
      </w:pPr>
      <w:bookmarkStart w:id="180" w:name="_6）对象移动"/>
      <w:bookmarkStart w:id="181" w:name="_Toc289871782"/>
      <w:bookmarkEnd w:id="180"/>
      <w:r w:rsidRPr="00A4351D">
        <w:rPr>
          <w:b/>
          <w:bCs/>
          <w:sz w:val="32"/>
          <w:szCs w:val="32"/>
        </w:rPr>
        <w:t>6</w:t>
      </w:r>
      <w:r w:rsidRPr="00A4351D">
        <w:rPr>
          <w:rFonts w:cs="宋体" w:hint="eastAsia"/>
          <w:b/>
          <w:bCs/>
          <w:sz w:val="32"/>
          <w:szCs w:val="32"/>
        </w:rPr>
        <w:t>）对象移动</w:t>
      </w:r>
      <w:bookmarkEnd w:id="181"/>
    </w:p>
    <w:p w:rsidR="009F686A" w:rsidRPr="00A4351D" w:rsidRDefault="009F686A" w:rsidP="00133DA9">
      <w:pPr>
        <w:spacing w:after="156" w:line="360" w:lineRule="auto"/>
        <w:ind w:leftChars="200" w:left="31680" w:firstLine="420"/>
        <w:rPr>
          <w:rFonts w:cs="Times New Roman"/>
        </w:rPr>
      </w:pPr>
      <w:r w:rsidRPr="00A4351D">
        <w:rPr>
          <w:rFonts w:ascii="宋体" w:hAnsi="宋体" w:cs="宋体" w:hint="eastAsia"/>
        </w:rPr>
        <w:t>要移动一个或多个对象的位置，首先需要选定这些对象，并按住鼠标左键拖动鼠标，当图片被拖动到合适的位置后释放鼠标即可。</w:t>
      </w:r>
    </w:p>
    <w:p w:rsidR="009F686A" w:rsidRPr="00A4351D" w:rsidRDefault="009F686A" w:rsidP="00A4351D">
      <w:pPr>
        <w:keepNext/>
        <w:keepLines/>
        <w:spacing w:before="260" w:after="260" w:line="413" w:lineRule="auto"/>
        <w:outlineLvl w:val="2"/>
        <w:rPr>
          <w:rFonts w:cs="Times New Roman"/>
          <w:b/>
          <w:bCs/>
          <w:sz w:val="32"/>
          <w:szCs w:val="32"/>
        </w:rPr>
      </w:pPr>
      <w:bookmarkStart w:id="182" w:name="_7）对象旋转"/>
      <w:bookmarkStart w:id="183" w:name="_Toc289871783"/>
      <w:bookmarkEnd w:id="182"/>
      <w:r w:rsidRPr="00A4351D">
        <w:rPr>
          <w:b/>
          <w:bCs/>
          <w:sz w:val="32"/>
          <w:szCs w:val="32"/>
        </w:rPr>
        <w:t>7</w:t>
      </w:r>
      <w:r w:rsidRPr="00A4351D">
        <w:rPr>
          <w:rFonts w:cs="宋体" w:hint="eastAsia"/>
          <w:b/>
          <w:bCs/>
          <w:sz w:val="32"/>
          <w:szCs w:val="32"/>
        </w:rPr>
        <w:t>）对象旋转</w:t>
      </w:r>
      <w:bookmarkEnd w:id="183"/>
    </w:p>
    <w:p w:rsidR="009F686A" w:rsidRPr="00A4351D" w:rsidRDefault="009F686A" w:rsidP="00A4351D">
      <w:pPr>
        <w:widowControl/>
        <w:snapToGrid w:val="0"/>
        <w:spacing w:before="156" w:after="156" w:line="360" w:lineRule="auto"/>
        <w:ind w:left="59" w:firstLine="420"/>
        <w:rPr>
          <w:rFonts w:ascii="Times New Roman" w:hAnsi="Times New Roman" w:cs="Times New Roman"/>
          <w:kern w:val="0"/>
        </w:rPr>
      </w:pPr>
      <w:r w:rsidRPr="00A4351D">
        <w:rPr>
          <w:rFonts w:ascii="宋体" w:hAnsi="宋体" w:cs="宋体" w:hint="eastAsia"/>
          <w:kern w:val="0"/>
        </w:rPr>
        <w:t>当一个图片被选中后，其左上角有一个旋转句柄“</w:t>
      </w:r>
      <w:r w:rsidRPr="002C3BBF">
        <w:rPr>
          <w:rFonts w:ascii="宋体" w:cs="Times New Roman"/>
          <w:noProof/>
          <w:kern w:val="0"/>
        </w:rPr>
        <w:pict>
          <v:shape id="图片 16" o:spid="_x0000_i1362" type="#_x0000_t75" style="width:32.25pt;height:14.25pt;visibility:visible">
            <v:imagedata r:id="rId291" o:title=""/>
          </v:shape>
        </w:pict>
      </w:r>
      <w:r w:rsidRPr="00A4351D">
        <w:rPr>
          <w:rFonts w:ascii="宋体" w:hAnsi="宋体" w:cs="宋体" w:hint="eastAsia"/>
          <w:kern w:val="0"/>
        </w:rPr>
        <w:t>”，将光标指向这个旋转句柄，使光标变为“</w:t>
      </w:r>
      <w:r w:rsidRPr="002C3BBF">
        <w:rPr>
          <w:rFonts w:ascii="宋体" w:cs="Times New Roman"/>
          <w:noProof/>
          <w:kern w:val="0"/>
        </w:rPr>
        <w:pict>
          <v:shape id="图片 15" o:spid="_x0000_i1363" type="#_x0000_t75" style="width:18pt;height:20.25pt;visibility:visible">
            <v:imagedata r:id="rId292" o:title=""/>
          </v:shape>
        </w:pict>
      </w:r>
      <w:r w:rsidRPr="00A4351D">
        <w:rPr>
          <w:rFonts w:ascii="宋体" w:hAnsi="宋体" w:cs="宋体" w:hint="eastAsia"/>
          <w:kern w:val="0"/>
        </w:rPr>
        <w:t>”样式，按住鼠标左键，沿顺时针或逆时针方向拖动鼠标，即可将图片进行旋转。在拖动旋转句柄时，可以看到在旋转句柄的下方一串蓝色的数字，这串数字会随着鼠标的拖动而改变，这里显示的是该图片被旋转的角度：</w:t>
      </w:r>
    </w:p>
    <w:p w:rsidR="009F686A" w:rsidRPr="00A4351D" w:rsidRDefault="009F686A" w:rsidP="00A4351D">
      <w:pPr>
        <w:spacing w:line="360" w:lineRule="auto"/>
        <w:ind w:left="480"/>
        <w:jc w:val="left"/>
        <w:rPr>
          <w:rFonts w:cs="Times New Roman"/>
          <w:b/>
          <w:bCs/>
          <w:sz w:val="24"/>
          <w:szCs w:val="24"/>
        </w:rPr>
      </w:pPr>
      <w:r w:rsidRPr="002C3BBF">
        <w:rPr>
          <w:rFonts w:cs="Times New Roman"/>
          <w:b/>
          <w:bCs/>
          <w:noProof/>
          <w:sz w:val="24"/>
          <w:szCs w:val="24"/>
        </w:rPr>
        <w:pict>
          <v:shape id="图片 14" o:spid="_x0000_i1364" type="#_x0000_t75" style="width:415.5pt;height:235.5pt;visibility:visible">
            <v:imagedata r:id="rId293" o:title=""/>
          </v:shape>
        </w:pict>
      </w:r>
    </w:p>
    <w:p w:rsidR="009F686A" w:rsidRPr="00A4351D" w:rsidRDefault="009F686A" w:rsidP="00A4351D">
      <w:pPr>
        <w:keepNext/>
        <w:keepLines/>
        <w:spacing w:before="260" w:after="260" w:line="413" w:lineRule="auto"/>
        <w:outlineLvl w:val="2"/>
        <w:rPr>
          <w:rFonts w:cs="Times New Roman"/>
          <w:b/>
          <w:bCs/>
          <w:sz w:val="32"/>
          <w:szCs w:val="32"/>
        </w:rPr>
      </w:pPr>
      <w:bookmarkStart w:id="184" w:name="_8）调整对象大小"/>
      <w:bookmarkStart w:id="185" w:name="_Toc289871784"/>
      <w:bookmarkEnd w:id="184"/>
      <w:r w:rsidRPr="00A4351D">
        <w:rPr>
          <w:b/>
          <w:bCs/>
          <w:sz w:val="32"/>
          <w:szCs w:val="32"/>
        </w:rPr>
        <w:t>8</w:t>
      </w:r>
      <w:r w:rsidRPr="00A4351D">
        <w:rPr>
          <w:rFonts w:cs="宋体" w:hint="eastAsia"/>
          <w:b/>
          <w:bCs/>
          <w:sz w:val="32"/>
          <w:szCs w:val="32"/>
        </w:rPr>
        <w:t>）调整对象大小</w:t>
      </w:r>
      <w:bookmarkEnd w:id="185"/>
    </w:p>
    <w:p w:rsidR="009F686A" w:rsidRPr="00A4351D" w:rsidRDefault="009F686A" w:rsidP="00A4351D">
      <w:pPr>
        <w:widowControl/>
        <w:snapToGrid w:val="0"/>
        <w:spacing w:before="156" w:after="156" w:line="360" w:lineRule="auto"/>
        <w:ind w:left="118" w:firstLine="420"/>
        <w:rPr>
          <w:rFonts w:ascii="Times New Roman" w:hAnsi="Times New Roman" w:cs="Times New Roman"/>
          <w:kern w:val="0"/>
        </w:rPr>
      </w:pPr>
      <w:r w:rsidRPr="00A4351D">
        <w:rPr>
          <w:rFonts w:ascii="宋体" w:hAnsi="宋体" w:cs="宋体" w:hint="eastAsia"/>
          <w:kern w:val="0"/>
        </w:rPr>
        <w:t>选中某一对象后，在其左上角或右下角的节点上点击鼠标左键，并按住鼠标上、下拖动，即可调整所选对象的大小。</w:t>
      </w:r>
    </w:p>
    <w:p w:rsidR="009F686A" w:rsidRPr="00A4351D" w:rsidRDefault="009F686A" w:rsidP="00A4351D">
      <w:pPr>
        <w:keepNext/>
        <w:keepLines/>
        <w:spacing w:before="260" w:after="260" w:line="413" w:lineRule="auto"/>
        <w:outlineLvl w:val="2"/>
        <w:rPr>
          <w:rFonts w:cs="Times New Roman"/>
          <w:b/>
          <w:bCs/>
          <w:sz w:val="32"/>
          <w:szCs w:val="32"/>
        </w:rPr>
      </w:pPr>
      <w:bookmarkStart w:id="186" w:name="_9）改变对象层次"/>
      <w:bookmarkStart w:id="187" w:name="_Toc289871785"/>
      <w:bookmarkEnd w:id="186"/>
      <w:r w:rsidRPr="00A4351D">
        <w:rPr>
          <w:b/>
          <w:bCs/>
          <w:sz w:val="32"/>
          <w:szCs w:val="32"/>
        </w:rPr>
        <w:t>9</w:t>
      </w:r>
      <w:r w:rsidRPr="00A4351D">
        <w:rPr>
          <w:rFonts w:cs="宋体" w:hint="eastAsia"/>
          <w:b/>
          <w:bCs/>
          <w:sz w:val="32"/>
          <w:szCs w:val="32"/>
        </w:rPr>
        <w:t>）改变对象层次</w:t>
      </w:r>
      <w:bookmarkEnd w:id="187"/>
    </w:p>
    <w:p w:rsidR="009F686A" w:rsidRPr="00A4351D" w:rsidRDefault="009F686A" w:rsidP="00A4351D">
      <w:pPr>
        <w:widowControl/>
        <w:snapToGrid w:val="0"/>
        <w:spacing w:before="156" w:after="156" w:line="360" w:lineRule="auto"/>
        <w:ind w:left="118" w:firstLine="420"/>
        <w:rPr>
          <w:rFonts w:ascii="Times New Roman" w:hAnsi="Times New Roman" w:cs="Times New Roman"/>
          <w:kern w:val="0"/>
        </w:rPr>
      </w:pPr>
      <w:r w:rsidRPr="00A4351D">
        <w:rPr>
          <w:rFonts w:ascii="宋体" w:hAnsi="宋体" w:cs="宋体" w:hint="eastAsia"/>
          <w:kern w:val="0"/>
        </w:rPr>
        <w:t>层次是指一个图形、图片、</w:t>
      </w:r>
      <w:r w:rsidRPr="00A4351D">
        <w:rPr>
          <w:rFonts w:ascii="Times New Roman" w:hAnsi="Times New Roman" w:cs="Times New Roman"/>
          <w:kern w:val="0"/>
        </w:rPr>
        <w:t>flash</w:t>
      </w:r>
      <w:r w:rsidRPr="00A4351D">
        <w:rPr>
          <w:rFonts w:ascii="宋体" w:hAnsi="宋体" w:cs="宋体" w:hint="eastAsia"/>
          <w:kern w:val="0"/>
        </w:rPr>
        <w:t>等对象在白板编辑页面上叠放的次序。为方便理解，我们可以把编辑页面想象为一张纸，而这些图片、图片等对象放置于这张纸上，每一对象占用一个图层，在纸上我们可以叠放多个对象。因为这些图层都是不透明的，那么我们看到的将永远是放置于这张纸上最上面的图层以及未被其它图层遮挡的部分。</w:t>
      </w:r>
    </w:p>
    <w:p w:rsidR="009F686A" w:rsidRPr="00A4351D" w:rsidRDefault="009F686A" w:rsidP="00A4351D">
      <w:pPr>
        <w:widowControl/>
        <w:snapToGrid w:val="0"/>
        <w:spacing w:before="156" w:after="156" w:line="360" w:lineRule="auto"/>
        <w:ind w:left="118" w:firstLine="420"/>
        <w:rPr>
          <w:rFonts w:ascii="Times New Roman" w:hAnsi="Times New Roman" w:cs="Times New Roman"/>
          <w:kern w:val="0"/>
        </w:rPr>
      </w:pPr>
      <w:r w:rsidRPr="00A4351D">
        <w:rPr>
          <w:rFonts w:ascii="宋体" w:hAnsi="宋体" w:cs="宋体" w:hint="eastAsia"/>
          <w:kern w:val="0"/>
        </w:rPr>
        <w:t>了解了这一点，这就不难解释，为何当我们插入了多个图形、图片或音视频对象后，有时并不能全部显示了。要调整某一对象的层次时，就需要用到“层次”设置。</w:t>
      </w:r>
    </w:p>
    <w:p w:rsidR="009F686A" w:rsidRPr="00A4351D" w:rsidRDefault="009F686A" w:rsidP="00A4351D">
      <w:pPr>
        <w:widowControl/>
        <w:snapToGrid w:val="0"/>
        <w:spacing w:before="156" w:after="156" w:line="360" w:lineRule="auto"/>
        <w:ind w:left="118" w:firstLine="420"/>
        <w:rPr>
          <w:rFonts w:ascii="Times New Roman" w:hAnsi="Times New Roman" w:cs="Times New Roman"/>
          <w:kern w:val="0"/>
        </w:rPr>
      </w:pPr>
      <w:r w:rsidRPr="00A4351D">
        <w:rPr>
          <w:rFonts w:ascii="宋体" w:hAnsi="宋体" w:cs="宋体" w:hint="eastAsia"/>
          <w:kern w:val="0"/>
        </w:rPr>
        <w:t>选中要设置层次的对象，在其右上角有一个“属性”下拉菜单图标</w:t>
      </w:r>
      <w:r w:rsidRPr="002C3BBF">
        <w:rPr>
          <w:rFonts w:ascii="Times New Roman" w:hAnsi="Times New Roman" w:cs="Times New Roman"/>
          <w:noProof/>
          <w:kern w:val="0"/>
        </w:rPr>
        <w:pict>
          <v:shape id="图片 13" o:spid="_x0000_i1365" type="#_x0000_t75" style="width:14.25pt;height:15.75pt;visibility:visible">
            <v:imagedata r:id="rId294" o:title=""/>
          </v:shape>
        </w:pict>
      </w:r>
      <w:r w:rsidRPr="00A4351D">
        <w:rPr>
          <w:rFonts w:ascii="宋体" w:hAnsi="宋体" w:cs="宋体" w:hint="eastAsia"/>
          <w:kern w:val="0"/>
        </w:rPr>
        <w:t>，点击该图标，会出现一个下拉菜单，通过层次菜单可以改变一个图片的叠放层次：</w:t>
      </w:r>
    </w:p>
    <w:p w:rsidR="009F686A" w:rsidRPr="00A4351D" w:rsidRDefault="009F686A" w:rsidP="00A4351D">
      <w:pPr>
        <w:ind w:left="480"/>
        <w:jc w:val="left"/>
        <w:rPr>
          <w:rFonts w:cs="Times New Roman"/>
          <w:b/>
          <w:bCs/>
          <w:sz w:val="24"/>
          <w:szCs w:val="24"/>
        </w:rPr>
      </w:pPr>
      <w:r w:rsidRPr="002C3BBF">
        <w:rPr>
          <w:rFonts w:cs="Times New Roman"/>
          <w:b/>
          <w:bCs/>
          <w:noProof/>
          <w:sz w:val="24"/>
          <w:szCs w:val="24"/>
        </w:rPr>
        <w:pict>
          <v:shape id="图片 12" o:spid="_x0000_i1366" type="#_x0000_t75" style="width:385.5pt;height:204pt;visibility:visible">
            <v:imagedata r:id="rId295" o:title=""/>
          </v:shape>
        </w:pict>
      </w:r>
    </w:p>
    <w:p w:rsidR="009F686A" w:rsidRPr="00A4351D" w:rsidRDefault="009F686A" w:rsidP="00A4351D">
      <w:pPr>
        <w:jc w:val="left"/>
        <w:rPr>
          <w:rFonts w:cs="Times New Roman"/>
          <w:b/>
          <w:bCs/>
          <w:sz w:val="24"/>
          <w:szCs w:val="24"/>
        </w:rPr>
      </w:pPr>
    </w:p>
    <w:p w:rsidR="009F686A" w:rsidRPr="00A4351D" w:rsidRDefault="009F686A" w:rsidP="00A4351D">
      <w:pPr>
        <w:ind w:left="480"/>
        <w:jc w:val="left"/>
        <w:rPr>
          <w:rFonts w:cs="Times New Roman"/>
          <w:b/>
          <w:bCs/>
          <w:sz w:val="24"/>
          <w:szCs w:val="24"/>
        </w:rPr>
      </w:pPr>
      <w:r w:rsidRPr="002C3BBF">
        <w:rPr>
          <w:rFonts w:cs="Times New Roman"/>
          <w:b/>
          <w:bCs/>
          <w:noProof/>
          <w:sz w:val="24"/>
          <w:szCs w:val="24"/>
        </w:rPr>
        <w:pict>
          <v:shape id="图片 11" o:spid="_x0000_i1367" type="#_x0000_t75" style="width:399.75pt;height:225.75pt;visibility:visible">
            <v:imagedata r:id="rId296" o:title=""/>
          </v:shape>
        </w:pict>
      </w:r>
    </w:p>
    <w:p w:rsidR="009F686A" w:rsidRPr="00A4351D" w:rsidRDefault="009F686A" w:rsidP="00A4351D">
      <w:pPr>
        <w:ind w:left="480"/>
        <w:jc w:val="left"/>
        <w:rPr>
          <w:rFonts w:cs="Times New Roman"/>
          <w:b/>
          <w:bCs/>
          <w:sz w:val="24"/>
          <w:szCs w:val="24"/>
        </w:rPr>
      </w:pPr>
      <w:r w:rsidRPr="00A4351D">
        <w:rPr>
          <w:rFonts w:cs="宋体" w:hint="eastAsia"/>
          <w:b/>
          <w:bCs/>
          <w:sz w:val="24"/>
          <w:szCs w:val="24"/>
        </w:rPr>
        <w:t>注：蓝色移动到上面来</w:t>
      </w:r>
    </w:p>
    <w:p w:rsidR="009F686A" w:rsidRPr="00A4351D" w:rsidRDefault="009F686A" w:rsidP="00A4351D">
      <w:pPr>
        <w:ind w:left="480"/>
        <w:jc w:val="left"/>
        <w:rPr>
          <w:rFonts w:cs="Times New Roman"/>
          <w:b/>
          <w:bCs/>
          <w:sz w:val="24"/>
          <w:szCs w:val="24"/>
        </w:rPr>
      </w:pPr>
    </w:p>
    <w:p w:rsidR="009F686A" w:rsidRPr="00A4351D" w:rsidRDefault="009F686A" w:rsidP="00A4351D">
      <w:pPr>
        <w:keepNext/>
        <w:keepLines/>
        <w:spacing w:before="260" w:after="260" w:line="413" w:lineRule="auto"/>
        <w:outlineLvl w:val="2"/>
        <w:rPr>
          <w:rFonts w:cs="Times New Roman"/>
          <w:b/>
          <w:bCs/>
          <w:sz w:val="32"/>
          <w:szCs w:val="32"/>
        </w:rPr>
      </w:pPr>
      <w:bookmarkStart w:id="188" w:name="_10）删除"/>
      <w:bookmarkStart w:id="189" w:name="_Toc289871786"/>
      <w:bookmarkEnd w:id="188"/>
      <w:r w:rsidRPr="00A4351D">
        <w:rPr>
          <w:b/>
          <w:bCs/>
          <w:sz w:val="32"/>
          <w:szCs w:val="32"/>
        </w:rPr>
        <w:t>10</w:t>
      </w:r>
      <w:r w:rsidRPr="00A4351D">
        <w:rPr>
          <w:rFonts w:cs="宋体" w:hint="eastAsia"/>
          <w:b/>
          <w:bCs/>
          <w:sz w:val="32"/>
          <w:szCs w:val="32"/>
        </w:rPr>
        <w:t>）删除</w:t>
      </w:r>
      <w:bookmarkEnd w:id="189"/>
    </w:p>
    <w:p w:rsidR="009F686A" w:rsidRPr="00A4351D" w:rsidRDefault="009F686A" w:rsidP="00A4351D">
      <w:pPr>
        <w:widowControl/>
        <w:snapToGrid w:val="0"/>
        <w:spacing w:before="156" w:after="156" w:line="360" w:lineRule="auto"/>
        <w:ind w:left="118" w:firstLine="420"/>
        <w:rPr>
          <w:rFonts w:ascii="Times New Roman" w:hAnsi="Times New Roman" w:cs="Times New Roman"/>
          <w:kern w:val="0"/>
        </w:rPr>
      </w:pPr>
      <w:r w:rsidRPr="00A4351D">
        <w:rPr>
          <w:rFonts w:ascii="宋体" w:hAnsi="宋体" w:cs="宋体" w:hint="eastAsia"/>
          <w:kern w:val="0"/>
        </w:rPr>
        <w:t>选中要删除的对象，点击右上角的“属性”下拉菜单图标</w:t>
      </w:r>
      <w:r w:rsidRPr="002C3BBF">
        <w:rPr>
          <w:rFonts w:ascii="Times New Roman" w:hAnsi="Times New Roman" w:cs="Times New Roman"/>
          <w:noProof/>
          <w:kern w:val="0"/>
        </w:rPr>
        <w:pict>
          <v:shape id="图片 10" o:spid="_x0000_i1368" type="#_x0000_t75" style="width:14.25pt;height:15.75pt;visibility:visible">
            <v:imagedata r:id="rId294" o:title=""/>
          </v:shape>
        </w:pict>
      </w:r>
      <w:r w:rsidRPr="00A4351D">
        <w:rPr>
          <w:rFonts w:ascii="宋体" w:hAnsi="宋体" w:cs="宋体" w:hint="eastAsia"/>
          <w:kern w:val="0"/>
        </w:rPr>
        <w:t>，选择</w:t>
      </w:r>
      <w:r w:rsidRPr="00A4351D">
        <w:rPr>
          <w:rFonts w:ascii="Times New Roman" w:hAnsi="Times New Roman" w:cs="Times New Roman"/>
          <w:kern w:val="0"/>
        </w:rPr>
        <w:t>[</w:t>
      </w:r>
      <w:r w:rsidRPr="00A4351D">
        <w:rPr>
          <w:rFonts w:ascii="宋体" w:hAnsi="宋体" w:cs="宋体" w:hint="eastAsia"/>
          <w:kern w:val="0"/>
        </w:rPr>
        <w:t>删除</w:t>
      </w:r>
      <w:r w:rsidRPr="00A4351D">
        <w:rPr>
          <w:rFonts w:ascii="Times New Roman" w:hAnsi="Times New Roman" w:cs="Times New Roman"/>
          <w:kern w:val="0"/>
        </w:rPr>
        <w:t>]</w:t>
      </w:r>
      <w:r w:rsidRPr="00A4351D">
        <w:rPr>
          <w:rFonts w:ascii="宋体" w:hAnsi="宋体" w:cs="宋体" w:hint="eastAsia"/>
          <w:kern w:val="0"/>
        </w:rPr>
        <w:t>命令，或点击鼠标右键，在其级连菜单里选择</w:t>
      </w:r>
      <w:r w:rsidRPr="00A4351D">
        <w:rPr>
          <w:rFonts w:ascii="Times New Roman" w:hAnsi="Times New Roman" w:cs="Times New Roman"/>
          <w:kern w:val="0"/>
        </w:rPr>
        <w:t>[</w:t>
      </w:r>
      <w:r w:rsidRPr="00A4351D">
        <w:rPr>
          <w:rFonts w:ascii="宋体" w:hAnsi="宋体" w:cs="宋体" w:hint="eastAsia"/>
          <w:kern w:val="0"/>
        </w:rPr>
        <w:t>删除</w:t>
      </w:r>
      <w:r w:rsidRPr="00A4351D">
        <w:rPr>
          <w:rFonts w:ascii="Times New Roman" w:hAnsi="Times New Roman" w:cs="Times New Roman"/>
          <w:kern w:val="0"/>
        </w:rPr>
        <w:t>]</w:t>
      </w:r>
      <w:r w:rsidRPr="00A4351D">
        <w:rPr>
          <w:rFonts w:ascii="宋体" w:hAnsi="宋体" w:cs="宋体" w:hint="eastAsia"/>
          <w:kern w:val="0"/>
        </w:rPr>
        <w:t>命令。</w:t>
      </w:r>
    </w:p>
    <w:p w:rsidR="009F686A" w:rsidRPr="00A4351D" w:rsidRDefault="009F686A" w:rsidP="00A4351D">
      <w:pPr>
        <w:keepNext/>
        <w:keepLines/>
        <w:spacing w:before="260" w:after="260" w:line="413" w:lineRule="auto"/>
        <w:outlineLvl w:val="2"/>
        <w:rPr>
          <w:rFonts w:cs="Times New Roman"/>
          <w:b/>
          <w:bCs/>
          <w:sz w:val="32"/>
          <w:szCs w:val="32"/>
        </w:rPr>
      </w:pPr>
      <w:bookmarkStart w:id="190" w:name="_11）透明显示"/>
      <w:bookmarkStart w:id="191" w:name="_Toc289871787"/>
      <w:bookmarkEnd w:id="190"/>
      <w:r w:rsidRPr="00A4351D">
        <w:rPr>
          <w:b/>
          <w:bCs/>
          <w:sz w:val="32"/>
          <w:szCs w:val="32"/>
        </w:rPr>
        <w:t>11</w:t>
      </w:r>
      <w:r w:rsidRPr="00A4351D">
        <w:rPr>
          <w:rFonts w:cs="宋体" w:hint="eastAsia"/>
          <w:b/>
          <w:bCs/>
          <w:sz w:val="32"/>
          <w:szCs w:val="32"/>
        </w:rPr>
        <w:t>）透明显示</w:t>
      </w:r>
      <w:bookmarkEnd w:id="191"/>
    </w:p>
    <w:p w:rsidR="009F686A" w:rsidRPr="00A4351D" w:rsidRDefault="009F686A" w:rsidP="00A4351D">
      <w:pPr>
        <w:widowControl/>
        <w:snapToGrid w:val="0"/>
        <w:spacing w:before="156" w:after="156" w:line="360" w:lineRule="auto"/>
        <w:ind w:left="118" w:firstLine="420"/>
        <w:rPr>
          <w:rFonts w:ascii="Times New Roman" w:hAnsi="Times New Roman" w:cs="Times New Roman"/>
          <w:kern w:val="0"/>
        </w:rPr>
      </w:pPr>
      <w:r w:rsidRPr="00A4351D">
        <w:rPr>
          <w:rFonts w:ascii="宋体" w:hAnsi="宋体" w:cs="宋体" w:hint="eastAsia"/>
          <w:kern w:val="0"/>
        </w:rPr>
        <w:t>此命令适用于一些以白色作为背景的图片而不包括其他对象。在“属性”下拉菜单</w:t>
      </w:r>
      <w:r w:rsidRPr="002C3BBF">
        <w:rPr>
          <w:rFonts w:ascii="Times New Roman" w:hAnsi="Times New Roman" w:cs="Times New Roman"/>
          <w:noProof/>
          <w:kern w:val="0"/>
        </w:rPr>
        <w:pict>
          <v:shape id="图片 9" o:spid="_x0000_i1369" type="#_x0000_t75" style="width:14.25pt;height:15.75pt;visibility:visible">
            <v:imagedata r:id="rId294" o:title=""/>
          </v:shape>
        </w:pict>
      </w:r>
      <w:r w:rsidRPr="00A4351D">
        <w:rPr>
          <w:rFonts w:ascii="宋体" w:hAnsi="宋体" w:cs="宋体" w:hint="eastAsia"/>
          <w:kern w:val="0"/>
        </w:rPr>
        <w:t>中选择该命令后，可以将被选中的图片的白色部分显示为透明色，从而使叠放于该图片后并被白色遮挡的的部分显示出来：</w:t>
      </w:r>
    </w:p>
    <w:p w:rsidR="009F686A" w:rsidRPr="00A4351D" w:rsidRDefault="009F686A" w:rsidP="00A4351D">
      <w:pPr>
        <w:spacing w:line="360" w:lineRule="auto"/>
        <w:ind w:left="480"/>
        <w:jc w:val="left"/>
        <w:rPr>
          <w:rFonts w:cs="Times New Roman"/>
          <w:b/>
          <w:bCs/>
          <w:sz w:val="24"/>
          <w:szCs w:val="24"/>
        </w:rPr>
      </w:pPr>
      <w:r w:rsidRPr="002C3BBF">
        <w:rPr>
          <w:rFonts w:cs="Times New Roman"/>
          <w:b/>
          <w:bCs/>
          <w:noProof/>
          <w:sz w:val="24"/>
          <w:szCs w:val="24"/>
        </w:rPr>
        <w:pict>
          <v:shape id="图片 8" o:spid="_x0000_i1370" type="#_x0000_t75" style="width:348pt;height:193.5pt;visibility:visible">
            <v:imagedata r:id="rId297" o:title=""/>
          </v:shape>
        </w:pict>
      </w:r>
    </w:p>
    <w:p w:rsidR="009F686A" w:rsidRPr="00A4351D" w:rsidRDefault="009F686A" w:rsidP="00A4351D">
      <w:pPr>
        <w:spacing w:line="360" w:lineRule="auto"/>
        <w:ind w:left="480"/>
        <w:jc w:val="left"/>
        <w:rPr>
          <w:rFonts w:cs="Times New Roman"/>
          <w:b/>
          <w:bCs/>
          <w:sz w:val="24"/>
          <w:szCs w:val="24"/>
        </w:rPr>
      </w:pPr>
      <w:r w:rsidRPr="002C3BBF">
        <w:rPr>
          <w:rFonts w:cs="Times New Roman"/>
          <w:b/>
          <w:bCs/>
          <w:noProof/>
          <w:sz w:val="24"/>
          <w:szCs w:val="24"/>
        </w:rPr>
        <w:pict>
          <v:shape id="图片 7" o:spid="_x0000_i1371" type="#_x0000_t75" style="width:334.5pt;height:192pt;visibility:visible">
            <v:imagedata r:id="rId298" o:title=""/>
          </v:shape>
        </w:pict>
      </w:r>
    </w:p>
    <w:p w:rsidR="009F686A" w:rsidRPr="00A4351D" w:rsidRDefault="009F686A" w:rsidP="00A4351D">
      <w:pPr>
        <w:widowControl/>
        <w:snapToGrid w:val="0"/>
        <w:spacing w:before="156" w:after="156" w:line="360" w:lineRule="auto"/>
        <w:ind w:left="118" w:firstLine="420"/>
        <w:rPr>
          <w:rFonts w:ascii="Times New Roman" w:hAnsi="Times New Roman" w:cs="Times New Roman"/>
          <w:kern w:val="0"/>
        </w:rPr>
      </w:pPr>
      <w:r w:rsidRPr="00A4351D">
        <w:rPr>
          <w:rFonts w:ascii="宋体" w:hAnsi="宋体" w:cs="宋体" w:hint="eastAsia"/>
          <w:kern w:val="0"/>
        </w:rPr>
        <w:t>或者在选中图片后在资源面板区将“透明显示方式”按钮</w:t>
      </w:r>
      <w:r w:rsidRPr="002C3BBF">
        <w:rPr>
          <w:rFonts w:ascii="宋体" w:cs="Times New Roman"/>
          <w:noProof/>
          <w:kern w:val="0"/>
        </w:rPr>
        <w:pict>
          <v:shape id="图片 6" o:spid="_x0000_i1372" type="#_x0000_t75" style="width:32.25pt;height:30.75pt;visibility:visible">
            <v:imagedata r:id="rId299" o:title=""/>
          </v:shape>
        </w:pict>
      </w:r>
      <w:r w:rsidRPr="00A4351D">
        <w:rPr>
          <w:rFonts w:ascii="宋体" w:hAnsi="宋体" w:cs="宋体" w:hint="eastAsia"/>
          <w:kern w:val="0"/>
        </w:rPr>
        <w:t>按下，也可以得到同样的效果</w:t>
      </w:r>
    </w:p>
    <w:p w:rsidR="009F686A" w:rsidRPr="00A4351D" w:rsidRDefault="009F686A" w:rsidP="00A4351D">
      <w:pPr>
        <w:keepNext/>
        <w:keepLines/>
        <w:spacing w:before="260" w:after="260" w:line="413" w:lineRule="auto"/>
        <w:outlineLvl w:val="2"/>
        <w:rPr>
          <w:rFonts w:cs="Times New Roman"/>
          <w:b/>
          <w:bCs/>
          <w:sz w:val="32"/>
          <w:szCs w:val="32"/>
        </w:rPr>
      </w:pPr>
      <w:bookmarkStart w:id="192" w:name="_12）对象的播放"/>
      <w:bookmarkStart w:id="193" w:name="_Toc289871788"/>
      <w:bookmarkEnd w:id="192"/>
      <w:r w:rsidRPr="00A4351D">
        <w:rPr>
          <w:b/>
          <w:bCs/>
          <w:sz w:val="32"/>
          <w:szCs w:val="32"/>
        </w:rPr>
        <w:t>12</w:t>
      </w:r>
      <w:r w:rsidRPr="00A4351D">
        <w:rPr>
          <w:rFonts w:cs="宋体" w:hint="eastAsia"/>
          <w:b/>
          <w:bCs/>
          <w:sz w:val="32"/>
          <w:szCs w:val="32"/>
        </w:rPr>
        <w:t>）</w:t>
      </w:r>
      <w:bookmarkStart w:id="194" w:name="_Toc238031354"/>
      <w:r w:rsidRPr="00A4351D">
        <w:rPr>
          <w:rFonts w:cs="宋体" w:hint="eastAsia"/>
          <w:b/>
          <w:bCs/>
          <w:sz w:val="32"/>
          <w:szCs w:val="32"/>
        </w:rPr>
        <w:t>对象的播放</w:t>
      </w:r>
      <w:bookmarkEnd w:id="193"/>
      <w:bookmarkEnd w:id="194"/>
    </w:p>
    <w:p w:rsidR="009F686A" w:rsidRPr="00A4351D" w:rsidRDefault="009F686A" w:rsidP="00A4351D">
      <w:pPr>
        <w:widowControl/>
        <w:snapToGrid w:val="0"/>
        <w:spacing w:before="156" w:after="156" w:line="360" w:lineRule="auto"/>
        <w:ind w:left="118" w:firstLine="420"/>
        <w:rPr>
          <w:rFonts w:ascii="Times New Roman" w:hAnsi="Times New Roman" w:cs="Times New Roman"/>
          <w:kern w:val="0"/>
        </w:rPr>
      </w:pPr>
      <w:r w:rsidRPr="00A4351D">
        <w:rPr>
          <w:rFonts w:ascii="宋体" w:hAnsi="宋体" w:cs="宋体" w:hint="eastAsia"/>
          <w:kern w:val="0"/>
        </w:rPr>
        <w:t>对于插入到页面中的音视频对象，可以在当前页面中进行播放。对象的播放有三种途径可以实现：</w:t>
      </w:r>
    </w:p>
    <w:p w:rsidR="009F686A" w:rsidRPr="00A4351D" w:rsidRDefault="009F686A" w:rsidP="00A4351D">
      <w:pPr>
        <w:widowControl/>
        <w:snapToGrid w:val="0"/>
        <w:spacing w:before="156" w:after="156" w:line="360" w:lineRule="auto"/>
        <w:ind w:left="1200" w:hanging="360"/>
        <w:rPr>
          <w:rFonts w:ascii="Times New Roman" w:hAnsi="Times New Roman" w:cs="Times New Roman"/>
          <w:kern w:val="0"/>
        </w:rPr>
      </w:pPr>
      <w:r w:rsidRPr="00A4351D">
        <w:rPr>
          <w:rFonts w:ascii="Times New Roman" w:hAnsi="Times New Roman" w:cs="Times New Roman"/>
          <w:kern w:val="0"/>
        </w:rPr>
        <w:t>1</w:t>
      </w:r>
      <w:r w:rsidRPr="00A4351D">
        <w:rPr>
          <w:rFonts w:ascii="Times New Roman" w:hAnsi="Times New Roman" w:cs="宋体" w:hint="eastAsia"/>
          <w:kern w:val="0"/>
        </w:rPr>
        <w:t>、</w:t>
      </w:r>
      <w:r w:rsidRPr="00A4351D">
        <w:rPr>
          <w:rFonts w:ascii="Times New Roman" w:hAnsi="Times New Roman" w:cs="Times New Roman"/>
          <w:kern w:val="0"/>
          <w:sz w:val="14"/>
          <w:szCs w:val="14"/>
        </w:rPr>
        <w:t xml:space="preserve">  </w:t>
      </w:r>
      <w:r w:rsidRPr="00A4351D">
        <w:rPr>
          <w:rFonts w:ascii="宋体" w:hAnsi="宋体" w:cs="宋体" w:hint="eastAsia"/>
          <w:kern w:val="0"/>
        </w:rPr>
        <w:t>在要播放的对象上双击鼠标左键。</w:t>
      </w:r>
    </w:p>
    <w:p w:rsidR="009F686A" w:rsidRPr="00A4351D" w:rsidRDefault="009F686A" w:rsidP="00A4351D">
      <w:pPr>
        <w:widowControl/>
        <w:snapToGrid w:val="0"/>
        <w:spacing w:before="156" w:after="156" w:line="360" w:lineRule="auto"/>
        <w:ind w:left="1200" w:hanging="360"/>
        <w:rPr>
          <w:rFonts w:ascii="Times New Roman" w:hAnsi="Times New Roman" w:cs="Times New Roman"/>
          <w:kern w:val="0"/>
        </w:rPr>
      </w:pPr>
      <w:r w:rsidRPr="00A4351D">
        <w:rPr>
          <w:rFonts w:ascii="Times New Roman" w:hAnsi="Times New Roman" w:cs="Times New Roman"/>
          <w:kern w:val="0"/>
        </w:rPr>
        <w:t>2</w:t>
      </w:r>
      <w:r w:rsidRPr="00A4351D">
        <w:rPr>
          <w:rFonts w:ascii="Times New Roman" w:hAnsi="Times New Roman" w:cs="宋体" w:hint="eastAsia"/>
          <w:kern w:val="0"/>
        </w:rPr>
        <w:t>、</w:t>
      </w:r>
      <w:r w:rsidRPr="00A4351D">
        <w:rPr>
          <w:rFonts w:ascii="Times New Roman" w:hAnsi="Times New Roman" w:cs="Times New Roman"/>
          <w:kern w:val="0"/>
          <w:sz w:val="14"/>
          <w:szCs w:val="14"/>
        </w:rPr>
        <w:t xml:space="preserve">  </w:t>
      </w:r>
      <w:r w:rsidRPr="00A4351D">
        <w:rPr>
          <w:rFonts w:ascii="宋体" w:hAnsi="宋体" w:cs="宋体" w:hint="eastAsia"/>
          <w:kern w:val="0"/>
        </w:rPr>
        <w:t>选中要播放的对象，点击鼠标右键，选择“播放”命令。</w:t>
      </w:r>
    </w:p>
    <w:p w:rsidR="009F686A" w:rsidRPr="00A4351D" w:rsidRDefault="009F686A" w:rsidP="00A4351D">
      <w:pPr>
        <w:widowControl/>
        <w:snapToGrid w:val="0"/>
        <w:spacing w:before="156" w:after="156" w:line="360" w:lineRule="auto"/>
        <w:ind w:left="1200" w:hanging="360"/>
        <w:rPr>
          <w:rFonts w:ascii="Times New Roman" w:hAnsi="Times New Roman" w:cs="Times New Roman"/>
          <w:kern w:val="0"/>
        </w:rPr>
      </w:pPr>
      <w:r w:rsidRPr="00A4351D">
        <w:rPr>
          <w:rFonts w:ascii="Times New Roman" w:hAnsi="Times New Roman" w:cs="Times New Roman"/>
          <w:kern w:val="0"/>
        </w:rPr>
        <w:t>3</w:t>
      </w:r>
      <w:r w:rsidRPr="00A4351D">
        <w:rPr>
          <w:rFonts w:ascii="Times New Roman" w:hAnsi="Times New Roman" w:cs="宋体" w:hint="eastAsia"/>
          <w:kern w:val="0"/>
        </w:rPr>
        <w:t>、</w:t>
      </w:r>
      <w:r w:rsidRPr="00A4351D">
        <w:rPr>
          <w:rFonts w:ascii="Times New Roman" w:hAnsi="Times New Roman" w:cs="Times New Roman"/>
          <w:kern w:val="0"/>
          <w:sz w:val="14"/>
          <w:szCs w:val="14"/>
        </w:rPr>
        <w:t xml:space="preserve">  </w:t>
      </w:r>
      <w:r w:rsidRPr="00A4351D">
        <w:rPr>
          <w:rFonts w:ascii="宋体" w:hAnsi="宋体" w:cs="宋体" w:hint="eastAsia"/>
          <w:kern w:val="0"/>
        </w:rPr>
        <w:t>选中要播放的对象，点击其右上角的“属性”下拉菜单</w:t>
      </w:r>
      <w:r w:rsidRPr="002C3BBF">
        <w:rPr>
          <w:rFonts w:ascii="Times New Roman" w:hAnsi="Times New Roman" w:cs="Times New Roman"/>
          <w:noProof/>
          <w:kern w:val="0"/>
        </w:rPr>
        <w:pict>
          <v:shape id="图片 5" o:spid="_x0000_i1373" type="#_x0000_t75" style="width:14.25pt;height:15.75pt;visibility:visible">
            <v:imagedata r:id="rId294" o:title=""/>
          </v:shape>
        </w:pict>
      </w:r>
      <w:r w:rsidRPr="00A4351D">
        <w:rPr>
          <w:rFonts w:ascii="宋体" w:hAnsi="宋体" w:cs="宋体" w:hint="eastAsia"/>
          <w:kern w:val="0"/>
        </w:rPr>
        <w:t>，选择“播放”命令。</w:t>
      </w:r>
    </w:p>
    <w:p w:rsidR="009F686A" w:rsidRPr="00A4351D" w:rsidRDefault="009F686A" w:rsidP="00A4351D">
      <w:pPr>
        <w:keepNext/>
        <w:keepLines/>
        <w:spacing w:before="260" w:after="260" w:line="413" w:lineRule="auto"/>
        <w:outlineLvl w:val="2"/>
        <w:rPr>
          <w:rFonts w:cs="Times New Roman"/>
          <w:b/>
          <w:bCs/>
          <w:sz w:val="32"/>
          <w:szCs w:val="32"/>
        </w:rPr>
      </w:pPr>
      <w:bookmarkStart w:id="195" w:name="_13）播放视频对象"/>
      <w:bookmarkStart w:id="196" w:name="_Toc289871789"/>
      <w:bookmarkEnd w:id="195"/>
      <w:r w:rsidRPr="00A4351D">
        <w:rPr>
          <w:b/>
          <w:bCs/>
          <w:sz w:val="32"/>
          <w:szCs w:val="32"/>
        </w:rPr>
        <w:t>13</w:t>
      </w:r>
      <w:r w:rsidRPr="00A4351D">
        <w:rPr>
          <w:rFonts w:cs="宋体" w:hint="eastAsia"/>
          <w:b/>
          <w:bCs/>
          <w:sz w:val="32"/>
          <w:szCs w:val="32"/>
        </w:rPr>
        <w:t>）播放视频对象</w:t>
      </w:r>
      <w:bookmarkEnd w:id="196"/>
    </w:p>
    <w:p w:rsidR="009F686A" w:rsidRPr="00A4351D" w:rsidRDefault="009F686A" w:rsidP="00A4351D">
      <w:pPr>
        <w:widowControl/>
        <w:snapToGrid w:val="0"/>
        <w:spacing w:before="156" w:after="156" w:line="360" w:lineRule="auto"/>
        <w:ind w:left="118" w:firstLine="420"/>
        <w:rPr>
          <w:rFonts w:ascii="Times New Roman" w:hAnsi="Times New Roman" w:cs="Times New Roman"/>
          <w:kern w:val="0"/>
        </w:rPr>
      </w:pPr>
      <w:r w:rsidRPr="00A4351D">
        <w:rPr>
          <w:rFonts w:ascii="宋体" w:hAnsi="宋体" w:cs="宋体" w:hint="eastAsia"/>
          <w:kern w:val="0"/>
        </w:rPr>
        <w:t>以</w:t>
      </w:r>
      <w:r w:rsidRPr="00A4351D">
        <w:rPr>
          <w:rFonts w:ascii="Times New Roman" w:hAnsi="Times New Roman" w:cs="Times New Roman"/>
          <w:kern w:val="0"/>
        </w:rPr>
        <w:t>swf</w:t>
      </w:r>
      <w:r w:rsidRPr="00A4351D">
        <w:rPr>
          <w:rFonts w:ascii="宋体" w:hAnsi="宋体" w:cs="宋体" w:hint="eastAsia"/>
          <w:kern w:val="0"/>
        </w:rPr>
        <w:t>格式对象为例，选中一个已插入的对象，点击其右上角的“属性”下拉菜单</w:t>
      </w:r>
      <w:r w:rsidRPr="002C3BBF">
        <w:rPr>
          <w:rFonts w:ascii="Times New Roman" w:hAnsi="Times New Roman" w:cs="Times New Roman"/>
          <w:noProof/>
          <w:kern w:val="0"/>
        </w:rPr>
        <w:pict>
          <v:shape id="图片 4" o:spid="_x0000_i1374" type="#_x0000_t75" style="width:14.25pt;height:15.75pt;visibility:visible">
            <v:imagedata r:id="rId294" o:title=""/>
          </v:shape>
        </w:pict>
      </w:r>
      <w:r w:rsidRPr="00A4351D">
        <w:rPr>
          <w:rFonts w:ascii="宋体" w:hAnsi="宋体" w:cs="宋体" w:hint="eastAsia"/>
          <w:kern w:val="0"/>
        </w:rPr>
        <w:t>：</w:t>
      </w:r>
    </w:p>
    <w:p w:rsidR="009F686A" w:rsidRPr="00A4351D" w:rsidRDefault="009F686A" w:rsidP="00A4351D">
      <w:pPr>
        <w:spacing w:line="360" w:lineRule="auto"/>
        <w:ind w:left="480"/>
        <w:jc w:val="left"/>
        <w:rPr>
          <w:rFonts w:cs="Times New Roman"/>
          <w:b/>
          <w:bCs/>
          <w:sz w:val="24"/>
          <w:szCs w:val="24"/>
        </w:rPr>
      </w:pPr>
      <w:r w:rsidRPr="002C3BBF">
        <w:rPr>
          <w:rFonts w:cs="Times New Roman"/>
          <w:b/>
          <w:bCs/>
          <w:noProof/>
          <w:sz w:val="24"/>
          <w:szCs w:val="24"/>
        </w:rPr>
        <w:pict>
          <v:shape id="图片 3" o:spid="_x0000_i1375" type="#_x0000_t75" style="width:376.5pt;height:240pt;visibility:visible">
            <v:imagedata r:id="rId300" o:title=""/>
          </v:shape>
        </w:pict>
      </w:r>
    </w:p>
    <w:p w:rsidR="009F686A" w:rsidRPr="00A4351D" w:rsidRDefault="009F686A" w:rsidP="00A4351D">
      <w:pPr>
        <w:widowControl/>
        <w:snapToGrid w:val="0"/>
        <w:spacing w:before="156" w:after="156" w:line="360" w:lineRule="auto"/>
        <w:ind w:firstLine="420"/>
        <w:rPr>
          <w:rFonts w:ascii="Times New Roman" w:hAnsi="Times New Roman" w:cs="Times New Roman"/>
          <w:kern w:val="0"/>
        </w:rPr>
      </w:pPr>
      <w:r w:rsidRPr="00A4351D">
        <w:rPr>
          <w:rFonts w:ascii="宋体" w:hAnsi="宋体" w:cs="宋体" w:hint="eastAsia"/>
          <w:kern w:val="0"/>
        </w:rPr>
        <w:t>选择“播放”命令，程序会调用自带的内部播放器，对这一</w:t>
      </w:r>
      <w:r w:rsidRPr="00A4351D">
        <w:rPr>
          <w:rFonts w:ascii="Times New Roman" w:hAnsi="Times New Roman" w:cs="Times New Roman"/>
          <w:kern w:val="0"/>
        </w:rPr>
        <w:t>flash</w:t>
      </w:r>
      <w:r w:rsidRPr="00A4351D">
        <w:rPr>
          <w:rFonts w:ascii="宋体" w:hAnsi="宋体" w:cs="宋体" w:hint="eastAsia"/>
          <w:kern w:val="0"/>
        </w:rPr>
        <w:t>对象进行全屏播放。要结束播放时，点击屏幕右下角的</w:t>
      </w:r>
      <w:r w:rsidRPr="002C3BBF">
        <w:rPr>
          <w:rFonts w:ascii="宋体" w:cs="Times New Roman"/>
          <w:noProof/>
          <w:kern w:val="0"/>
        </w:rPr>
        <w:pict>
          <v:shape id="图片 2" o:spid="_x0000_i1376" type="#_x0000_t75" style="width:45pt;height:15.75pt;visibility:visible">
            <v:imagedata r:id="rId301" o:title=""/>
          </v:shape>
        </w:pict>
      </w:r>
      <w:r w:rsidRPr="00A4351D">
        <w:rPr>
          <w:rFonts w:ascii="宋体" w:hAnsi="宋体" w:cs="宋体" w:hint="eastAsia"/>
          <w:kern w:val="0"/>
        </w:rPr>
        <w:t>按钮，即可返回白板状态下。我们也可以选中播放对象后点击鼠标右键，在其快捷菜单中选择“播放”命令，来播放对象。</w:t>
      </w:r>
    </w:p>
    <w:p w:rsidR="009F686A" w:rsidRPr="00A4351D" w:rsidRDefault="009F686A" w:rsidP="00A4351D">
      <w:pPr>
        <w:keepNext/>
        <w:keepLines/>
        <w:spacing w:before="260" w:after="260" w:line="413" w:lineRule="auto"/>
        <w:outlineLvl w:val="2"/>
        <w:rPr>
          <w:rFonts w:cs="Times New Roman"/>
          <w:b/>
          <w:bCs/>
          <w:sz w:val="32"/>
          <w:szCs w:val="32"/>
        </w:rPr>
      </w:pPr>
      <w:bookmarkStart w:id="197" w:name="_14）播放音频对象"/>
      <w:bookmarkStart w:id="198" w:name="_Toc289871790"/>
      <w:bookmarkEnd w:id="197"/>
      <w:r w:rsidRPr="00A4351D">
        <w:rPr>
          <w:b/>
          <w:bCs/>
          <w:sz w:val="32"/>
          <w:szCs w:val="32"/>
        </w:rPr>
        <w:t>14</w:t>
      </w:r>
      <w:r w:rsidRPr="00A4351D">
        <w:rPr>
          <w:rFonts w:cs="宋体" w:hint="eastAsia"/>
          <w:b/>
          <w:bCs/>
          <w:sz w:val="32"/>
          <w:szCs w:val="32"/>
        </w:rPr>
        <w:t>）播放音频对象</w:t>
      </w:r>
      <w:bookmarkEnd w:id="198"/>
    </w:p>
    <w:p w:rsidR="009F686A" w:rsidRPr="00A4351D" w:rsidRDefault="009F686A" w:rsidP="00A4351D">
      <w:pPr>
        <w:widowControl/>
        <w:snapToGrid w:val="0"/>
        <w:spacing w:before="156" w:after="156" w:line="360" w:lineRule="auto"/>
        <w:ind w:firstLine="420"/>
        <w:rPr>
          <w:rFonts w:ascii="Times New Roman" w:hAnsi="Times New Roman" w:cs="Times New Roman"/>
          <w:kern w:val="0"/>
        </w:rPr>
      </w:pPr>
      <w:r w:rsidRPr="00A4351D">
        <w:rPr>
          <w:rFonts w:ascii="宋体" w:hAnsi="宋体" w:cs="宋体" w:hint="eastAsia"/>
          <w:kern w:val="0"/>
        </w:rPr>
        <w:t>选择要播放的对象，双击左键，弹出音频播放对话框，在这个对话框里会显示文件长度及当前播放的位置，要停止播放只需点击对话框上的停止按钮，要返回白板页面，点击对话框上的“返回”按钮即可。</w:t>
      </w:r>
    </w:p>
    <w:p w:rsidR="009F686A" w:rsidRPr="00A4351D" w:rsidRDefault="009F686A" w:rsidP="00A4351D">
      <w:pPr>
        <w:ind w:left="480"/>
        <w:jc w:val="left"/>
        <w:rPr>
          <w:rFonts w:cs="Times New Roman"/>
          <w:b/>
          <w:bCs/>
          <w:sz w:val="24"/>
          <w:szCs w:val="24"/>
        </w:rPr>
      </w:pPr>
      <w:r w:rsidRPr="002C3BBF">
        <w:rPr>
          <w:rFonts w:cs="Times New Roman"/>
          <w:b/>
          <w:bCs/>
          <w:noProof/>
          <w:sz w:val="24"/>
          <w:szCs w:val="24"/>
        </w:rPr>
        <w:pict>
          <v:shape id="图片 1" o:spid="_x0000_i1377" type="#_x0000_t75" style="width:185.25pt;height:68.25pt;visibility:visible">
            <v:imagedata r:id="rId302" o:title=""/>
          </v:shape>
        </w:pict>
      </w:r>
    </w:p>
    <w:p w:rsidR="009F686A" w:rsidRPr="00A4351D" w:rsidRDefault="009F686A" w:rsidP="00A4351D">
      <w:pPr>
        <w:rPr>
          <w:rFonts w:cs="Times New Roman"/>
        </w:rPr>
      </w:pPr>
      <w:bookmarkStart w:id="199" w:name="_15）图形工具介绍"/>
      <w:bookmarkEnd w:id="199"/>
    </w:p>
    <w:p w:rsidR="009F686A" w:rsidRPr="00A4351D" w:rsidRDefault="009F686A" w:rsidP="00133DA9">
      <w:pPr>
        <w:keepNext/>
        <w:keepLines/>
        <w:spacing w:before="340" w:after="330" w:line="576" w:lineRule="auto"/>
        <w:ind w:firstLineChars="50" w:firstLine="31680"/>
        <w:outlineLvl w:val="0"/>
        <w:rPr>
          <w:rFonts w:cs="Times New Roman"/>
          <w:b/>
          <w:bCs/>
          <w:kern w:val="44"/>
          <w:sz w:val="44"/>
          <w:szCs w:val="44"/>
        </w:rPr>
      </w:pPr>
      <w:bookmarkStart w:id="200" w:name="_七、版本说明"/>
      <w:bookmarkEnd w:id="200"/>
      <w:r w:rsidRPr="00A4351D">
        <w:rPr>
          <w:rFonts w:cs="宋体" w:hint="eastAsia"/>
          <w:b/>
          <w:bCs/>
          <w:kern w:val="44"/>
          <w:sz w:val="44"/>
          <w:szCs w:val="44"/>
        </w:rPr>
        <w:t>七、版本说明</w:t>
      </w:r>
    </w:p>
    <w:p w:rsidR="009F686A" w:rsidRPr="00A4351D" w:rsidRDefault="009F686A" w:rsidP="00A4351D">
      <w:pPr>
        <w:rPr>
          <w:rFonts w:cs="Times New Roman"/>
        </w:rPr>
      </w:pPr>
    </w:p>
    <w:p w:rsidR="009F686A" w:rsidRPr="00A4351D" w:rsidRDefault="009F686A" w:rsidP="00A4351D">
      <w:pPr>
        <w:keepNext/>
        <w:keepLines/>
        <w:spacing w:before="260" w:after="260" w:line="413" w:lineRule="auto"/>
        <w:outlineLvl w:val="1"/>
        <w:rPr>
          <w:rFonts w:ascii="Cambria" w:hAnsi="Cambria" w:cs="Cambria"/>
          <w:b/>
          <w:bCs/>
          <w:sz w:val="32"/>
          <w:szCs w:val="32"/>
        </w:rPr>
      </w:pPr>
      <w:bookmarkStart w:id="201" w:name="_1_WaninBoard3_0互动电子白板软件是一套不断升级的软件，除"/>
      <w:bookmarkEnd w:id="201"/>
      <w:r w:rsidRPr="00A4351D">
        <w:rPr>
          <w:rFonts w:ascii="Cambria" w:hAnsi="Cambria" w:cs="Cambria"/>
          <w:b/>
          <w:bCs/>
          <w:sz w:val="32"/>
          <w:szCs w:val="32"/>
        </w:rPr>
        <w:t>WaninBoard3.0.1</w:t>
      </w:r>
      <w:r w:rsidRPr="00A4351D">
        <w:rPr>
          <w:rFonts w:ascii="Cambria" w:hAnsi="Cambria" w:cs="宋体" w:hint="eastAsia"/>
          <w:b/>
          <w:bCs/>
          <w:sz w:val="32"/>
          <w:szCs w:val="32"/>
        </w:rPr>
        <w:t>互动电子白板软件是一套不断升级的软件，除了图形库和资源库我们会不断的升级外，我们还会在功能方面不断的增加和改进，因此需要客户不断的进行升级。</w:t>
      </w:r>
    </w:p>
    <w:p w:rsidR="009F686A" w:rsidRPr="00A4351D" w:rsidRDefault="009F686A" w:rsidP="00A4351D">
      <w:pPr>
        <w:rPr>
          <w:rFonts w:cs="Times New Roman"/>
        </w:rPr>
      </w:pPr>
    </w:p>
    <w:p w:rsidR="009F686A" w:rsidRPr="00A4351D" w:rsidRDefault="009F686A" w:rsidP="00133DA9">
      <w:pPr>
        <w:ind w:firstLineChars="2100" w:firstLine="31680"/>
        <w:rPr>
          <w:rFonts w:cs="Times New Roman"/>
        </w:rPr>
      </w:pPr>
    </w:p>
    <w:p w:rsidR="009F686A" w:rsidRPr="00A4351D" w:rsidRDefault="009F686A" w:rsidP="00133DA9">
      <w:pPr>
        <w:ind w:firstLineChars="2100" w:firstLine="31680"/>
        <w:rPr>
          <w:rFonts w:cs="Times New Roman"/>
        </w:rPr>
      </w:pPr>
    </w:p>
    <w:p w:rsidR="009F686A" w:rsidRPr="00A4351D" w:rsidRDefault="009F686A" w:rsidP="00133DA9">
      <w:pPr>
        <w:ind w:firstLineChars="2100" w:firstLine="31680"/>
        <w:rPr>
          <w:rFonts w:cs="Times New Roman"/>
        </w:rPr>
      </w:pPr>
    </w:p>
    <w:p w:rsidR="009F686A" w:rsidRPr="00A4351D" w:rsidRDefault="009F686A" w:rsidP="00133DA9">
      <w:pPr>
        <w:ind w:firstLineChars="2100" w:firstLine="31680"/>
        <w:rPr>
          <w:rFonts w:cs="Times New Roman"/>
        </w:rPr>
      </w:pPr>
    </w:p>
    <w:p w:rsidR="009F686A" w:rsidRPr="00A4351D" w:rsidRDefault="009F686A" w:rsidP="00A4351D">
      <w:pPr>
        <w:jc w:val="right"/>
        <w:rPr>
          <w:rFonts w:ascii="Verdana" w:hAnsi="Verdana" w:cs="Verdana"/>
          <w:color w:val="000000"/>
          <w:sz w:val="24"/>
          <w:szCs w:val="24"/>
        </w:rPr>
      </w:pPr>
      <w:r w:rsidRPr="00A4351D">
        <w:rPr>
          <w:rFonts w:ascii="Verdana" w:hAnsi="Verdana" w:cs="宋体" w:hint="eastAsia"/>
          <w:color w:val="000000"/>
          <w:sz w:val="24"/>
          <w:szCs w:val="24"/>
        </w:rPr>
        <w:t>杭州华银教育多媒体科技股份有限公司</w:t>
      </w:r>
    </w:p>
    <w:p w:rsidR="009F686A" w:rsidRPr="00A4351D" w:rsidRDefault="009F686A" w:rsidP="00133DA9">
      <w:pPr>
        <w:ind w:firstLineChars="1900" w:firstLine="31680"/>
        <w:rPr>
          <w:rFonts w:ascii="Verdana" w:hAnsi="Verdana" w:cs="Verdana"/>
          <w:color w:val="000000"/>
          <w:sz w:val="24"/>
          <w:szCs w:val="24"/>
        </w:rPr>
      </w:pPr>
      <w:r w:rsidRPr="00A4351D">
        <w:rPr>
          <w:rFonts w:ascii="Verdana" w:hAnsi="Verdana" w:cs="宋体" w:hint="eastAsia"/>
          <w:color w:val="000000"/>
          <w:sz w:val="24"/>
          <w:szCs w:val="24"/>
        </w:rPr>
        <w:t>网站：</w:t>
      </w:r>
      <w:r w:rsidRPr="00A4351D">
        <w:rPr>
          <w:rFonts w:ascii="Verdana" w:hAnsi="Verdana" w:cs="Verdana"/>
          <w:color w:val="000000"/>
          <w:sz w:val="24"/>
          <w:szCs w:val="24"/>
        </w:rPr>
        <w:t>www.wanin.net</w:t>
      </w:r>
    </w:p>
    <w:p w:rsidR="009F686A" w:rsidRPr="00A4351D" w:rsidRDefault="009F686A" w:rsidP="00133DA9">
      <w:pPr>
        <w:ind w:firstLineChars="1900" w:firstLine="31680"/>
        <w:rPr>
          <w:rFonts w:ascii="Verdana" w:hAnsi="Verdana" w:cs="Verdana"/>
          <w:color w:val="000000"/>
          <w:sz w:val="24"/>
          <w:szCs w:val="24"/>
        </w:rPr>
      </w:pPr>
      <w:r w:rsidRPr="00A4351D">
        <w:rPr>
          <w:rFonts w:ascii="Verdana" w:hAnsi="Verdana" w:cs="宋体" w:hint="eastAsia"/>
          <w:color w:val="000000"/>
          <w:sz w:val="24"/>
          <w:szCs w:val="24"/>
        </w:rPr>
        <w:t>电话：</w:t>
      </w:r>
      <w:r w:rsidRPr="00A4351D">
        <w:rPr>
          <w:rFonts w:ascii="Verdana" w:hAnsi="Verdana" w:cs="Verdana"/>
          <w:color w:val="000000"/>
          <w:sz w:val="24"/>
          <w:szCs w:val="24"/>
        </w:rPr>
        <w:t>400-111-0508</w:t>
      </w:r>
    </w:p>
    <w:p w:rsidR="009F686A" w:rsidRPr="00A4351D" w:rsidRDefault="009F686A" w:rsidP="00133DA9">
      <w:pPr>
        <w:ind w:firstLineChars="1900" w:firstLine="31680"/>
        <w:rPr>
          <w:rFonts w:ascii="Verdana" w:hAnsi="Verdana" w:cs="Verdana"/>
          <w:color w:val="000000"/>
          <w:sz w:val="24"/>
          <w:szCs w:val="24"/>
        </w:rPr>
      </w:pPr>
      <w:r w:rsidRPr="00A4351D">
        <w:rPr>
          <w:rFonts w:ascii="Verdana" w:hAnsi="Verdana" w:cs="宋体" w:hint="eastAsia"/>
          <w:color w:val="000000"/>
          <w:sz w:val="24"/>
          <w:szCs w:val="24"/>
        </w:rPr>
        <w:t>邮箱：</w:t>
      </w:r>
      <w:hyperlink r:id="rId303" w:history="1">
        <w:r w:rsidRPr="00A4351D">
          <w:rPr>
            <w:rFonts w:ascii="Verdana" w:hAnsi="Verdana" w:cs="Verdana"/>
            <w:color w:val="0000FF"/>
            <w:sz w:val="24"/>
            <w:szCs w:val="24"/>
            <w:u w:val="single"/>
          </w:rPr>
          <w:t>service@wanin.net</w:t>
        </w:r>
      </w:hyperlink>
    </w:p>
    <w:p w:rsidR="009F686A" w:rsidRPr="00FC1E61" w:rsidRDefault="009F686A" w:rsidP="00FC1E61">
      <w:pPr>
        <w:rPr>
          <w:rFonts w:cs="Times New Roman"/>
        </w:rPr>
      </w:pPr>
      <w:bookmarkStart w:id="202" w:name="_PictureBullets"/>
      <w:r w:rsidRPr="002C3BBF">
        <w:rPr>
          <w:rFonts w:ascii="Times New Roman" w:hAnsi="Times New Roman" w:cs="Times New Roman"/>
          <w:vanish/>
          <w:kern w:val="0"/>
          <w:sz w:val="24"/>
          <w:szCs w:val="24"/>
        </w:rPr>
        <w:pict>
          <v:shape id="_x0000_i1378" type="#_x0000_t75" style="width:20.25pt;height:19.5pt;visibility:visible" o:bullet="t">
            <v:imagedata r:id="rId304" o:title=""/>
          </v:shape>
        </w:pict>
      </w:r>
      <w:bookmarkEnd w:id="202"/>
    </w:p>
    <w:sectPr w:rsidR="009F686A" w:rsidRPr="00FC1E61" w:rsidSect="00A355F1">
      <w:headerReference w:type="default" r:id="rId305"/>
      <w:footerReference w:type="default" r:id="rId306"/>
      <w:pgSz w:w="11906" w:h="16838"/>
      <w:pgMar w:top="1440" w:right="1416" w:bottom="1440" w:left="1800" w:header="851" w:footer="992" w:gutter="0"/>
      <w:pgNumType w:start="1"/>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F686A" w:rsidRDefault="009F686A" w:rsidP="00AB4973">
      <w:pPr>
        <w:rPr>
          <w:rFonts w:cs="Times New Roman"/>
        </w:rPr>
      </w:pPr>
      <w:r>
        <w:rPr>
          <w:rFonts w:cs="Times New Roman"/>
        </w:rPr>
        <w:separator/>
      </w:r>
    </w:p>
  </w:endnote>
  <w:endnote w:type="continuationSeparator" w:id="1">
    <w:p w:rsidR="009F686A" w:rsidRDefault="009F686A" w:rsidP="00AB4973">
      <w:pPr>
        <w:rPr>
          <w:rFonts w:cs="Times New Roman"/>
        </w:rPr>
      </w:pPr>
      <w:r>
        <w:rPr>
          <w:rFonts w:cs="Times New Roman"/>
        </w:rP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686A" w:rsidRDefault="009F686A">
    <w:pPr>
      <w:pStyle w:val="Footer"/>
      <w:framePr w:wrap="auto" w:vAnchor="text" w:hAnchor="margin" w:xAlign="center" w:y="1"/>
      <w:rPr>
        <w:rStyle w:val="PageNumber"/>
        <w:rFonts w:cs="Times New Roman"/>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9F686A" w:rsidRDefault="009F686A">
    <w:pPr>
      <w:pStyle w:val="Footer"/>
      <w:rPr>
        <w:rFonts w:cs="Times New Roman"/>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686A" w:rsidRPr="00CA0446" w:rsidRDefault="009F686A">
    <w:pPr>
      <w:pStyle w:val="Footer"/>
      <w:jc w:val="right"/>
      <w:rPr>
        <w:rFonts w:cs="Times New Roman"/>
        <w:sz w:val="22"/>
        <w:szCs w:val="22"/>
      </w:rPr>
    </w:pPr>
    <w:r w:rsidRPr="00CA0446">
      <w:rPr>
        <w:b/>
        <w:bCs/>
        <w:sz w:val="22"/>
        <w:szCs w:val="22"/>
      </w:rPr>
      <w:fldChar w:fldCharType="begin"/>
    </w:r>
    <w:r w:rsidRPr="00CA0446">
      <w:rPr>
        <w:b/>
        <w:bCs/>
        <w:sz w:val="22"/>
        <w:szCs w:val="22"/>
      </w:rPr>
      <w:instrText>PAGE</w:instrText>
    </w:r>
    <w:r w:rsidRPr="00CA0446">
      <w:rPr>
        <w:b/>
        <w:bCs/>
        <w:sz w:val="22"/>
        <w:szCs w:val="22"/>
      </w:rPr>
      <w:fldChar w:fldCharType="separate"/>
    </w:r>
    <w:r>
      <w:rPr>
        <w:b/>
        <w:bCs/>
        <w:noProof/>
        <w:sz w:val="22"/>
        <w:szCs w:val="22"/>
      </w:rPr>
      <w:t>58</w:t>
    </w:r>
    <w:r w:rsidRPr="00CA0446">
      <w:rPr>
        <w:b/>
        <w:bCs/>
        <w:sz w:val="22"/>
        <w:szCs w:val="22"/>
      </w:rPr>
      <w:fldChar w:fldCharType="end"/>
    </w:r>
    <w:r w:rsidRPr="00CA0446">
      <w:rPr>
        <w:sz w:val="22"/>
        <w:szCs w:val="22"/>
        <w:lang w:val="zh-CN"/>
      </w:rPr>
      <w:t xml:space="preserve"> / </w:t>
    </w:r>
    <w:r w:rsidRPr="00CA0446">
      <w:rPr>
        <w:b/>
        <w:bCs/>
        <w:sz w:val="22"/>
        <w:szCs w:val="22"/>
      </w:rPr>
      <w:fldChar w:fldCharType="begin"/>
    </w:r>
    <w:r w:rsidRPr="00CA0446">
      <w:rPr>
        <w:b/>
        <w:bCs/>
        <w:sz w:val="22"/>
        <w:szCs w:val="22"/>
      </w:rPr>
      <w:instrText>NUMPAGES</w:instrText>
    </w:r>
    <w:r w:rsidRPr="00CA0446">
      <w:rPr>
        <w:b/>
        <w:bCs/>
        <w:sz w:val="22"/>
        <w:szCs w:val="22"/>
      </w:rPr>
      <w:fldChar w:fldCharType="separate"/>
    </w:r>
    <w:r>
      <w:rPr>
        <w:b/>
        <w:bCs/>
        <w:noProof/>
        <w:sz w:val="22"/>
        <w:szCs w:val="22"/>
      </w:rPr>
      <w:t>61</w:t>
    </w:r>
    <w:r w:rsidRPr="00CA0446">
      <w:rPr>
        <w:b/>
        <w:bCs/>
        <w:sz w:val="22"/>
        <w:szCs w:val="22"/>
      </w:rPr>
      <w:fldChar w:fldCharType="end"/>
    </w:r>
  </w:p>
  <w:p w:rsidR="009F686A" w:rsidRDefault="009F686A">
    <w:pPr>
      <w:pStyle w:val="Footer"/>
      <w:rPr>
        <w:rFonts w:cs="Times New Roman"/>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F686A" w:rsidRDefault="009F686A" w:rsidP="00AB4973">
      <w:pPr>
        <w:rPr>
          <w:rFonts w:cs="Times New Roman"/>
        </w:rPr>
      </w:pPr>
      <w:r>
        <w:rPr>
          <w:rFonts w:cs="Times New Roman"/>
        </w:rPr>
        <w:separator/>
      </w:r>
    </w:p>
  </w:footnote>
  <w:footnote w:type="continuationSeparator" w:id="1">
    <w:p w:rsidR="009F686A" w:rsidRDefault="009F686A" w:rsidP="00AB4973">
      <w:pPr>
        <w:rPr>
          <w:rFonts w:cs="Times New Roman"/>
        </w:rPr>
      </w:pPr>
      <w:r>
        <w:rPr>
          <w:rFonts w:cs="Times New Roman"/>
        </w:rP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686A" w:rsidRDefault="009F686A">
    <w:pPr>
      <w:pStyle w:val="Header"/>
      <w:pBdr>
        <w:bottom w:val="none" w:sz="0" w:space="0" w:color="auto"/>
      </w:pBdr>
      <w:rPr>
        <w:rFonts w:cs="Times New Roman"/>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F686A" w:rsidRDefault="009F686A" w:rsidP="00054FA7">
    <w:pPr>
      <w:pStyle w:val="Header"/>
      <w:pBdr>
        <w:between w:val="single" w:sz="4" w:space="1" w:color="4F81BD"/>
      </w:pBdr>
      <w:spacing w:line="276" w:lineRule="auto"/>
      <w:jc w:val="both"/>
      <w:rPr>
        <w:rFonts w:cs="Times New Roman"/>
      </w:rPr>
    </w:pPr>
    <w:r w:rsidRPr="002C3BBF">
      <w:rPr>
        <w:rFonts w:cs="Times New Roman"/>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75" o:spid="_x0000_i1028" type="#_x0000_t75" style="width:56.25pt;height:32.25pt;visibility:visible">
          <v:imagedata r:id="rId1" o:title=""/>
        </v:shape>
      </w:pict>
    </w:r>
    <w:r w:rsidRPr="002C3BBF">
      <w:rPr>
        <w:rFonts w:cs="Times New Roman"/>
        <w:noProof/>
      </w:rPr>
      <w:pict>
        <v:shape id="图片 276" o:spid="_x0000_i1029" type="#_x0000_t75" style="width:150.75pt;height:15.75pt;visibility:visible">
          <v:imagedata r:id="rId2" o:title=""/>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decimal"/>
      <w:lvlText w:val="%1."/>
      <w:lvlJc w:val="left"/>
      <w:pPr>
        <w:tabs>
          <w:tab w:val="num" w:pos="2520"/>
        </w:tabs>
        <w:ind w:left="2520" w:hanging="945"/>
      </w:pPr>
      <w:rPr>
        <w:rFonts w:hint="default"/>
      </w:rPr>
    </w:lvl>
    <w:lvl w:ilvl="1">
      <w:start w:val="1"/>
      <w:numFmt w:val="lowerLetter"/>
      <w:lvlText w:val="%2)"/>
      <w:lvlJc w:val="left"/>
      <w:pPr>
        <w:tabs>
          <w:tab w:val="num" w:pos="2415"/>
        </w:tabs>
        <w:ind w:left="2415" w:hanging="420"/>
      </w:pPr>
    </w:lvl>
    <w:lvl w:ilvl="2">
      <w:start w:val="1"/>
      <w:numFmt w:val="lowerRoman"/>
      <w:lvlText w:val="%3."/>
      <w:lvlJc w:val="right"/>
      <w:pPr>
        <w:tabs>
          <w:tab w:val="num" w:pos="2835"/>
        </w:tabs>
        <w:ind w:left="2835" w:hanging="420"/>
      </w:pPr>
    </w:lvl>
    <w:lvl w:ilvl="3">
      <w:start w:val="1"/>
      <w:numFmt w:val="decimal"/>
      <w:lvlText w:val="%4."/>
      <w:lvlJc w:val="left"/>
      <w:pPr>
        <w:tabs>
          <w:tab w:val="num" w:pos="3255"/>
        </w:tabs>
        <w:ind w:left="3255" w:hanging="420"/>
      </w:pPr>
    </w:lvl>
    <w:lvl w:ilvl="4">
      <w:start w:val="1"/>
      <w:numFmt w:val="lowerLetter"/>
      <w:lvlText w:val="%5)"/>
      <w:lvlJc w:val="left"/>
      <w:pPr>
        <w:tabs>
          <w:tab w:val="num" w:pos="3675"/>
        </w:tabs>
        <w:ind w:left="3675" w:hanging="420"/>
      </w:pPr>
    </w:lvl>
    <w:lvl w:ilvl="5">
      <w:start w:val="1"/>
      <w:numFmt w:val="lowerRoman"/>
      <w:lvlText w:val="%6."/>
      <w:lvlJc w:val="right"/>
      <w:pPr>
        <w:tabs>
          <w:tab w:val="num" w:pos="4095"/>
        </w:tabs>
        <w:ind w:left="4095" w:hanging="420"/>
      </w:pPr>
    </w:lvl>
    <w:lvl w:ilvl="6">
      <w:start w:val="1"/>
      <w:numFmt w:val="decimal"/>
      <w:lvlText w:val="%7."/>
      <w:lvlJc w:val="left"/>
      <w:pPr>
        <w:tabs>
          <w:tab w:val="num" w:pos="4515"/>
        </w:tabs>
        <w:ind w:left="4515" w:hanging="420"/>
      </w:pPr>
    </w:lvl>
    <w:lvl w:ilvl="7">
      <w:start w:val="1"/>
      <w:numFmt w:val="lowerLetter"/>
      <w:lvlText w:val="%8)"/>
      <w:lvlJc w:val="left"/>
      <w:pPr>
        <w:tabs>
          <w:tab w:val="num" w:pos="4935"/>
        </w:tabs>
        <w:ind w:left="4935" w:hanging="420"/>
      </w:pPr>
    </w:lvl>
    <w:lvl w:ilvl="8">
      <w:start w:val="1"/>
      <w:numFmt w:val="lowerRoman"/>
      <w:lvlText w:val="%9."/>
      <w:lvlJc w:val="right"/>
      <w:pPr>
        <w:tabs>
          <w:tab w:val="num" w:pos="5355"/>
        </w:tabs>
        <w:ind w:left="5355" w:hanging="420"/>
      </w:pPr>
    </w:lvl>
  </w:abstractNum>
  <w:abstractNum w:abstractNumId="1">
    <w:nsid w:val="00000002"/>
    <w:multiLevelType w:val="multilevel"/>
    <w:tmpl w:val="00000002"/>
    <w:lvl w:ilvl="0">
      <w:start w:val="1"/>
      <w:numFmt w:val="decimal"/>
      <w:lvlText w:val="%1."/>
      <w:lvlJc w:val="left"/>
      <w:pPr>
        <w:ind w:left="54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nsid w:val="00000003"/>
    <w:multiLevelType w:val="multilevel"/>
    <w:tmpl w:val="00000003"/>
    <w:lvl w:ilvl="0">
      <w:start w:val="1"/>
      <w:numFmt w:val="lowerLetter"/>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nsid w:val="00000004"/>
    <w:multiLevelType w:val="multilevel"/>
    <w:tmpl w:val="00000004"/>
    <w:lvl w:ilvl="0">
      <w:start w:val="1"/>
      <w:numFmt w:val="bullet"/>
      <w:lvlText w:val=""/>
      <w:lvlJc w:val="left"/>
      <w:pPr>
        <w:ind w:left="1035" w:hanging="420"/>
      </w:pPr>
      <w:rPr>
        <w:rFonts w:ascii="Wingdings" w:hAnsi="Wingdings" w:cs="Wingdings" w:hint="default"/>
      </w:rPr>
    </w:lvl>
    <w:lvl w:ilvl="1">
      <w:start w:val="1"/>
      <w:numFmt w:val="bullet"/>
      <w:lvlText w:val=""/>
      <w:lvlJc w:val="left"/>
      <w:pPr>
        <w:ind w:left="1455" w:hanging="420"/>
      </w:pPr>
      <w:rPr>
        <w:rFonts w:ascii="Wingdings" w:hAnsi="Wingdings" w:cs="Wingdings" w:hint="default"/>
      </w:rPr>
    </w:lvl>
    <w:lvl w:ilvl="2">
      <w:start w:val="1"/>
      <w:numFmt w:val="bullet"/>
      <w:lvlText w:val=""/>
      <w:lvlJc w:val="left"/>
      <w:pPr>
        <w:ind w:left="1875" w:hanging="420"/>
      </w:pPr>
      <w:rPr>
        <w:rFonts w:ascii="Wingdings" w:hAnsi="Wingdings" w:cs="Wingdings" w:hint="default"/>
      </w:rPr>
    </w:lvl>
    <w:lvl w:ilvl="3">
      <w:start w:val="1"/>
      <w:numFmt w:val="bullet"/>
      <w:lvlText w:val=""/>
      <w:lvlJc w:val="left"/>
      <w:pPr>
        <w:ind w:left="2295" w:hanging="420"/>
      </w:pPr>
      <w:rPr>
        <w:rFonts w:ascii="Wingdings" w:hAnsi="Wingdings" w:cs="Wingdings" w:hint="default"/>
      </w:rPr>
    </w:lvl>
    <w:lvl w:ilvl="4">
      <w:start w:val="1"/>
      <w:numFmt w:val="bullet"/>
      <w:lvlText w:val=""/>
      <w:lvlJc w:val="left"/>
      <w:pPr>
        <w:ind w:left="2715" w:hanging="420"/>
      </w:pPr>
      <w:rPr>
        <w:rFonts w:ascii="Wingdings" w:hAnsi="Wingdings" w:cs="Wingdings" w:hint="default"/>
      </w:rPr>
    </w:lvl>
    <w:lvl w:ilvl="5">
      <w:start w:val="1"/>
      <w:numFmt w:val="bullet"/>
      <w:lvlText w:val=""/>
      <w:lvlJc w:val="left"/>
      <w:pPr>
        <w:ind w:left="3135" w:hanging="420"/>
      </w:pPr>
      <w:rPr>
        <w:rFonts w:ascii="Wingdings" w:hAnsi="Wingdings" w:cs="Wingdings" w:hint="default"/>
      </w:rPr>
    </w:lvl>
    <w:lvl w:ilvl="6">
      <w:start w:val="1"/>
      <w:numFmt w:val="bullet"/>
      <w:lvlText w:val=""/>
      <w:lvlJc w:val="left"/>
      <w:pPr>
        <w:ind w:left="3555" w:hanging="420"/>
      </w:pPr>
      <w:rPr>
        <w:rFonts w:ascii="Wingdings" w:hAnsi="Wingdings" w:cs="Wingdings" w:hint="default"/>
      </w:rPr>
    </w:lvl>
    <w:lvl w:ilvl="7">
      <w:start w:val="1"/>
      <w:numFmt w:val="bullet"/>
      <w:lvlText w:val=""/>
      <w:lvlJc w:val="left"/>
      <w:pPr>
        <w:ind w:left="3975" w:hanging="420"/>
      </w:pPr>
      <w:rPr>
        <w:rFonts w:ascii="Wingdings" w:hAnsi="Wingdings" w:cs="Wingdings" w:hint="default"/>
      </w:rPr>
    </w:lvl>
    <w:lvl w:ilvl="8">
      <w:start w:val="1"/>
      <w:numFmt w:val="bullet"/>
      <w:lvlText w:val=""/>
      <w:lvlJc w:val="left"/>
      <w:pPr>
        <w:ind w:left="4395" w:hanging="420"/>
      </w:pPr>
      <w:rPr>
        <w:rFonts w:ascii="Wingdings" w:hAnsi="Wingdings" w:cs="Wingdings" w:hint="default"/>
      </w:rPr>
    </w:lvl>
  </w:abstractNum>
  <w:abstractNum w:abstractNumId="4">
    <w:nsid w:val="00000005"/>
    <w:multiLevelType w:val="multilevel"/>
    <w:tmpl w:val="00000005"/>
    <w:lvl w:ilvl="0">
      <w:start w:val="1"/>
      <w:numFmt w:val="decimal"/>
      <w:lvlText w:val="%1."/>
      <w:lvlJc w:val="left"/>
      <w:pPr>
        <w:ind w:left="2070" w:hanging="420"/>
      </w:pPr>
    </w:lvl>
    <w:lvl w:ilvl="1">
      <w:start w:val="1"/>
      <w:numFmt w:val="lowerLetter"/>
      <w:lvlText w:val="%2)"/>
      <w:lvlJc w:val="left"/>
      <w:pPr>
        <w:ind w:left="1875" w:hanging="420"/>
      </w:pPr>
    </w:lvl>
    <w:lvl w:ilvl="2">
      <w:start w:val="1"/>
      <w:numFmt w:val="lowerRoman"/>
      <w:lvlText w:val="%3."/>
      <w:lvlJc w:val="right"/>
      <w:pPr>
        <w:ind w:left="2295" w:hanging="420"/>
      </w:pPr>
    </w:lvl>
    <w:lvl w:ilvl="3">
      <w:start w:val="1"/>
      <w:numFmt w:val="decimal"/>
      <w:lvlText w:val="%4."/>
      <w:lvlJc w:val="left"/>
      <w:pPr>
        <w:ind w:left="2715" w:hanging="420"/>
      </w:pPr>
    </w:lvl>
    <w:lvl w:ilvl="4">
      <w:start w:val="1"/>
      <w:numFmt w:val="lowerLetter"/>
      <w:lvlText w:val="%5)"/>
      <w:lvlJc w:val="left"/>
      <w:pPr>
        <w:ind w:left="3135" w:hanging="420"/>
      </w:pPr>
    </w:lvl>
    <w:lvl w:ilvl="5">
      <w:start w:val="1"/>
      <w:numFmt w:val="lowerRoman"/>
      <w:lvlText w:val="%6."/>
      <w:lvlJc w:val="right"/>
      <w:pPr>
        <w:ind w:left="3555" w:hanging="420"/>
      </w:pPr>
    </w:lvl>
    <w:lvl w:ilvl="6">
      <w:start w:val="1"/>
      <w:numFmt w:val="decimal"/>
      <w:lvlText w:val="%7."/>
      <w:lvlJc w:val="left"/>
      <w:pPr>
        <w:ind w:left="3975" w:hanging="420"/>
      </w:pPr>
    </w:lvl>
    <w:lvl w:ilvl="7">
      <w:start w:val="1"/>
      <w:numFmt w:val="lowerLetter"/>
      <w:lvlText w:val="%8)"/>
      <w:lvlJc w:val="left"/>
      <w:pPr>
        <w:ind w:left="4395" w:hanging="420"/>
      </w:pPr>
    </w:lvl>
    <w:lvl w:ilvl="8">
      <w:start w:val="1"/>
      <w:numFmt w:val="lowerRoman"/>
      <w:lvlText w:val="%9."/>
      <w:lvlJc w:val="right"/>
      <w:pPr>
        <w:ind w:left="4815" w:hanging="420"/>
      </w:pPr>
    </w:lvl>
  </w:abstractNum>
  <w:abstractNum w:abstractNumId="5">
    <w:nsid w:val="00000006"/>
    <w:multiLevelType w:val="multilevel"/>
    <w:tmpl w:val="00000006"/>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nsid w:val="04765E63"/>
    <w:multiLevelType w:val="hybridMultilevel"/>
    <w:tmpl w:val="724C35C0"/>
    <w:lvl w:ilvl="0" w:tplc="81703994">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7">
    <w:nsid w:val="0EC12AB7"/>
    <w:multiLevelType w:val="hybridMultilevel"/>
    <w:tmpl w:val="240C396A"/>
    <w:lvl w:ilvl="0" w:tplc="A844BC3E">
      <w:start w:val="1"/>
      <w:numFmt w:val="decimal"/>
      <w:lvlText w:val="%1."/>
      <w:lvlJc w:val="left"/>
      <w:pPr>
        <w:ind w:left="876" w:hanging="450"/>
      </w:pPr>
      <w:rPr>
        <w:rFonts w:ascii="宋体" w:eastAsia="宋体" w:hAnsi="宋体" w:hint="default"/>
        <w:b/>
        <w:bCs/>
        <w:color w:val="auto"/>
        <w:sz w:val="40"/>
        <w:szCs w:val="40"/>
      </w:rPr>
    </w:lvl>
    <w:lvl w:ilvl="1" w:tplc="04090019">
      <w:start w:val="1"/>
      <w:numFmt w:val="lowerLetter"/>
      <w:lvlText w:val="%2)"/>
      <w:lvlJc w:val="left"/>
      <w:pPr>
        <w:ind w:left="1200" w:hanging="420"/>
      </w:pPr>
    </w:lvl>
    <w:lvl w:ilvl="2" w:tplc="0409001B">
      <w:start w:val="1"/>
      <w:numFmt w:val="lowerRoman"/>
      <w:lvlText w:val="%3."/>
      <w:lvlJc w:val="right"/>
      <w:pPr>
        <w:ind w:left="1620" w:hanging="420"/>
      </w:pPr>
    </w:lvl>
    <w:lvl w:ilvl="3" w:tplc="0409000F">
      <w:start w:val="1"/>
      <w:numFmt w:val="decimal"/>
      <w:lvlText w:val="%4."/>
      <w:lvlJc w:val="left"/>
      <w:pPr>
        <w:ind w:left="2040" w:hanging="420"/>
      </w:pPr>
    </w:lvl>
    <w:lvl w:ilvl="4" w:tplc="04090019">
      <w:start w:val="1"/>
      <w:numFmt w:val="lowerLetter"/>
      <w:lvlText w:val="%5)"/>
      <w:lvlJc w:val="left"/>
      <w:pPr>
        <w:ind w:left="2460" w:hanging="420"/>
      </w:pPr>
    </w:lvl>
    <w:lvl w:ilvl="5" w:tplc="0409001B">
      <w:start w:val="1"/>
      <w:numFmt w:val="lowerRoman"/>
      <w:lvlText w:val="%6."/>
      <w:lvlJc w:val="right"/>
      <w:pPr>
        <w:ind w:left="2880" w:hanging="420"/>
      </w:pPr>
    </w:lvl>
    <w:lvl w:ilvl="6" w:tplc="0409000F">
      <w:start w:val="1"/>
      <w:numFmt w:val="decimal"/>
      <w:lvlText w:val="%7."/>
      <w:lvlJc w:val="left"/>
      <w:pPr>
        <w:ind w:left="3300" w:hanging="420"/>
      </w:pPr>
    </w:lvl>
    <w:lvl w:ilvl="7" w:tplc="04090019">
      <w:start w:val="1"/>
      <w:numFmt w:val="lowerLetter"/>
      <w:lvlText w:val="%8)"/>
      <w:lvlJc w:val="left"/>
      <w:pPr>
        <w:ind w:left="3720" w:hanging="420"/>
      </w:pPr>
    </w:lvl>
    <w:lvl w:ilvl="8" w:tplc="0409001B">
      <w:start w:val="1"/>
      <w:numFmt w:val="lowerRoman"/>
      <w:lvlText w:val="%9."/>
      <w:lvlJc w:val="right"/>
      <w:pPr>
        <w:ind w:left="4140" w:hanging="420"/>
      </w:pPr>
    </w:lvl>
  </w:abstractNum>
  <w:abstractNum w:abstractNumId="8">
    <w:nsid w:val="1AC123A0"/>
    <w:multiLevelType w:val="multilevel"/>
    <w:tmpl w:val="00000000"/>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9">
    <w:nsid w:val="40ED1447"/>
    <w:multiLevelType w:val="hybridMultilevel"/>
    <w:tmpl w:val="17E28776"/>
    <w:lvl w:ilvl="0" w:tplc="27843DFC">
      <w:start w:val="1"/>
      <w:numFmt w:val="bullet"/>
      <w:lvlText w:val=""/>
      <w:lvlJc w:val="left"/>
      <w:pPr>
        <w:tabs>
          <w:tab w:val="num" w:pos="420"/>
        </w:tabs>
        <w:ind w:left="420"/>
      </w:pPr>
      <w:rPr>
        <w:rFonts w:ascii="Symbol" w:hAnsi="Symbol" w:cs="Symbol" w:hint="default"/>
      </w:rPr>
    </w:lvl>
    <w:lvl w:ilvl="1" w:tplc="4E045158">
      <w:start w:val="1"/>
      <w:numFmt w:val="bullet"/>
      <w:lvlText w:val=""/>
      <w:lvlJc w:val="left"/>
      <w:pPr>
        <w:tabs>
          <w:tab w:val="num" w:pos="840"/>
        </w:tabs>
        <w:ind w:left="840"/>
      </w:pPr>
      <w:rPr>
        <w:rFonts w:ascii="Symbol" w:hAnsi="Symbol" w:cs="Symbol" w:hint="default"/>
      </w:rPr>
    </w:lvl>
    <w:lvl w:ilvl="2" w:tplc="033A471C">
      <w:start w:val="1"/>
      <w:numFmt w:val="bullet"/>
      <w:lvlText w:val=""/>
      <w:lvlJc w:val="left"/>
      <w:pPr>
        <w:tabs>
          <w:tab w:val="num" w:pos="1260"/>
        </w:tabs>
        <w:ind w:left="1260"/>
      </w:pPr>
      <w:rPr>
        <w:rFonts w:ascii="Symbol" w:hAnsi="Symbol" w:cs="Symbol" w:hint="default"/>
      </w:rPr>
    </w:lvl>
    <w:lvl w:ilvl="3" w:tplc="67F81104">
      <w:start w:val="1"/>
      <w:numFmt w:val="bullet"/>
      <w:lvlText w:val=""/>
      <w:lvlJc w:val="left"/>
      <w:pPr>
        <w:tabs>
          <w:tab w:val="num" w:pos="1680"/>
        </w:tabs>
        <w:ind w:left="1680"/>
      </w:pPr>
      <w:rPr>
        <w:rFonts w:ascii="Symbol" w:hAnsi="Symbol" w:cs="Symbol" w:hint="default"/>
      </w:rPr>
    </w:lvl>
    <w:lvl w:ilvl="4" w:tplc="35FEB0A6">
      <w:start w:val="1"/>
      <w:numFmt w:val="bullet"/>
      <w:lvlText w:val=""/>
      <w:lvlJc w:val="left"/>
      <w:pPr>
        <w:tabs>
          <w:tab w:val="num" w:pos="2100"/>
        </w:tabs>
        <w:ind w:left="2100"/>
      </w:pPr>
      <w:rPr>
        <w:rFonts w:ascii="Symbol" w:hAnsi="Symbol" w:cs="Symbol" w:hint="default"/>
      </w:rPr>
    </w:lvl>
    <w:lvl w:ilvl="5" w:tplc="77E2B408">
      <w:start w:val="1"/>
      <w:numFmt w:val="bullet"/>
      <w:lvlText w:val=""/>
      <w:lvlJc w:val="left"/>
      <w:pPr>
        <w:tabs>
          <w:tab w:val="num" w:pos="2520"/>
        </w:tabs>
        <w:ind w:left="2520"/>
      </w:pPr>
      <w:rPr>
        <w:rFonts w:ascii="Symbol" w:hAnsi="Symbol" w:cs="Symbol" w:hint="default"/>
      </w:rPr>
    </w:lvl>
    <w:lvl w:ilvl="6" w:tplc="0C521E7C">
      <w:start w:val="1"/>
      <w:numFmt w:val="bullet"/>
      <w:lvlText w:val=""/>
      <w:lvlJc w:val="left"/>
      <w:pPr>
        <w:tabs>
          <w:tab w:val="num" w:pos="2940"/>
        </w:tabs>
        <w:ind w:left="2940"/>
      </w:pPr>
      <w:rPr>
        <w:rFonts w:ascii="Symbol" w:hAnsi="Symbol" w:cs="Symbol" w:hint="default"/>
      </w:rPr>
    </w:lvl>
    <w:lvl w:ilvl="7" w:tplc="BC8E1DDA">
      <w:start w:val="1"/>
      <w:numFmt w:val="bullet"/>
      <w:lvlText w:val=""/>
      <w:lvlJc w:val="left"/>
      <w:pPr>
        <w:tabs>
          <w:tab w:val="num" w:pos="3360"/>
        </w:tabs>
        <w:ind w:left="3360"/>
      </w:pPr>
      <w:rPr>
        <w:rFonts w:ascii="Symbol" w:hAnsi="Symbol" w:cs="Symbol" w:hint="default"/>
      </w:rPr>
    </w:lvl>
    <w:lvl w:ilvl="8" w:tplc="B8426BC8">
      <w:start w:val="1"/>
      <w:numFmt w:val="bullet"/>
      <w:lvlText w:val=""/>
      <w:lvlJc w:val="left"/>
      <w:pPr>
        <w:tabs>
          <w:tab w:val="num" w:pos="3780"/>
        </w:tabs>
        <w:ind w:left="3780"/>
      </w:pPr>
      <w:rPr>
        <w:rFonts w:ascii="Symbol" w:hAnsi="Symbol" w:cs="Symbol" w:hint="default"/>
      </w:rPr>
    </w:lvl>
  </w:abstractNum>
  <w:num w:numId="1">
    <w:abstractNumId w:val="6"/>
  </w:num>
  <w:num w:numId="2">
    <w:abstractNumId w:val="7"/>
  </w:num>
  <w:num w:numId="3">
    <w:abstractNumId w:val="9"/>
  </w:num>
  <w:num w:numId="4">
    <w:abstractNumId w:val="5"/>
  </w:num>
  <w:num w:numId="5">
    <w:abstractNumId w:val="0"/>
  </w:num>
  <w:num w:numId="6">
    <w:abstractNumId w:val="8"/>
  </w:num>
  <w:num w:numId="7">
    <w:abstractNumId w:val="1"/>
  </w:num>
  <w:num w:numId="8">
    <w:abstractNumId w:val="2"/>
  </w:num>
  <w:num w:numId="9">
    <w:abstractNumId w:val="3"/>
  </w:num>
  <w:num w:numId="10">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420"/>
  <w:doNotHyphenateCaps/>
  <w:drawingGridHorizontalSpacing w:val="105"/>
  <w:drawingGridVerticalSpacing w:val="156"/>
  <w:displayHorizontalDrawingGridEvery w:val="0"/>
  <w:displayVerticalDrawingGridEvery w:val="2"/>
  <w:characterSpacingControl w:val="compressPunctuation"/>
  <w:noLineBreaksAfter w:lang="zh-CN" w:val="$([{£¥·‘“〈《「『【〔〖〝﹙﹛﹝＄（．［｛￡￥"/>
  <w:noLineBreaksBefore w:lang="zh-CN" w:val="!%),.:;&gt;?]}¢¨°·ˇˉ―‖’”…‰′″›℃∶、。〃〉》」』】〕〗〞︶︺︾﹀﹄﹚﹜﹞！＂％＇），．：；？］｀｜｝～￠"/>
  <w:doNotValidateAgainstSchema/>
  <w:doNotDemarcateInvalidXml/>
  <w:footnotePr>
    <w:footnote w:id="0"/>
    <w:footnote w:id="1"/>
  </w:footnotePr>
  <w:endnotePr>
    <w:endnote w:id="0"/>
    <w:endnote w:id="1"/>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FA6B82"/>
    <w:rsid w:val="0000022C"/>
    <w:rsid w:val="00015511"/>
    <w:rsid w:val="00040603"/>
    <w:rsid w:val="00054FA7"/>
    <w:rsid w:val="00071CED"/>
    <w:rsid w:val="0007512D"/>
    <w:rsid w:val="000A1127"/>
    <w:rsid w:val="000B00BE"/>
    <w:rsid w:val="000B52AE"/>
    <w:rsid w:val="000F3882"/>
    <w:rsid w:val="0010114B"/>
    <w:rsid w:val="00104167"/>
    <w:rsid w:val="00112B38"/>
    <w:rsid w:val="001225D8"/>
    <w:rsid w:val="00133DA9"/>
    <w:rsid w:val="00157C63"/>
    <w:rsid w:val="001654D0"/>
    <w:rsid w:val="001B0331"/>
    <w:rsid w:val="001E1DE1"/>
    <w:rsid w:val="001E2120"/>
    <w:rsid w:val="001E49C9"/>
    <w:rsid w:val="001F1CB6"/>
    <w:rsid w:val="00200596"/>
    <w:rsid w:val="002223EA"/>
    <w:rsid w:val="00240B38"/>
    <w:rsid w:val="002515E2"/>
    <w:rsid w:val="0027029F"/>
    <w:rsid w:val="0028298F"/>
    <w:rsid w:val="002B181F"/>
    <w:rsid w:val="002B38C1"/>
    <w:rsid w:val="002C3BBF"/>
    <w:rsid w:val="002D2080"/>
    <w:rsid w:val="002F6AD0"/>
    <w:rsid w:val="00310AFF"/>
    <w:rsid w:val="00316732"/>
    <w:rsid w:val="00321B68"/>
    <w:rsid w:val="00325305"/>
    <w:rsid w:val="0038564D"/>
    <w:rsid w:val="003914EF"/>
    <w:rsid w:val="003A050B"/>
    <w:rsid w:val="003E2E46"/>
    <w:rsid w:val="003F5B67"/>
    <w:rsid w:val="00415B6C"/>
    <w:rsid w:val="00471498"/>
    <w:rsid w:val="004A2908"/>
    <w:rsid w:val="004A4683"/>
    <w:rsid w:val="004B1071"/>
    <w:rsid w:val="004D6B69"/>
    <w:rsid w:val="004F7F17"/>
    <w:rsid w:val="00507AEE"/>
    <w:rsid w:val="005802B0"/>
    <w:rsid w:val="00585511"/>
    <w:rsid w:val="0059733A"/>
    <w:rsid w:val="005A4C74"/>
    <w:rsid w:val="005E2BAC"/>
    <w:rsid w:val="0061190C"/>
    <w:rsid w:val="0061676B"/>
    <w:rsid w:val="00616BD5"/>
    <w:rsid w:val="0064054A"/>
    <w:rsid w:val="006514D7"/>
    <w:rsid w:val="00657A06"/>
    <w:rsid w:val="0073750B"/>
    <w:rsid w:val="00784D44"/>
    <w:rsid w:val="00785CB5"/>
    <w:rsid w:val="0079471F"/>
    <w:rsid w:val="007D4826"/>
    <w:rsid w:val="007F5573"/>
    <w:rsid w:val="0083213A"/>
    <w:rsid w:val="00890894"/>
    <w:rsid w:val="008A30B4"/>
    <w:rsid w:val="008B4ABC"/>
    <w:rsid w:val="008F6BFE"/>
    <w:rsid w:val="00924806"/>
    <w:rsid w:val="00934E9E"/>
    <w:rsid w:val="00967169"/>
    <w:rsid w:val="00974BF4"/>
    <w:rsid w:val="009912E5"/>
    <w:rsid w:val="00993034"/>
    <w:rsid w:val="009B0DA0"/>
    <w:rsid w:val="009B1476"/>
    <w:rsid w:val="009B49D2"/>
    <w:rsid w:val="009C685D"/>
    <w:rsid w:val="009C7DB9"/>
    <w:rsid w:val="009F4911"/>
    <w:rsid w:val="009F686A"/>
    <w:rsid w:val="00A011AC"/>
    <w:rsid w:val="00A31C66"/>
    <w:rsid w:val="00A32769"/>
    <w:rsid w:val="00A355F1"/>
    <w:rsid w:val="00A35C98"/>
    <w:rsid w:val="00A4351D"/>
    <w:rsid w:val="00A84BC8"/>
    <w:rsid w:val="00A86FEC"/>
    <w:rsid w:val="00AB0B9B"/>
    <w:rsid w:val="00AB1D96"/>
    <w:rsid w:val="00AB4973"/>
    <w:rsid w:val="00AC6374"/>
    <w:rsid w:val="00B20B2A"/>
    <w:rsid w:val="00B444C4"/>
    <w:rsid w:val="00B71C32"/>
    <w:rsid w:val="00B80319"/>
    <w:rsid w:val="00BC3B75"/>
    <w:rsid w:val="00BC63CE"/>
    <w:rsid w:val="00BD3115"/>
    <w:rsid w:val="00BE75EB"/>
    <w:rsid w:val="00C04C40"/>
    <w:rsid w:val="00C31379"/>
    <w:rsid w:val="00C54200"/>
    <w:rsid w:val="00CA0446"/>
    <w:rsid w:val="00CB28BF"/>
    <w:rsid w:val="00D36BC9"/>
    <w:rsid w:val="00D5590B"/>
    <w:rsid w:val="00D83B28"/>
    <w:rsid w:val="00D96939"/>
    <w:rsid w:val="00DF19A8"/>
    <w:rsid w:val="00DF4CC5"/>
    <w:rsid w:val="00DF7331"/>
    <w:rsid w:val="00E021F8"/>
    <w:rsid w:val="00E20126"/>
    <w:rsid w:val="00E22098"/>
    <w:rsid w:val="00F13401"/>
    <w:rsid w:val="00F428F8"/>
    <w:rsid w:val="00F61AD5"/>
    <w:rsid w:val="00F7656E"/>
    <w:rsid w:val="00FA6B82"/>
    <w:rsid w:val="00FB124E"/>
    <w:rsid w:val="00FC1E61"/>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locked="1"/>
    <w:lsdException w:name="footnote text" w:locked="1"/>
    <w:lsdException w:name="annotation text" w:locked="1"/>
    <w:lsdException w:name="header" w:locked="1"/>
    <w:lsdException w:name="footer" w:locked="1"/>
    <w:lsdException w:name="index heading" w:locked="1"/>
    <w:lsdException w:name="caption" w:uiPriority="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0" w:unhideWhenUsed="0" w:qFormat="1"/>
    <w:lsdException w:name="Closing" w:locked="1"/>
    <w:lsdException w:name="Signature" w:locked="1"/>
    <w:lsdException w:name="Default Paragraph Font" w:semiHidden="0" w:uiPriority="0" w:unhideWhenUsed="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iPriority="0" w:unhideWhenUsed="0" w:qFormat="1"/>
    <w:lsdException w:name="Emphasis" w:semiHidden="0" w:uiPriority="0" w:unhideWhenUsed="0" w:qFormat="1"/>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iPriority="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38564D"/>
    <w:pPr>
      <w:widowControl w:val="0"/>
      <w:jc w:val="both"/>
    </w:pPr>
    <w:rPr>
      <w:rFonts w:cs="Calibri"/>
      <w:szCs w:val="21"/>
    </w:rPr>
  </w:style>
  <w:style w:type="paragraph" w:styleId="Heading1">
    <w:name w:val="heading 1"/>
    <w:basedOn w:val="Normal"/>
    <w:next w:val="Normal"/>
    <w:link w:val="Heading1Char"/>
    <w:uiPriority w:val="99"/>
    <w:qFormat/>
    <w:rsid w:val="00AC6374"/>
    <w:pPr>
      <w:keepNext/>
      <w:keepLines/>
      <w:spacing w:before="340" w:after="330" w:line="578" w:lineRule="auto"/>
      <w:outlineLvl w:val="0"/>
    </w:pPr>
    <w:rPr>
      <w:b/>
      <w:bCs/>
      <w:kern w:val="44"/>
      <w:sz w:val="44"/>
      <w:szCs w:val="44"/>
    </w:rPr>
  </w:style>
  <w:style w:type="paragraph" w:styleId="Heading2">
    <w:name w:val="heading 2"/>
    <w:basedOn w:val="Normal"/>
    <w:next w:val="Normal"/>
    <w:link w:val="Heading2Char"/>
    <w:uiPriority w:val="99"/>
    <w:qFormat/>
    <w:rsid w:val="00B444C4"/>
    <w:pPr>
      <w:keepNext/>
      <w:keepLines/>
      <w:spacing w:before="260" w:after="260" w:line="416" w:lineRule="auto"/>
      <w:outlineLvl w:val="1"/>
    </w:pPr>
    <w:rPr>
      <w:rFonts w:ascii="Cambria" w:hAnsi="Cambria" w:cs="Cambria"/>
      <w:b/>
      <w:bCs/>
      <w:sz w:val="32"/>
      <w:szCs w:val="32"/>
    </w:rPr>
  </w:style>
  <w:style w:type="paragraph" w:styleId="Heading3">
    <w:name w:val="heading 3"/>
    <w:basedOn w:val="Normal"/>
    <w:next w:val="Normal"/>
    <w:link w:val="Heading3Char"/>
    <w:uiPriority w:val="99"/>
    <w:qFormat/>
    <w:rsid w:val="00A4351D"/>
    <w:pPr>
      <w:keepNext/>
      <w:keepLines/>
      <w:spacing w:before="260" w:after="260" w:line="413" w:lineRule="auto"/>
      <w:outlineLvl w:val="2"/>
    </w:pPr>
    <w:rPr>
      <w:b/>
      <w:bCs/>
      <w:sz w:val="32"/>
      <w:szCs w:val="32"/>
    </w:rPr>
  </w:style>
  <w:style w:type="paragraph" w:styleId="Heading4">
    <w:name w:val="heading 4"/>
    <w:basedOn w:val="Normal"/>
    <w:next w:val="Normal"/>
    <w:link w:val="Heading4Char"/>
    <w:uiPriority w:val="99"/>
    <w:qFormat/>
    <w:rsid w:val="00A4351D"/>
    <w:pPr>
      <w:keepNext/>
      <w:keepLines/>
      <w:spacing w:before="280" w:after="290" w:line="372" w:lineRule="auto"/>
      <w:outlineLvl w:val="3"/>
    </w:pPr>
    <w:rPr>
      <w:rFonts w:ascii="Cambria" w:hAnsi="Cambria" w:cs="Cambria"/>
      <w:b/>
      <w:bCs/>
      <w:sz w:val="28"/>
      <w:szCs w:val="28"/>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AC6374"/>
    <w:rPr>
      <w:b/>
      <w:bCs/>
      <w:kern w:val="44"/>
      <w:sz w:val="44"/>
      <w:szCs w:val="44"/>
    </w:rPr>
  </w:style>
  <w:style w:type="character" w:customStyle="1" w:styleId="Heading2Char">
    <w:name w:val="Heading 2 Char"/>
    <w:basedOn w:val="DefaultParagraphFont"/>
    <w:link w:val="Heading2"/>
    <w:uiPriority w:val="99"/>
    <w:locked/>
    <w:rsid w:val="00B444C4"/>
    <w:rPr>
      <w:rFonts w:ascii="Cambria" w:eastAsia="宋体" w:hAnsi="Cambria" w:cs="Cambria"/>
      <w:b/>
      <w:bCs/>
      <w:sz w:val="32"/>
      <w:szCs w:val="32"/>
    </w:rPr>
  </w:style>
  <w:style w:type="character" w:customStyle="1" w:styleId="Heading3Char">
    <w:name w:val="Heading 3 Char"/>
    <w:basedOn w:val="DefaultParagraphFont"/>
    <w:link w:val="Heading3"/>
    <w:uiPriority w:val="99"/>
    <w:locked/>
    <w:rsid w:val="00A4351D"/>
    <w:rPr>
      <w:rFonts w:ascii="Calibri" w:eastAsia="宋体" w:hAnsi="Calibri" w:cs="Calibri"/>
      <w:b/>
      <w:bCs/>
      <w:sz w:val="32"/>
      <w:szCs w:val="32"/>
    </w:rPr>
  </w:style>
  <w:style w:type="character" w:customStyle="1" w:styleId="Heading4Char">
    <w:name w:val="Heading 4 Char"/>
    <w:basedOn w:val="DefaultParagraphFont"/>
    <w:link w:val="Heading4"/>
    <w:uiPriority w:val="99"/>
    <w:locked/>
    <w:rsid w:val="00A4351D"/>
    <w:rPr>
      <w:rFonts w:ascii="Cambria" w:eastAsia="宋体" w:hAnsi="Cambria" w:cs="Cambria"/>
      <w:b/>
      <w:bCs/>
      <w:sz w:val="28"/>
      <w:szCs w:val="28"/>
    </w:rPr>
  </w:style>
  <w:style w:type="paragraph" w:styleId="Date">
    <w:name w:val="Date"/>
    <w:basedOn w:val="Normal"/>
    <w:next w:val="Normal"/>
    <w:link w:val="DateChar"/>
    <w:uiPriority w:val="99"/>
    <w:rsid w:val="00BD3115"/>
    <w:pPr>
      <w:ind w:leftChars="2500" w:left="100"/>
    </w:pPr>
  </w:style>
  <w:style w:type="character" w:customStyle="1" w:styleId="DateChar">
    <w:name w:val="Date Char"/>
    <w:basedOn w:val="DefaultParagraphFont"/>
    <w:link w:val="Date"/>
    <w:uiPriority w:val="99"/>
    <w:locked/>
    <w:rsid w:val="00BD3115"/>
  </w:style>
  <w:style w:type="paragraph" w:styleId="TOCHeading">
    <w:name w:val="TOC Heading"/>
    <w:basedOn w:val="Heading1"/>
    <w:next w:val="Normal"/>
    <w:uiPriority w:val="99"/>
    <w:qFormat/>
    <w:rsid w:val="00AC6374"/>
    <w:pPr>
      <w:widowControl/>
      <w:spacing w:before="480" w:after="0" w:line="276" w:lineRule="auto"/>
      <w:jc w:val="left"/>
      <w:outlineLvl w:val="9"/>
    </w:pPr>
    <w:rPr>
      <w:rFonts w:ascii="Cambria" w:hAnsi="Cambria" w:cs="Cambria"/>
      <w:color w:val="365F91"/>
      <w:kern w:val="0"/>
      <w:sz w:val="28"/>
      <w:szCs w:val="28"/>
    </w:rPr>
  </w:style>
  <w:style w:type="paragraph" w:styleId="TOC2">
    <w:name w:val="toc 2"/>
    <w:basedOn w:val="Normal"/>
    <w:next w:val="Normal"/>
    <w:autoRedefine/>
    <w:uiPriority w:val="99"/>
    <w:semiHidden/>
    <w:rsid w:val="00E021F8"/>
    <w:pPr>
      <w:widowControl/>
      <w:tabs>
        <w:tab w:val="right" w:leader="dot" w:pos="8296"/>
      </w:tabs>
      <w:spacing w:after="100" w:line="276" w:lineRule="auto"/>
      <w:ind w:left="220"/>
      <w:jc w:val="left"/>
    </w:pPr>
    <w:rPr>
      <w:noProof/>
      <w:kern w:val="0"/>
      <w:sz w:val="24"/>
      <w:szCs w:val="24"/>
    </w:rPr>
  </w:style>
  <w:style w:type="paragraph" w:styleId="TOC1">
    <w:name w:val="toc 1"/>
    <w:basedOn w:val="Normal"/>
    <w:next w:val="Normal"/>
    <w:autoRedefine/>
    <w:uiPriority w:val="99"/>
    <w:semiHidden/>
    <w:rsid w:val="00200596"/>
    <w:pPr>
      <w:widowControl/>
      <w:tabs>
        <w:tab w:val="left" w:pos="5260"/>
        <w:tab w:val="right" w:leader="dot" w:pos="8296"/>
      </w:tabs>
      <w:spacing w:after="100" w:line="276" w:lineRule="auto"/>
    </w:pPr>
    <w:rPr>
      <w:rFonts w:ascii="黑体" w:eastAsia="黑体" w:hAnsi="黑体" w:cs="黑体"/>
      <w:noProof/>
      <w:kern w:val="0"/>
      <w:sz w:val="32"/>
      <w:szCs w:val="32"/>
    </w:rPr>
  </w:style>
  <w:style w:type="paragraph" w:styleId="TOC3">
    <w:name w:val="toc 3"/>
    <w:basedOn w:val="Normal"/>
    <w:next w:val="Normal"/>
    <w:autoRedefine/>
    <w:uiPriority w:val="99"/>
    <w:semiHidden/>
    <w:rsid w:val="00AC6374"/>
    <w:pPr>
      <w:widowControl/>
      <w:spacing w:after="100" w:line="276" w:lineRule="auto"/>
      <w:ind w:left="440"/>
      <w:jc w:val="left"/>
    </w:pPr>
    <w:rPr>
      <w:kern w:val="0"/>
      <w:sz w:val="22"/>
      <w:szCs w:val="22"/>
    </w:rPr>
  </w:style>
  <w:style w:type="paragraph" w:styleId="BalloonText">
    <w:name w:val="Balloon Text"/>
    <w:basedOn w:val="Normal"/>
    <w:link w:val="BalloonTextChar"/>
    <w:uiPriority w:val="99"/>
    <w:semiHidden/>
    <w:rsid w:val="00AC6374"/>
    <w:rPr>
      <w:sz w:val="18"/>
      <w:szCs w:val="18"/>
    </w:rPr>
  </w:style>
  <w:style w:type="character" w:customStyle="1" w:styleId="BalloonTextChar">
    <w:name w:val="Balloon Text Char"/>
    <w:basedOn w:val="DefaultParagraphFont"/>
    <w:link w:val="BalloonText"/>
    <w:uiPriority w:val="99"/>
    <w:locked/>
    <w:rsid w:val="00AC6374"/>
    <w:rPr>
      <w:sz w:val="18"/>
      <w:szCs w:val="18"/>
    </w:rPr>
  </w:style>
  <w:style w:type="paragraph" w:styleId="ListParagraph">
    <w:name w:val="List Paragraph"/>
    <w:basedOn w:val="Normal"/>
    <w:uiPriority w:val="99"/>
    <w:qFormat/>
    <w:rsid w:val="00AC6374"/>
    <w:pPr>
      <w:ind w:firstLineChars="200" w:firstLine="420"/>
    </w:pPr>
  </w:style>
  <w:style w:type="paragraph" w:styleId="Header">
    <w:name w:val="header"/>
    <w:basedOn w:val="Normal"/>
    <w:link w:val="HeaderChar"/>
    <w:uiPriority w:val="99"/>
    <w:rsid w:val="00AB4973"/>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locked/>
    <w:rsid w:val="00AB4973"/>
    <w:rPr>
      <w:sz w:val="18"/>
      <w:szCs w:val="18"/>
    </w:rPr>
  </w:style>
  <w:style w:type="paragraph" w:styleId="Footer">
    <w:name w:val="footer"/>
    <w:basedOn w:val="Normal"/>
    <w:link w:val="FooterChar"/>
    <w:uiPriority w:val="99"/>
    <w:rsid w:val="00AB4973"/>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locked/>
    <w:rsid w:val="00AB4973"/>
    <w:rPr>
      <w:sz w:val="18"/>
      <w:szCs w:val="18"/>
    </w:rPr>
  </w:style>
  <w:style w:type="character" w:styleId="Hyperlink">
    <w:name w:val="Hyperlink"/>
    <w:basedOn w:val="DefaultParagraphFont"/>
    <w:uiPriority w:val="99"/>
    <w:rsid w:val="00657A06"/>
    <w:rPr>
      <w:color w:val="auto"/>
      <w:u w:val="none"/>
      <w:effect w:val="none"/>
    </w:rPr>
  </w:style>
  <w:style w:type="paragraph" w:styleId="NormalWeb">
    <w:name w:val="Normal (Web)"/>
    <w:basedOn w:val="Normal"/>
    <w:uiPriority w:val="99"/>
    <w:rsid w:val="00657A06"/>
    <w:pPr>
      <w:widowControl/>
      <w:spacing w:before="100" w:beforeAutospacing="1" w:after="100" w:afterAutospacing="1"/>
      <w:jc w:val="left"/>
    </w:pPr>
    <w:rPr>
      <w:rFonts w:ascii="宋体" w:hAnsi="宋体" w:cs="宋体"/>
      <w:kern w:val="0"/>
      <w:sz w:val="24"/>
      <w:szCs w:val="24"/>
    </w:rPr>
  </w:style>
  <w:style w:type="character" w:styleId="Strong">
    <w:name w:val="Strong"/>
    <w:basedOn w:val="DefaultParagraphFont"/>
    <w:uiPriority w:val="99"/>
    <w:qFormat/>
    <w:rsid w:val="00657A06"/>
    <w:rPr>
      <w:b/>
      <w:bCs/>
    </w:rPr>
  </w:style>
  <w:style w:type="character" w:styleId="FollowedHyperlink">
    <w:name w:val="FollowedHyperlink"/>
    <w:basedOn w:val="DefaultParagraphFont"/>
    <w:uiPriority w:val="99"/>
    <w:rsid w:val="002515E2"/>
    <w:rPr>
      <w:color w:val="800080"/>
      <w:u w:val="single"/>
    </w:rPr>
  </w:style>
  <w:style w:type="paragraph" w:styleId="NoSpacing">
    <w:name w:val="No Spacing"/>
    <w:link w:val="NoSpacingChar"/>
    <w:uiPriority w:val="99"/>
    <w:qFormat/>
    <w:rsid w:val="00040603"/>
    <w:rPr>
      <w:rFonts w:cs="Calibri"/>
      <w:kern w:val="0"/>
      <w:sz w:val="22"/>
    </w:rPr>
  </w:style>
  <w:style w:type="character" w:customStyle="1" w:styleId="NoSpacingChar">
    <w:name w:val="No Spacing Char"/>
    <w:basedOn w:val="DefaultParagraphFont"/>
    <w:link w:val="NoSpacing"/>
    <w:uiPriority w:val="99"/>
    <w:locked/>
    <w:rsid w:val="00040603"/>
    <w:rPr>
      <w:sz w:val="22"/>
      <w:szCs w:val="22"/>
      <w:lang w:val="en-US" w:eastAsia="zh-CN"/>
    </w:rPr>
  </w:style>
  <w:style w:type="paragraph" w:styleId="Title">
    <w:name w:val="Title"/>
    <w:basedOn w:val="Normal"/>
    <w:next w:val="Normal"/>
    <w:link w:val="TitleChar"/>
    <w:uiPriority w:val="99"/>
    <w:qFormat/>
    <w:rsid w:val="00D96939"/>
    <w:pPr>
      <w:spacing w:before="240" w:after="60"/>
      <w:jc w:val="center"/>
      <w:outlineLvl w:val="0"/>
    </w:pPr>
    <w:rPr>
      <w:rFonts w:ascii="Cambria" w:hAnsi="Cambria" w:cs="Cambria"/>
      <w:b/>
      <w:bCs/>
      <w:sz w:val="32"/>
      <w:szCs w:val="32"/>
    </w:rPr>
  </w:style>
  <w:style w:type="character" w:customStyle="1" w:styleId="TitleChar">
    <w:name w:val="Title Char"/>
    <w:basedOn w:val="DefaultParagraphFont"/>
    <w:link w:val="Title"/>
    <w:uiPriority w:val="99"/>
    <w:locked/>
    <w:rsid w:val="00D96939"/>
    <w:rPr>
      <w:rFonts w:ascii="Cambria" w:eastAsia="宋体" w:hAnsi="Cambria" w:cs="Cambria"/>
      <w:b/>
      <w:bCs/>
      <w:sz w:val="32"/>
      <w:szCs w:val="32"/>
    </w:rPr>
  </w:style>
  <w:style w:type="character" w:styleId="PageNumber">
    <w:name w:val="page number"/>
    <w:basedOn w:val="DefaultParagraphFont"/>
    <w:uiPriority w:val="99"/>
    <w:rsid w:val="00A4351D"/>
  </w:style>
  <w:style w:type="character" w:customStyle="1" w:styleId="DocumentMapChar">
    <w:name w:val="Document Map Char"/>
    <w:link w:val="DocumentMap"/>
    <w:uiPriority w:val="99"/>
    <w:locked/>
    <w:rsid w:val="00A4351D"/>
    <w:rPr>
      <w:rFonts w:ascii="宋体" w:hAnsi="Calibri" w:cs="宋体"/>
      <w:sz w:val="18"/>
      <w:szCs w:val="18"/>
    </w:rPr>
  </w:style>
  <w:style w:type="character" w:customStyle="1" w:styleId="BodyTextIndent3Char">
    <w:name w:val="Body Text Indent 3 Char"/>
    <w:link w:val="BodyTextIndent3"/>
    <w:uiPriority w:val="99"/>
    <w:locked/>
    <w:rsid w:val="00A4351D"/>
    <w:rPr>
      <w:sz w:val="21"/>
      <w:szCs w:val="21"/>
    </w:rPr>
  </w:style>
  <w:style w:type="character" w:customStyle="1" w:styleId="BodyTextIndentChar">
    <w:name w:val="Body Text Indent Char"/>
    <w:link w:val="BodyTextIndent"/>
    <w:uiPriority w:val="99"/>
    <w:locked/>
    <w:rsid w:val="00A4351D"/>
    <w:rPr>
      <w:sz w:val="21"/>
      <w:szCs w:val="21"/>
    </w:rPr>
  </w:style>
  <w:style w:type="character" w:customStyle="1" w:styleId="ca-21">
    <w:name w:val="ca-21"/>
    <w:uiPriority w:val="99"/>
    <w:rsid w:val="00A4351D"/>
    <w:rPr>
      <w:rFonts w:ascii="宋体" w:eastAsia="宋体" w:hAnsi="宋体" w:cs="宋体"/>
      <w:sz w:val="21"/>
      <w:szCs w:val="21"/>
    </w:rPr>
  </w:style>
  <w:style w:type="character" w:customStyle="1" w:styleId="BodyTextIndent2Char">
    <w:name w:val="Body Text Indent 2 Char"/>
    <w:link w:val="BodyTextIndent2"/>
    <w:uiPriority w:val="99"/>
    <w:locked/>
    <w:rsid w:val="00A4351D"/>
    <w:rPr>
      <w:rFonts w:ascii="Calibri" w:hAnsi="Calibri" w:cs="Calibri"/>
    </w:rPr>
  </w:style>
  <w:style w:type="character" w:customStyle="1" w:styleId="Char1">
    <w:name w:val="日期 Char1"/>
    <w:basedOn w:val="DefaultParagraphFont"/>
    <w:uiPriority w:val="99"/>
    <w:semiHidden/>
    <w:rsid w:val="00A4351D"/>
    <w:rPr>
      <w:rFonts w:ascii="Calibri" w:hAnsi="Calibri" w:cs="Calibri"/>
      <w:kern w:val="2"/>
      <w:sz w:val="22"/>
      <w:szCs w:val="22"/>
    </w:rPr>
  </w:style>
  <w:style w:type="paragraph" w:customStyle="1" w:styleId="section1">
    <w:name w:val="section1"/>
    <w:basedOn w:val="Normal"/>
    <w:uiPriority w:val="99"/>
    <w:rsid w:val="00A4351D"/>
    <w:pPr>
      <w:widowControl/>
      <w:spacing w:before="100" w:beforeAutospacing="1" w:after="100" w:afterAutospacing="1"/>
      <w:jc w:val="left"/>
    </w:pPr>
    <w:rPr>
      <w:rFonts w:ascii="宋体" w:hAnsi="宋体" w:cs="宋体"/>
      <w:kern w:val="0"/>
      <w:sz w:val="24"/>
      <w:szCs w:val="24"/>
    </w:rPr>
  </w:style>
  <w:style w:type="character" w:customStyle="1" w:styleId="Char10">
    <w:name w:val="页脚 Char1"/>
    <w:basedOn w:val="DefaultParagraphFont"/>
    <w:uiPriority w:val="99"/>
    <w:semiHidden/>
    <w:rsid w:val="00A4351D"/>
    <w:rPr>
      <w:rFonts w:ascii="Calibri" w:hAnsi="Calibri" w:cs="Calibri"/>
      <w:kern w:val="2"/>
      <w:sz w:val="18"/>
      <w:szCs w:val="18"/>
    </w:rPr>
  </w:style>
  <w:style w:type="paragraph" w:styleId="DocumentMap">
    <w:name w:val="Document Map"/>
    <w:basedOn w:val="Normal"/>
    <w:link w:val="DocumentMapChar"/>
    <w:uiPriority w:val="99"/>
    <w:semiHidden/>
    <w:rsid w:val="00A4351D"/>
    <w:rPr>
      <w:rFonts w:ascii="宋体" w:cs="宋体"/>
      <w:kern w:val="0"/>
      <w:sz w:val="18"/>
      <w:szCs w:val="18"/>
    </w:rPr>
  </w:style>
  <w:style w:type="character" w:customStyle="1" w:styleId="DocumentMapChar1">
    <w:name w:val="Document Map Char1"/>
    <w:basedOn w:val="DefaultParagraphFont"/>
    <w:link w:val="DocumentMap"/>
    <w:uiPriority w:val="99"/>
    <w:semiHidden/>
    <w:locked/>
    <w:rsid w:val="002C3BBF"/>
    <w:rPr>
      <w:rFonts w:ascii="Times New Roman" w:hAnsi="Times New Roman" w:cs="Times New Roman"/>
      <w:sz w:val="2"/>
      <w:szCs w:val="2"/>
    </w:rPr>
  </w:style>
  <w:style w:type="character" w:customStyle="1" w:styleId="Char11">
    <w:name w:val="文档结构图 Char1"/>
    <w:basedOn w:val="DefaultParagraphFont"/>
    <w:uiPriority w:val="99"/>
    <w:semiHidden/>
    <w:rsid w:val="00A4351D"/>
    <w:rPr>
      <w:rFonts w:ascii="宋体" w:eastAsia="宋体" w:cs="宋体"/>
      <w:sz w:val="18"/>
      <w:szCs w:val="18"/>
    </w:rPr>
  </w:style>
  <w:style w:type="character" w:customStyle="1" w:styleId="Char12">
    <w:name w:val="页眉 Char1"/>
    <w:basedOn w:val="DefaultParagraphFont"/>
    <w:uiPriority w:val="99"/>
    <w:semiHidden/>
    <w:rsid w:val="00A4351D"/>
    <w:rPr>
      <w:rFonts w:ascii="Calibri" w:hAnsi="Calibri" w:cs="Calibri"/>
      <w:kern w:val="2"/>
      <w:sz w:val="18"/>
      <w:szCs w:val="18"/>
    </w:rPr>
  </w:style>
  <w:style w:type="paragraph" w:styleId="BodyTextIndent2">
    <w:name w:val="Body Text Indent 2"/>
    <w:basedOn w:val="Normal"/>
    <w:link w:val="BodyTextIndent2Char"/>
    <w:uiPriority w:val="99"/>
    <w:rsid w:val="00A4351D"/>
    <w:pPr>
      <w:spacing w:after="120" w:line="480" w:lineRule="auto"/>
      <w:ind w:leftChars="200" w:left="420"/>
    </w:pPr>
    <w:rPr>
      <w:kern w:val="0"/>
      <w:sz w:val="20"/>
      <w:szCs w:val="20"/>
    </w:rPr>
  </w:style>
  <w:style w:type="character" w:customStyle="1" w:styleId="BodyTextIndent2Char1">
    <w:name w:val="Body Text Indent 2 Char1"/>
    <w:basedOn w:val="DefaultParagraphFont"/>
    <w:link w:val="BodyTextIndent2"/>
    <w:uiPriority w:val="99"/>
    <w:semiHidden/>
    <w:locked/>
    <w:rsid w:val="002C3BBF"/>
    <w:rPr>
      <w:sz w:val="21"/>
      <w:szCs w:val="21"/>
    </w:rPr>
  </w:style>
  <w:style w:type="character" w:customStyle="1" w:styleId="2Char1">
    <w:name w:val="正文文本缩进 2 Char1"/>
    <w:basedOn w:val="DefaultParagraphFont"/>
    <w:uiPriority w:val="99"/>
    <w:semiHidden/>
    <w:rsid w:val="00A4351D"/>
  </w:style>
  <w:style w:type="paragraph" w:styleId="BodyTextIndent">
    <w:name w:val="Body Text Indent"/>
    <w:basedOn w:val="Normal"/>
    <w:link w:val="BodyTextIndentChar"/>
    <w:uiPriority w:val="99"/>
    <w:rsid w:val="00A4351D"/>
    <w:pPr>
      <w:widowControl/>
      <w:spacing w:after="120"/>
      <w:ind w:left="420"/>
    </w:pPr>
    <w:rPr>
      <w:kern w:val="0"/>
    </w:rPr>
  </w:style>
  <w:style w:type="character" w:customStyle="1" w:styleId="BodyTextIndentChar1">
    <w:name w:val="Body Text Indent Char1"/>
    <w:basedOn w:val="DefaultParagraphFont"/>
    <w:link w:val="BodyTextIndent"/>
    <w:uiPriority w:val="99"/>
    <w:semiHidden/>
    <w:locked/>
    <w:rsid w:val="002C3BBF"/>
    <w:rPr>
      <w:sz w:val="21"/>
      <w:szCs w:val="21"/>
    </w:rPr>
  </w:style>
  <w:style w:type="character" w:customStyle="1" w:styleId="Char13">
    <w:name w:val="正文文本缩进 Char1"/>
    <w:basedOn w:val="DefaultParagraphFont"/>
    <w:uiPriority w:val="99"/>
    <w:semiHidden/>
    <w:rsid w:val="00A4351D"/>
  </w:style>
  <w:style w:type="character" w:customStyle="1" w:styleId="Char14">
    <w:name w:val="批注框文本 Char1"/>
    <w:basedOn w:val="DefaultParagraphFont"/>
    <w:uiPriority w:val="99"/>
    <w:semiHidden/>
    <w:rsid w:val="00A4351D"/>
    <w:rPr>
      <w:rFonts w:ascii="Calibri" w:hAnsi="Calibri" w:cs="Calibri"/>
      <w:kern w:val="2"/>
      <w:sz w:val="18"/>
      <w:szCs w:val="18"/>
    </w:rPr>
  </w:style>
  <w:style w:type="paragraph" w:customStyle="1" w:styleId="a">
    <w:name w:val="a"/>
    <w:basedOn w:val="Normal"/>
    <w:uiPriority w:val="99"/>
    <w:rsid w:val="00A4351D"/>
    <w:pPr>
      <w:widowControl/>
      <w:ind w:firstLine="420"/>
    </w:pPr>
    <w:rPr>
      <w:kern w:val="0"/>
    </w:rPr>
  </w:style>
  <w:style w:type="paragraph" w:styleId="BodyTextIndent3">
    <w:name w:val="Body Text Indent 3"/>
    <w:basedOn w:val="Normal"/>
    <w:link w:val="BodyTextIndent3Char"/>
    <w:uiPriority w:val="99"/>
    <w:rsid w:val="00A4351D"/>
    <w:pPr>
      <w:widowControl/>
      <w:snapToGrid w:val="0"/>
      <w:spacing w:line="288" w:lineRule="auto"/>
      <w:ind w:left="1079" w:hanging="1079"/>
    </w:pPr>
    <w:rPr>
      <w:kern w:val="0"/>
    </w:rPr>
  </w:style>
  <w:style w:type="character" w:customStyle="1" w:styleId="BodyTextIndent3Char1">
    <w:name w:val="Body Text Indent 3 Char1"/>
    <w:basedOn w:val="DefaultParagraphFont"/>
    <w:link w:val="BodyTextIndent3"/>
    <w:uiPriority w:val="99"/>
    <w:semiHidden/>
    <w:locked/>
    <w:rsid w:val="002C3BBF"/>
    <w:rPr>
      <w:sz w:val="16"/>
      <w:szCs w:val="16"/>
    </w:rPr>
  </w:style>
  <w:style w:type="character" w:customStyle="1" w:styleId="3Char1">
    <w:name w:val="正文文本缩进 3 Char1"/>
    <w:basedOn w:val="DefaultParagraphFont"/>
    <w:uiPriority w:val="99"/>
    <w:semiHidden/>
    <w:rsid w:val="00A4351D"/>
    <w:rPr>
      <w:sz w:val="16"/>
      <w:szCs w:val="16"/>
    </w:rPr>
  </w:style>
  <w:style w:type="character" w:customStyle="1" w:styleId="Char15">
    <w:name w:val="标题 Char1"/>
    <w:basedOn w:val="DefaultParagraphFont"/>
    <w:uiPriority w:val="99"/>
    <w:rsid w:val="00A4351D"/>
    <w:rPr>
      <w:rFonts w:ascii="Cambria" w:hAnsi="Cambria" w:cs="Cambria"/>
      <w:b/>
      <w:bCs/>
      <w:kern w:val="2"/>
      <w:sz w:val="32"/>
      <w:szCs w:val="32"/>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9.png"/><Relationship Id="rId299" Type="http://schemas.openxmlformats.org/officeDocument/2006/relationships/image" Target="media/image291.png"/><Relationship Id="rId303" Type="http://schemas.openxmlformats.org/officeDocument/2006/relationships/hyperlink" Target="mailto:service@wanin.net" TargetMode="External"/><Relationship Id="rId21" Type="http://schemas.openxmlformats.org/officeDocument/2006/relationships/image" Target="media/image13.png"/><Relationship Id="rId42" Type="http://schemas.openxmlformats.org/officeDocument/2006/relationships/image" Target="media/image34.png"/><Relationship Id="rId63" Type="http://schemas.openxmlformats.org/officeDocument/2006/relationships/image" Target="media/image55.png"/><Relationship Id="rId84" Type="http://schemas.openxmlformats.org/officeDocument/2006/relationships/image" Target="media/image76.png"/><Relationship Id="rId138" Type="http://schemas.openxmlformats.org/officeDocument/2006/relationships/image" Target="media/image130.png"/><Relationship Id="rId159" Type="http://schemas.openxmlformats.org/officeDocument/2006/relationships/image" Target="media/image151.png"/><Relationship Id="rId170" Type="http://schemas.openxmlformats.org/officeDocument/2006/relationships/image" Target="media/image162.png"/><Relationship Id="rId191" Type="http://schemas.openxmlformats.org/officeDocument/2006/relationships/image" Target="media/image183.png"/><Relationship Id="rId205" Type="http://schemas.openxmlformats.org/officeDocument/2006/relationships/image" Target="media/image197.png"/><Relationship Id="rId226" Type="http://schemas.openxmlformats.org/officeDocument/2006/relationships/image" Target="media/image218.png"/><Relationship Id="rId247" Type="http://schemas.openxmlformats.org/officeDocument/2006/relationships/image" Target="media/image239.png"/><Relationship Id="rId107" Type="http://schemas.openxmlformats.org/officeDocument/2006/relationships/image" Target="media/image99.png"/><Relationship Id="rId268" Type="http://schemas.openxmlformats.org/officeDocument/2006/relationships/image" Target="media/image260.jpeg"/><Relationship Id="rId289" Type="http://schemas.openxmlformats.org/officeDocument/2006/relationships/image" Target="media/image281.png"/><Relationship Id="rId11" Type="http://schemas.openxmlformats.org/officeDocument/2006/relationships/image" Target="media/image3.png"/><Relationship Id="rId32" Type="http://schemas.openxmlformats.org/officeDocument/2006/relationships/image" Target="media/image24.png"/><Relationship Id="rId53" Type="http://schemas.openxmlformats.org/officeDocument/2006/relationships/image" Target="media/image45.png"/><Relationship Id="rId74" Type="http://schemas.openxmlformats.org/officeDocument/2006/relationships/image" Target="media/image66.png"/><Relationship Id="rId128" Type="http://schemas.openxmlformats.org/officeDocument/2006/relationships/image" Target="media/image120.png"/><Relationship Id="rId149" Type="http://schemas.openxmlformats.org/officeDocument/2006/relationships/image" Target="media/image141.png"/><Relationship Id="rId5" Type="http://schemas.openxmlformats.org/officeDocument/2006/relationships/footnotes" Target="footnotes.xml"/><Relationship Id="rId95" Type="http://schemas.openxmlformats.org/officeDocument/2006/relationships/image" Target="media/image87.png"/><Relationship Id="rId160" Type="http://schemas.openxmlformats.org/officeDocument/2006/relationships/image" Target="media/image152.png"/><Relationship Id="rId181" Type="http://schemas.openxmlformats.org/officeDocument/2006/relationships/image" Target="media/image173.png"/><Relationship Id="rId216" Type="http://schemas.openxmlformats.org/officeDocument/2006/relationships/image" Target="media/image208.png"/><Relationship Id="rId237" Type="http://schemas.openxmlformats.org/officeDocument/2006/relationships/image" Target="media/image229.png"/><Relationship Id="rId258" Type="http://schemas.openxmlformats.org/officeDocument/2006/relationships/image" Target="media/image250.png"/><Relationship Id="rId279" Type="http://schemas.openxmlformats.org/officeDocument/2006/relationships/image" Target="media/image271.jpeg"/><Relationship Id="rId22" Type="http://schemas.openxmlformats.org/officeDocument/2006/relationships/image" Target="media/image14.png"/><Relationship Id="rId43" Type="http://schemas.openxmlformats.org/officeDocument/2006/relationships/image" Target="media/image35.png"/><Relationship Id="rId64" Type="http://schemas.openxmlformats.org/officeDocument/2006/relationships/image" Target="media/image56.png"/><Relationship Id="rId118" Type="http://schemas.openxmlformats.org/officeDocument/2006/relationships/image" Target="media/image110.png"/><Relationship Id="rId139" Type="http://schemas.openxmlformats.org/officeDocument/2006/relationships/image" Target="media/image131.png"/><Relationship Id="rId290" Type="http://schemas.openxmlformats.org/officeDocument/2006/relationships/image" Target="media/image282.png"/><Relationship Id="rId304" Type="http://schemas.openxmlformats.org/officeDocument/2006/relationships/image" Target="media/image295.png"/><Relationship Id="rId85" Type="http://schemas.openxmlformats.org/officeDocument/2006/relationships/image" Target="media/image77.png"/><Relationship Id="rId150" Type="http://schemas.openxmlformats.org/officeDocument/2006/relationships/image" Target="media/image142.png"/><Relationship Id="rId171" Type="http://schemas.openxmlformats.org/officeDocument/2006/relationships/image" Target="media/image163.png"/><Relationship Id="rId192" Type="http://schemas.openxmlformats.org/officeDocument/2006/relationships/image" Target="media/image184.png"/><Relationship Id="rId206" Type="http://schemas.openxmlformats.org/officeDocument/2006/relationships/image" Target="media/image198.png"/><Relationship Id="rId227" Type="http://schemas.openxmlformats.org/officeDocument/2006/relationships/image" Target="media/image219.png"/><Relationship Id="rId248" Type="http://schemas.openxmlformats.org/officeDocument/2006/relationships/image" Target="media/image240.png"/><Relationship Id="rId269" Type="http://schemas.openxmlformats.org/officeDocument/2006/relationships/image" Target="media/image261.jpeg"/><Relationship Id="rId12" Type="http://schemas.openxmlformats.org/officeDocument/2006/relationships/image" Target="media/image4.png"/><Relationship Id="rId33" Type="http://schemas.openxmlformats.org/officeDocument/2006/relationships/image" Target="media/image25.png"/><Relationship Id="rId108" Type="http://schemas.openxmlformats.org/officeDocument/2006/relationships/image" Target="media/image100.png"/><Relationship Id="rId129" Type="http://schemas.openxmlformats.org/officeDocument/2006/relationships/image" Target="media/image121.png"/><Relationship Id="rId280" Type="http://schemas.openxmlformats.org/officeDocument/2006/relationships/image" Target="media/image272.jpeg"/><Relationship Id="rId54" Type="http://schemas.openxmlformats.org/officeDocument/2006/relationships/image" Target="media/image46.png"/><Relationship Id="rId75" Type="http://schemas.openxmlformats.org/officeDocument/2006/relationships/image" Target="media/image67.png"/><Relationship Id="rId96" Type="http://schemas.openxmlformats.org/officeDocument/2006/relationships/image" Target="media/image88.png"/><Relationship Id="rId140" Type="http://schemas.openxmlformats.org/officeDocument/2006/relationships/image" Target="media/image132.png"/><Relationship Id="rId161" Type="http://schemas.openxmlformats.org/officeDocument/2006/relationships/image" Target="media/image153.png"/><Relationship Id="rId182" Type="http://schemas.openxmlformats.org/officeDocument/2006/relationships/image" Target="media/image174.png"/><Relationship Id="rId217" Type="http://schemas.openxmlformats.org/officeDocument/2006/relationships/image" Target="media/image209.png"/><Relationship Id="rId6" Type="http://schemas.openxmlformats.org/officeDocument/2006/relationships/endnotes" Target="endnotes.xml"/><Relationship Id="rId238" Type="http://schemas.openxmlformats.org/officeDocument/2006/relationships/image" Target="media/image230.png"/><Relationship Id="rId259" Type="http://schemas.openxmlformats.org/officeDocument/2006/relationships/image" Target="media/image251.png"/><Relationship Id="rId23" Type="http://schemas.openxmlformats.org/officeDocument/2006/relationships/image" Target="media/image15.png"/><Relationship Id="rId119" Type="http://schemas.openxmlformats.org/officeDocument/2006/relationships/image" Target="media/image111.png"/><Relationship Id="rId270" Type="http://schemas.openxmlformats.org/officeDocument/2006/relationships/image" Target="media/image262.jpeg"/><Relationship Id="rId291" Type="http://schemas.openxmlformats.org/officeDocument/2006/relationships/image" Target="media/image283.png"/><Relationship Id="rId305" Type="http://schemas.openxmlformats.org/officeDocument/2006/relationships/header" Target="header2.xml"/><Relationship Id="rId44" Type="http://schemas.openxmlformats.org/officeDocument/2006/relationships/image" Target="media/image36.png"/><Relationship Id="rId65" Type="http://schemas.openxmlformats.org/officeDocument/2006/relationships/image" Target="media/image57.png"/><Relationship Id="rId86" Type="http://schemas.openxmlformats.org/officeDocument/2006/relationships/image" Target="media/image78.png"/><Relationship Id="rId130" Type="http://schemas.openxmlformats.org/officeDocument/2006/relationships/image" Target="media/image122.png"/><Relationship Id="rId151" Type="http://schemas.openxmlformats.org/officeDocument/2006/relationships/image" Target="media/image143.png"/><Relationship Id="rId172" Type="http://schemas.openxmlformats.org/officeDocument/2006/relationships/image" Target="media/image164.png"/><Relationship Id="rId193" Type="http://schemas.openxmlformats.org/officeDocument/2006/relationships/image" Target="media/image185.png"/><Relationship Id="rId207" Type="http://schemas.openxmlformats.org/officeDocument/2006/relationships/image" Target="media/image199.png"/><Relationship Id="rId228" Type="http://schemas.openxmlformats.org/officeDocument/2006/relationships/image" Target="media/image220.png"/><Relationship Id="rId249" Type="http://schemas.openxmlformats.org/officeDocument/2006/relationships/image" Target="media/image241.png"/><Relationship Id="rId13" Type="http://schemas.openxmlformats.org/officeDocument/2006/relationships/image" Target="media/image5.png"/><Relationship Id="rId109" Type="http://schemas.openxmlformats.org/officeDocument/2006/relationships/image" Target="media/image101.png"/><Relationship Id="rId260" Type="http://schemas.openxmlformats.org/officeDocument/2006/relationships/image" Target="media/image252.png"/><Relationship Id="rId281" Type="http://schemas.openxmlformats.org/officeDocument/2006/relationships/image" Target="media/image273.jpeg"/><Relationship Id="rId34" Type="http://schemas.openxmlformats.org/officeDocument/2006/relationships/image" Target="media/image26.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png"/><Relationship Id="rId120" Type="http://schemas.openxmlformats.org/officeDocument/2006/relationships/image" Target="media/image112.png"/><Relationship Id="rId141" Type="http://schemas.openxmlformats.org/officeDocument/2006/relationships/image" Target="media/image133.png"/><Relationship Id="rId7" Type="http://schemas.openxmlformats.org/officeDocument/2006/relationships/image" Target="media/image1.png"/><Relationship Id="rId162" Type="http://schemas.openxmlformats.org/officeDocument/2006/relationships/image" Target="media/image154.png"/><Relationship Id="rId183" Type="http://schemas.openxmlformats.org/officeDocument/2006/relationships/image" Target="media/image175.png"/><Relationship Id="rId218" Type="http://schemas.openxmlformats.org/officeDocument/2006/relationships/image" Target="media/image210.png"/><Relationship Id="rId239" Type="http://schemas.openxmlformats.org/officeDocument/2006/relationships/image" Target="media/image231.png"/><Relationship Id="rId250" Type="http://schemas.openxmlformats.org/officeDocument/2006/relationships/image" Target="media/image242.png"/><Relationship Id="rId271" Type="http://schemas.openxmlformats.org/officeDocument/2006/relationships/image" Target="media/image263.jpeg"/><Relationship Id="rId292" Type="http://schemas.openxmlformats.org/officeDocument/2006/relationships/image" Target="media/image284.png"/><Relationship Id="rId306" Type="http://schemas.openxmlformats.org/officeDocument/2006/relationships/footer" Target="footer2.xml"/><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png"/><Relationship Id="rId87" Type="http://schemas.openxmlformats.org/officeDocument/2006/relationships/image" Target="media/image79.png"/><Relationship Id="rId110" Type="http://schemas.openxmlformats.org/officeDocument/2006/relationships/image" Target="media/image102.png"/><Relationship Id="rId115" Type="http://schemas.openxmlformats.org/officeDocument/2006/relationships/image" Target="media/image107.png"/><Relationship Id="rId131" Type="http://schemas.openxmlformats.org/officeDocument/2006/relationships/image" Target="media/image123.png"/><Relationship Id="rId136" Type="http://schemas.openxmlformats.org/officeDocument/2006/relationships/image" Target="media/image128.png"/><Relationship Id="rId157" Type="http://schemas.openxmlformats.org/officeDocument/2006/relationships/image" Target="media/image149.png"/><Relationship Id="rId178" Type="http://schemas.openxmlformats.org/officeDocument/2006/relationships/image" Target="media/image170.png"/><Relationship Id="rId301" Type="http://schemas.openxmlformats.org/officeDocument/2006/relationships/image" Target="media/image293.png"/><Relationship Id="rId61" Type="http://schemas.openxmlformats.org/officeDocument/2006/relationships/image" Target="media/image53.png"/><Relationship Id="rId82" Type="http://schemas.openxmlformats.org/officeDocument/2006/relationships/image" Target="media/image74.png"/><Relationship Id="rId152" Type="http://schemas.openxmlformats.org/officeDocument/2006/relationships/image" Target="media/image144.png"/><Relationship Id="rId173" Type="http://schemas.openxmlformats.org/officeDocument/2006/relationships/image" Target="media/image165.png"/><Relationship Id="rId194" Type="http://schemas.openxmlformats.org/officeDocument/2006/relationships/image" Target="media/image186.png"/><Relationship Id="rId199" Type="http://schemas.openxmlformats.org/officeDocument/2006/relationships/image" Target="media/image191.png"/><Relationship Id="rId203" Type="http://schemas.openxmlformats.org/officeDocument/2006/relationships/image" Target="media/image195.png"/><Relationship Id="rId208" Type="http://schemas.openxmlformats.org/officeDocument/2006/relationships/image" Target="media/image200.png"/><Relationship Id="rId229" Type="http://schemas.openxmlformats.org/officeDocument/2006/relationships/image" Target="media/image221.png"/><Relationship Id="rId19" Type="http://schemas.openxmlformats.org/officeDocument/2006/relationships/image" Target="media/image11.jpeg"/><Relationship Id="rId224" Type="http://schemas.openxmlformats.org/officeDocument/2006/relationships/image" Target="media/image216.png"/><Relationship Id="rId240" Type="http://schemas.openxmlformats.org/officeDocument/2006/relationships/image" Target="media/image232.png"/><Relationship Id="rId245" Type="http://schemas.openxmlformats.org/officeDocument/2006/relationships/image" Target="media/image237.png"/><Relationship Id="rId261" Type="http://schemas.openxmlformats.org/officeDocument/2006/relationships/image" Target="media/image253.png"/><Relationship Id="rId266" Type="http://schemas.openxmlformats.org/officeDocument/2006/relationships/image" Target="media/image258.jpeg"/><Relationship Id="rId287" Type="http://schemas.openxmlformats.org/officeDocument/2006/relationships/image" Target="media/image279.png"/><Relationship Id="rId14" Type="http://schemas.openxmlformats.org/officeDocument/2006/relationships/image" Target="media/image6.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png"/><Relationship Id="rId77" Type="http://schemas.openxmlformats.org/officeDocument/2006/relationships/image" Target="media/image69.png"/><Relationship Id="rId100" Type="http://schemas.openxmlformats.org/officeDocument/2006/relationships/image" Target="media/image92.png"/><Relationship Id="rId105" Type="http://schemas.openxmlformats.org/officeDocument/2006/relationships/image" Target="media/image97.png"/><Relationship Id="rId126" Type="http://schemas.openxmlformats.org/officeDocument/2006/relationships/image" Target="media/image118.png"/><Relationship Id="rId147" Type="http://schemas.openxmlformats.org/officeDocument/2006/relationships/image" Target="media/image139.png"/><Relationship Id="rId168" Type="http://schemas.openxmlformats.org/officeDocument/2006/relationships/image" Target="media/image160.png"/><Relationship Id="rId282" Type="http://schemas.openxmlformats.org/officeDocument/2006/relationships/image" Target="media/image274.png"/><Relationship Id="rId8" Type="http://schemas.openxmlformats.org/officeDocument/2006/relationships/header" Target="header1.xml"/><Relationship Id="rId51" Type="http://schemas.openxmlformats.org/officeDocument/2006/relationships/image" Target="media/image43.png"/><Relationship Id="rId72" Type="http://schemas.openxmlformats.org/officeDocument/2006/relationships/image" Target="media/image64.png"/><Relationship Id="rId93" Type="http://schemas.openxmlformats.org/officeDocument/2006/relationships/image" Target="media/image85.png"/><Relationship Id="rId98" Type="http://schemas.openxmlformats.org/officeDocument/2006/relationships/image" Target="media/image90.png"/><Relationship Id="rId121" Type="http://schemas.openxmlformats.org/officeDocument/2006/relationships/image" Target="media/image113.png"/><Relationship Id="rId142" Type="http://schemas.openxmlformats.org/officeDocument/2006/relationships/image" Target="media/image134.png"/><Relationship Id="rId163" Type="http://schemas.openxmlformats.org/officeDocument/2006/relationships/image" Target="media/image155.png"/><Relationship Id="rId184" Type="http://schemas.openxmlformats.org/officeDocument/2006/relationships/image" Target="media/image176.png"/><Relationship Id="rId189" Type="http://schemas.openxmlformats.org/officeDocument/2006/relationships/image" Target="media/image181.png"/><Relationship Id="rId219" Type="http://schemas.openxmlformats.org/officeDocument/2006/relationships/image" Target="media/image211.png"/><Relationship Id="rId3" Type="http://schemas.openxmlformats.org/officeDocument/2006/relationships/settings" Target="settings.xml"/><Relationship Id="rId214" Type="http://schemas.openxmlformats.org/officeDocument/2006/relationships/image" Target="media/image206.png"/><Relationship Id="rId230" Type="http://schemas.openxmlformats.org/officeDocument/2006/relationships/image" Target="media/image222.png"/><Relationship Id="rId235" Type="http://schemas.openxmlformats.org/officeDocument/2006/relationships/image" Target="media/image227.png"/><Relationship Id="rId251" Type="http://schemas.openxmlformats.org/officeDocument/2006/relationships/image" Target="media/image243.png"/><Relationship Id="rId256" Type="http://schemas.openxmlformats.org/officeDocument/2006/relationships/image" Target="media/image248.png"/><Relationship Id="rId277" Type="http://schemas.openxmlformats.org/officeDocument/2006/relationships/image" Target="media/image269.jpeg"/><Relationship Id="rId298" Type="http://schemas.openxmlformats.org/officeDocument/2006/relationships/image" Target="media/image290.png"/><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9.png"/><Relationship Id="rId116" Type="http://schemas.openxmlformats.org/officeDocument/2006/relationships/image" Target="media/image108.png"/><Relationship Id="rId137" Type="http://schemas.openxmlformats.org/officeDocument/2006/relationships/image" Target="media/image129.png"/><Relationship Id="rId158" Type="http://schemas.openxmlformats.org/officeDocument/2006/relationships/image" Target="media/image150.png"/><Relationship Id="rId272" Type="http://schemas.openxmlformats.org/officeDocument/2006/relationships/image" Target="media/image264.png"/><Relationship Id="rId293" Type="http://schemas.openxmlformats.org/officeDocument/2006/relationships/image" Target="media/image285.png"/><Relationship Id="rId302" Type="http://schemas.openxmlformats.org/officeDocument/2006/relationships/image" Target="media/image294.png"/><Relationship Id="rId307" Type="http://schemas.openxmlformats.org/officeDocument/2006/relationships/fontTable" Target="fontTable.xml"/><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80.png"/><Relationship Id="rId111" Type="http://schemas.openxmlformats.org/officeDocument/2006/relationships/image" Target="media/image103.png"/><Relationship Id="rId132" Type="http://schemas.openxmlformats.org/officeDocument/2006/relationships/image" Target="media/image124.png"/><Relationship Id="rId153" Type="http://schemas.openxmlformats.org/officeDocument/2006/relationships/image" Target="media/image145.png"/><Relationship Id="rId174" Type="http://schemas.openxmlformats.org/officeDocument/2006/relationships/image" Target="media/image166.png"/><Relationship Id="rId179" Type="http://schemas.openxmlformats.org/officeDocument/2006/relationships/image" Target="media/image171.png"/><Relationship Id="rId195" Type="http://schemas.openxmlformats.org/officeDocument/2006/relationships/image" Target="media/image187.png"/><Relationship Id="rId209" Type="http://schemas.openxmlformats.org/officeDocument/2006/relationships/image" Target="media/image201.png"/><Relationship Id="rId190" Type="http://schemas.openxmlformats.org/officeDocument/2006/relationships/image" Target="media/image182.png"/><Relationship Id="rId204" Type="http://schemas.openxmlformats.org/officeDocument/2006/relationships/image" Target="media/image196.png"/><Relationship Id="rId220" Type="http://schemas.openxmlformats.org/officeDocument/2006/relationships/image" Target="media/image212.png"/><Relationship Id="rId225" Type="http://schemas.openxmlformats.org/officeDocument/2006/relationships/image" Target="media/image217.png"/><Relationship Id="rId241" Type="http://schemas.openxmlformats.org/officeDocument/2006/relationships/image" Target="media/image233.png"/><Relationship Id="rId246" Type="http://schemas.openxmlformats.org/officeDocument/2006/relationships/image" Target="media/image238.png"/><Relationship Id="rId267" Type="http://schemas.openxmlformats.org/officeDocument/2006/relationships/image" Target="media/image259.jpeg"/><Relationship Id="rId288" Type="http://schemas.openxmlformats.org/officeDocument/2006/relationships/image" Target="media/image280.png"/><Relationship Id="rId15" Type="http://schemas.openxmlformats.org/officeDocument/2006/relationships/image" Target="media/image7.png"/><Relationship Id="rId36" Type="http://schemas.openxmlformats.org/officeDocument/2006/relationships/image" Target="media/image28.png"/><Relationship Id="rId57" Type="http://schemas.openxmlformats.org/officeDocument/2006/relationships/image" Target="media/image49.png"/><Relationship Id="rId106" Type="http://schemas.openxmlformats.org/officeDocument/2006/relationships/image" Target="media/image98.png"/><Relationship Id="rId127" Type="http://schemas.openxmlformats.org/officeDocument/2006/relationships/image" Target="media/image119.png"/><Relationship Id="rId262" Type="http://schemas.openxmlformats.org/officeDocument/2006/relationships/image" Target="media/image254.jpeg"/><Relationship Id="rId283" Type="http://schemas.openxmlformats.org/officeDocument/2006/relationships/image" Target="media/image275.png"/><Relationship Id="rId10" Type="http://schemas.openxmlformats.org/officeDocument/2006/relationships/image" Target="media/image2.png"/><Relationship Id="rId31" Type="http://schemas.openxmlformats.org/officeDocument/2006/relationships/image" Target="media/image23.png"/><Relationship Id="rId52" Type="http://schemas.openxmlformats.org/officeDocument/2006/relationships/image" Target="media/image44.png"/><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6.png"/><Relationship Id="rId99" Type="http://schemas.openxmlformats.org/officeDocument/2006/relationships/image" Target="media/image91.png"/><Relationship Id="rId101" Type="http://schemas.openxmlformats.org/officeDocument/2006/relationships/image" Target="media/image93.png"/><Relationship Id="rId122" Type="http://schemas.openxmlformats.org/officeDocument/2006/relationships/image" Target="media/image114.png"/><Relationship Id="rId143" Type="http://schemas.openxmlformats.org/officeDocument/2006/relationships/image" Target="media/image135.png"/><Relationship Id="rId148" Type="http://schemas.openxmlformats.org/officeDocument/2006/relationships/image" Target="media/image140.png"/><Relationship Id="rId164" Type="http://schemas.openxmlformats.org/officeDocument/2006/relationships/image" Target="media/image156.png"/><Relationship Id="rId169" Type="http://schemas.openxmlformats.org/officeDocument/2006/relationships/image" Target="media/image161.png"/><Relationship Id="rId185" Type="http://schemas.openxmlformats.org/officeDocument/2006/relationships/image" Target="media/image177.png"/><Relationship Id="rId4" Type="http://schemas.openxmlformats.org/officeDocument/2006/relationships/webSettings" Target="webSettings.xml"/><Relationship Id="rId9" Type="http://schemas.openxmlformats.org/officeDocument/2006/relationships/footer" Target="footer1.xml"/><Relationship Id="rId180" Type="http://schemas.openxmlformats.org/officeDocument/2006/relationships/image" Target="media/image172.png"/><Relationship Id="rId210" Type="http://schemas.openxmlformats.org/officeDocument/2006/relationships/image" Target="media/image202.png"/><Relationship Id="rId215" Type="http://schemas.openxmlformats.org/officeDocument/2006/relationships/image" Target="media/image207.png"/><Relationship Id="rId236" Type="http://schemas.openxmlformats.org/officeDocument/2006/relationships/image" Target="media/image228.png"/><Relationship Id="rId257" Type="http://schemas.openxmlformats.org/officeDocument/2006/relationships/image" Target="media/image249.png"/><Relationship Id="rId278" Type="http://schemas.openxmlformats.org/officeDocument/2006/relationships/image" Target="media/image270.jpeg"/><Relationship Id="rId26" Type="http://schemas.openxmlformats.org/officeDocument/2006/relationships/image" Target="media/image18.png"/><Relationship Id="rId231" Type="http://schemas.openxmlformats.org/officeDocument/2006/relationships/image" Target="media/image223.png"/><Relationship Id="rId252" Type="http://schemas.openxmlformats.org/officeDocument/2006/relationships/image" Target="media/image244.png"/><Relationship Id="rId273" Type="http://schemas.openxmlformats.org/officeDocument/2006/relationships/image" Target="media/image265.jpeg"/><Relationship Id="rId294" Type="http://schemas.openxmlformats.org/officeDocument/2006/relationships/image" Target="media/image286.png"/><Relationship Id="rId308" Type="http://schemas.openxmlformats.org/officeDocument/2006/relationships/theme" Target="theme/theme1.xml"/><Relationship Id="rId47" Type="http://schemas.openxmlformats.org/officeDocument/2006/relationships/image" Target="media/image39.png"/><Relationship Id="rId68" Type="http://schemas.openxmlformats.org/officeDocument/2006/relationships/image" Target="media/image60.png"/><Relationship Id="rId89" Type="http://schemas.openxmlformats.org/officeDocument/2006/relationships/image" Target="media/image81.png"/><Relationship Id="rId112" Type="http://schemas.openxmlformats.org/officeDocument/2006/relationships/image" Target="media/image104.png"/><Relationship Id="rId133" Type="http://schemas.openxmlformats.org/officeDocument/2006/relationships/image" Target="media/image125.png"/><Relationship Id="rId154" Type="http://schemas.openxmlformats.org/officeDocument/2006/relationships/image" Target="media/image146.png"/><Relationship Id="rId175" Type="http://schemas.openxmlformats.org/officeDocument/2006/relationships/image" Target="media/image167.png"/><Relationship Id="rId196" Type="http://schemas.openxmlformats.org/officeDocument/2006/relationships/image" Target="media/image188.png"/><Relationship Id="rId200" Type="http://schemas.openxmlformats.org/officeDocument/2006/relationships/image" Target="media/image192.png"/><Relationship Id="rId16" Type="http://schemas.openxmlformats.org/officeDocument/2006/relationships/image" Target="media/image8.jpeg"/><Relationship Id="rId221" Type="http://schemas.openxmlformats.org/officeDocument/2006/relationships/image" Target="media/image213.png"/><Relationship Id="rId242" Type="http://schemas.openxmlformats.org/officeDocument/2006/relationships/image" Target="media/image234.png"/><Relationship Id="rId263" Type="http://schemas.openxmlformats.org/officeDocument/2006/relationships/image" Target="media/image255.jpeg"/><Relationship Id="rId284" Type="http://schemas.openxmlformats.org/officeDocument/2006/relationships/image" Target="media/image276.png"/><Relationship Id="rId37" Type="http://schemas.openxmlformats.org/officeDocument/2006/relationships/image" Target="media/image29.png"/><Relationship Id="rId58" Type="http://schemas.openxmlformats.org/officeDocument/2006/relationships/image" Target="media/image50.png"/><Relationship Id="rId79" Type="http://schemas.openxmlformats.org/officeDocument/2006/relationships/image" Target="media/image71.png"/><Relationship Id="rId102" Type="http://schemas.openxmlformats.org/officeDocument/2006/relationships/image" Target="media/image94.png"/><Relationship Id="rId123" Type="http://schemas.openxmlformats.org/officeDocument/2006/relationships/image" Target="media/image115.png"/><Relationship Id="rId144" Type="http://schemas.openxmlformats.org/officeDocument/2006/relationships/image" Target="media/image136.png"/><Relationship Id="rId90" Type="http://schemas.openxmlformats.org/officeDocument/2006/relationships/image" Target="media/image82.png"/><Relationship Id="rId165" Type="http://schemas.openxmlformats.org/officeDocument/2006/relationships/image" Target="media/image157.png"/><Relationship Id="rId186" Type="http://schemas.openxmlformats.org/officeDocument/2006/relationships/image" Target="media/image178.png"/><Relationship Id="rId211" Type="http://schemas.openxmlformats.org/officeDocument/2006/relationships/image" Target="media/image203.png"/><Relationship Id="rId232" Type="http://schemas.openxmlformats.org/officeDocument/2006/relationships/image" Target="media/image224.png"/><Relationship Id="rId253" Type="http://schemas.openxmlformats.org/officeDocument/2006/relationships/image" Target="media/image245.png"/><Relationship Id="rId274" Type="http://schemas.openxmlformats.org/officeDocument/2006/relationships/image" Target="media/image266.jpeg"/><Relationship Id="rId295" Type="http://schemas.openxmlformats.org/officeDocument/2006/relationships/image" Target="media/image287.png"/><Relationship Id="rId27" Type="http://schemas.openxmlformats.org/officeDocument/2006/relationships/image" Target="media/image19.png"/><Relationship Id="rId48" Type="http://schemas.openxmlformats.org/officeDocument/2006/relationships/image" Target="media/image40.png"/><Relationship Id="rId69" Type="http://schemas.openxmlformats.org/officeDocument/2006/relationships/image" Target="media/image61.png"/><Relationship Id="rId113" Type="http://schemas.openxmlformats.org/officeDocument/2006/relationships/image" Target="media/image105.png"/><Relationship Id="rId134" Type="http://schemas.openxmlformats.org/officeDocument/2006/relationships/image" Target="media/image126.png"/><Relationship Id="rId80" Type="http://schemas.openxmlformats.org/officeDocument/2006/relationships/image" Target="media/image72.png"/><Relationship Id="rId155" Type="http://schemas.openxmlformats.org/officeDocument/2006/relationships/image" Target="media/image147.png"/><Relationship Id="rId176" Type="http://schemas.openxmlformats.org/officeDocument/2006/relationships/image" Target="media/image168.png"/><Relationship Id="rId197" Type="http://schemas.openxmlformats.org/officeDocument/2006/relationships/image" Target="media/image189.png"/><Relationship Id="rId201" Type="http://schemas.openxmlformats.org/officeDocument/2006/relationships/image" Target="media/image193.png"/><Relationship Id="rId222" Type="http://schemas.openxmlformats.org/officeDocument/2006/relationships/image" Target="media/image214.png"/><Relationship Id="rId243" Type="http://schemas.openxmlformats.org/officeDocument/2006/relationships/image" Target="media/image235.png"/><Relationship Id="rId264" Type="http://schemas.openxmlformats.org/officeDocument/2006/relationships/image" Target="media/image256.jpeg"/><Relationship Id="rId285" Type="http://schemas.openxmlformats.org/officeDocument/2006/relationships/image" Target="media/image277.png"/><Relationship Id="rId17" Type="http://schemas.openxmlformats.org/officeDocument/2006/relationships/image" Target="media/image9.jpeg"/><Relationship Id="rId38" Type="http://schemas.openxmlformats.org/officeDocument/2006/relationships/image" Target="media/image30.png"/><Relationship Id="rId59" Type="http://schemas.openxmlformats.org/officeDocument/2006/relationships/image" Target="media/image51.png"/><Relationship Id="rId103" Type="http://schemas.openxmlformats.org/officeDocument/2006/relationships/image" Target="media/image95.png"/><Relationship Id="rId124" Type="http://schemas.openxmlformats.org/officeDocument/2006/relationships/image" Target="media/image116.png"/><Relationship Id="rId70" Type="http://schemas.openxmlformats.org/officeDocument/2006/relationships/image" Target="media/image62.png"/><Relationship Id="rId91" Type="http://schemas.openxmlformats.org/officeDocument/2006/relationships/image" Target="media/image83.png"/><Relationship Id="rId145" Type="http://schemas.openxmlformats.org/officeDocument/2006/relationships/image" Target="media/image137.png"/><Relationship Id="rId166" Type="http://schemas.openxmlformats.org/officeDocument/2006/relationships/image" Target="media/image158.png"/><Relationship Id="rId187" Type="http://schemas.openxmlformats.org/officeDocument/2006/relationships/image" Target="media/image179.png"/><Relationship Id="rId1" Type="http://schemas.openxmlformats.org/officeDocument/2006/relationships/numbering" Target="numbering.xml"/><Relationship Id="rId212" Type="http://schemas.openxmlformats.org/officeDocument/2006/relationships/image" Target="media/image204.png"/><Relationship Id="rId233" Type="http://schemas.openxmlformats.org/officeDocument/2006/relationships/image" Target="media/image225.png"/><Relationship Id="rId254" Type="http://schemas.openxmlformats.org/officeDocument/2006/relationships/image" Target="media/image246.png"/><Relationship Id="rId28" Type="http://schemas.openxmlformats.org/officeDocument/2006/relationships/image" Target="media/image20.png"/><Relationship Id="rId49" Type="http://schemas.openxmlformats.org/officeDocument/2006/relationships/image" Target="media/image41.png"/><Relationship Id="rId114" Type="http://schemas.openxmlformats.org/officeDocument/2006/relationships/image" Target="media/image106.png"/><Relationship Id="rId275" Type="http://schemas.openxmlformats.org/officeDocument/2006/relationships/image" Target="media/image267.jpeg"/><Relationship Id="rId296" Type="http://schemas.openxmlformats.org/officeDocument/2006/relationships/image" Target="media/image288.png"/><Relationship Id="rId300" Type="http://schemas.openxmlformats.org/officeDocument/2006/relationships/image" Target="media/image292.png"/><Relationship Id="rId60" Type="http://schemas.openxmlformats.org/officeDocument/2006/relationships/image" Target="media/image52.png"/><Relationship Id="rId81" Type="http://schemas.openxmlformats.org/officeDocument/2006/relationships/image" Target="media/image73.png"/><Relationship Id="rId135" Type="http://schemas.openxmlformats.org/officeDocument/2006/relationships/image" Target="media/image127.png"/><Relationship Id="rId156" Type="http://schemas.openxmlformats.org/officeDocument/2006/relationships/image" Target="media/image148.png"/><Relationship Id="rId177" Type="http://schemas.openxmlformats.org/officeDocument/2006/relationships/image" Target="media/image169.png"/><Relationship Id="rId198" Type="http://schemas.openxmlformats.org/officeDocument/2006/relationships/image" Target="media/image190.png"/><Relationship Id="rId202" Type="http://schemas.openxmlformats.org/officeDocument/2006/relationships/image" Target="media/image194.png"/><Relationship Id="rId223" Type="http://schemas.openxmlformats.org/officeDocument/2006/relationships/image" Target="media/image215.png"/><Relationship Id="rId244" Type="http://schemas.openxmlformats.org/officeDocument/2006/relationships/image" Target="media/image236.png"/><Relationship Id="rId18" Type="http://schemas.openxmlformats.org/officeDocument/2006/relationships/image" Target="media/image10.jpeg"/><Relationship Id="rId39" Type="http://schemas.openxmlformats.org/officeDocument/2006/relationships/image" Target="media/image31.png"/><Relationship Id="rId265" Type="http://schemas.openxmlformats.org/officeDocument/2006/relationships/image" Target="media/image257.jpeg"/><Relationship Id="rId286" Type="http://schemas.openxmlformats.org/officeDocument/2006/relationships/image" Target="media/image278.png"/><Relationship Id="rId50" Type="http://schemas.openxmlformats.org/officeDocument/2006/relationships/image" Target="media/image42.png"/><Relationship Id="rId104" Type="http://schemas.openxmlformats.org/officeDocument/2006/relationships/image" Target="media/image96.png"/><Relationship Id="rId125" Type="http://schemas.openxmlformats.org/officeDocument/2006/relationships/image" Target="media/image117.png"/><Relationship Id="rId146" Type="http://schemas.openxmlformats.org/officeDocument/2006/relationships/image" Target="media/image138.png"/><Relationship Id="rId167" Type="http://schemas.openxmlformats.org/officeDocument/2006/relationships/image" Target="media/image159.png"/><Relationship Id="rId188" Type="http://schemas.openxmlformats.org/officeDocument/2006/relationships/image" Target="media/image180.png"/><Relationship Id="rId71" Type="http://schemas.openxmlformats.org/officeDocument/2006/relationships/image" Target="media/image63.png"/><Relationship Id="rId92" Type="http://schemas.openxmlformats.org/officeDocument/2006/relationships/image" Target="media/image84.png"/><Relationship Id="rId213" Type="http://schemas.openxmlformats.org/officeDocument/2006/relationships/image" Target="media/image205.png"/><Relationship Id="rId234" Type="http://schemas.openxmlformats.org/officeDocument/2006/relationships/image" Target="media/image226.png"/><Relationship Id="rId2" Type="http://schemas.openxmlformats.org/officeDocument/2006/relationships/styles" Target="styles.xml"/><Relationship Id="rId29" Type="http://schemas.openxmlformats.org/officeDocument/2006/relationships/image" Target="media/image21.png"/><Relationship Id="rId255" Type="http://schemas.openxmlformats.org/officeDocument/2006/relationships/image" Target="media/image247.png"/><Relationship Id="rId276" Type="http://schemas.openxmlformats.org/officeDocument/2006/relationships/image" Target="media/image268.png"/><Relationship Id="rId297" Type="http://schemas.openxmlformats.org/officeDocument/2006/relationships/image" Target="media/image289.png"/></Relationships>
</file>

<file path=word/_rels/header2.xml.rels><?xml version="1.0" encoding="UTF-8" standalone="yes"?>
<Relationships xmlns="http://schemas.openxmlformats.org/package/2006/relationships"><Relationship Id="rId2" Type="http://schemas.openxmlformats.org/officeDocument/2006/relationships/image" Target="media/image297.jpeg"/><Relationship Id="rId1" Type="http://schemas.openxmlformats.org/officeDocument/2006/relationships/image" Target="media/image29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1</TotalTime>
  <Pages>61</Pages>
  <Words>2910</Words>
  <Characters>16587</Characters>
  <Application>Microsoft Office Outlook</Application>
  <DocSecurity>0</DocSecurity>
  <Lines>0</Lines>
  <Paragraphs>0</Paragraphs>
  <ScaleCrop>false</ScaleCrop>
  <Company>杭州华银教育多媒体科技股份有限公司</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杭州华银教育多媒体科技股份有限公司</dc:title>
  <dc:subject/>
  <dc:creator>weilh</dc:creator>
  <cp:keywords/>
  <dc:description/>
  <cp:lastModifiedBy>ie47</cp:lastModifiedBy>
  <cp:revision>3</cp:revision>
  <dcterms:created xsi:type="dcterms:W3CDTF">2013-03-19T13:39:00Z</dcterms:created>
  <dcterms:modified xsi:type="dcterms:W3CDTF">2013-03-19T13:41:00Z</dcterms:modified>
</cp:coreProperties>
</file>